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97A18" w:rsidRDefault="00EB59DA" w:rsidP="00297A18">
      <w:pPr>
        <w:pStyle w:val="a"/>
        <w:numPr>
          <w:ilvl w:val="0"/>
          <w:numId w:val="0"/>
        </w:numPr>
        <w:tabs>
          <w:tab w:val="left" w:pos="900"/>
        </w:tabs>
        <w:jc w:val="left"/>
        <w:rPr>
          <w:rFonts w:eastAsiaTheme="minorEastAsia"/>
          <w:b w:val="0"/>
          <w:sz w:val="24"/>
        </w:rPr>
      </w:pPr>
      <w:r>
        <w:rPr>
          <w:rFonts w:eastAsiaTheme="minorEastAsia"/>
          <w:b w:val="0"/>
          <w:noProof/>
          <w:sz w:val="24"/>
        </w:rPr>
        <w:drawing>
          <wp:anchor distT="0" distB="0" distL="114300" distR="114300" simplePos="0" relativeHeight="251658240" behindDoc="0" locked="0" layoutInCell="1" allowOverlap="1">
            <wp:simplePos x="0" y="0"/>
            <wp:positionH relativeFrom="column">
              <wp:posOffset>-816736</wp:posOffset>
            </wp:positionH>
            <wp:positionV relativeFrom="paragraph">
              <wp:posOffset>901</wp:posOffset>
            </wp:positionV>
            <wp:extent cx="6592921" cy="9365226"/>
            <wp:effectExtent l="19050" t="0" r="0" b="0"/>
            <wp:wrapNone/>
            <wp:docPr id="1" name="Рисунок 1" descr="C:\Documents and Settings\Admin\Рабочий стол\Почта 15.01\123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Почта 15.01\1230001.jpg"/>
                    <pic:cNvPicPr>
                      <a:picLocks noChangeAspect="1" noChangeArrowheads="1"/>
                    </pic:cNvPicPr>
                  </pic:nvPicPr>
                  <pic:blipFill>
                    <a:blip r:embed="rId8" cstate="print"/>
                    <a:srcRect/>
                    <a:stretch>
                      <a:fillRect/>
                    </a:stretch>
                  </pic:blipFill>
                  <pic:spPr bwMode="auto">
                    <a:xfrm>
                      <a:off x="0" y="0"/>
                      <a:ext cx="6592921" cy="9365226"/>
                    </a:xfrm>
                    <a:prstGeom prst="rect">
                      <a:avLst/>
                    </a:prstGeom>
                    <a:noFill/>
                    <a:ln w="9525">
                      <a:noFill/>
                      <a:miter lim="800000"/>
                      <a:headEnd/>
                      <a:tailEnd/>
                    </a:ln>
                  </pic:spPr>
                </pic:pic>
              </a:graphicData>
            </a:graphic>
          </wp:anchor>
        </w:drawing>
      </w: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rFonts w:eastAsiaTheme="minorEastAsia"/>
          <w:b w:val="0"/>
          <w:sz w:val="24"/>
        </w:rPr>
      </w:pPr>
    </w:p>
    <w:p w:rsidR="00EB59DA" w:rsidRDefault="00EB59DA" w:rsidP="00297A18">
      <w:pPr>
        <w:pStyle w:val="a"/>
        <w:numPr>
          <w:ilvl w:val="0"/>
          <w:numId w:val="0"/>
        </w:numPr>
        <w:tabs>
          <w:tab w:val="left" w:pos="900"/>
        </w:tabs>
        <w:jc w:val="left"/>
        <w:rPr>
          <w:szCs w:val="28"/>
        </w:rPr>
      </w:pPr>
    </w:p>
    <w:p w:rsidR="004134EE" w:rsidRDefault="004134EE" w:rsidP="00297A18">
      <w:pPr>
        <w:pStyle w:val="a"/>
        <w:numPr>
          <w:ilvl w:val="0"/>
          <w:numId w:val="0"/>
        </w:numPr>
        <w:tabs>
          <w:tab w:val="left" w:pos="900"/>
        </w:tabs>
        <w:rPr>
          <w:szCs w:val="28"/>
        </w:rPr>
      </w:pPr>
      <w:r w:rsidRPr="003C5941">
        <w:rPr>
          <w:szCs w:val="28"/>
          <w:lang w:val="en-US"/>
        </w:rPr>
        <w:lastRenderedPageBreak/>
        <w:t>I</w:t>
      </w:r>
      <w:r w:rsidRPr="003C5941">
        <w:rPr>
          <w:szCs w:val="28"/>
        </w:rPr>
        <w:t>.Общие положения</w:t>
      </w:r>
    </w:p>
    <w:p w:rsidR="00587754" w:rsidRPr="00587754" w:rsidRDefault="00587754" w:rsidP="00587754">
      <w:pPr>
        <w:pStyle w:val="a"/>
        <w:numPr>
          <w:ilvl w:val="0"/>
          <w:numId w:val="0"/>
        </w:numPr>
        <w:tabs>
          <w:tab w:val="left" w:pos="900"/>
        </w:tabs>
        <w:ind w:left="540" w:firstLine="27"/>
        <w:rPr>
          <w:szCs w:val="28"/>
        </w:rPr>
      </w:pPr>
    </w:p>
    <w:p w:rsidR="00087B55" w:rsidRPr="003C5941" w:rsidRDefault="004134EE" w:rsidP="00EE29B6">
      <w:pPr>
        <w:shd w:val="clear" w:color="auto" w:fill="FFFFFF"/>
        <w:tabs>
          <w:tab w:val="left" w:pos="567"/>
        </w:tabs>
        <w:spacing w:after="0" w:line="240" w:lineRule="auto"/>
        <w:ind w:left="567" w:right="43" w:hanging="567"/>
        <w:jc w:val="both"/>
        <w:rPr>
          <w:rFonts w:ascii="Times New Roman" w:hAnsi="Times New Roman" w:cs="Times New Roman"/>
          <w:sz w:val="28"/>
          <w:szCs w:val="28"/>
        </w:rPr>
      </w:pPr>
      <w:r w:rsidRPr="003C5941">
        <w:rPr>
          <w:rFonts w:ascii="Times New Roman" w:hAnsi="Times New Roman" w:cs="Times New Roman"/>
          <w:sz w:val="28"/>
          <w:szCs w:val="28"/>
        </w:rPr>
        <w:t>1.1</w:t>
      </w:r>
      <w:r w:rsidR="00857075" w:rsidRPr="003C5941">
        <w:rPr>
          <w:rFonts w:ascii="Times New Roman" w:hAnsi="Times New Roman" w:cs="Times New Roman"/>
          <w:sz w:val="28"/>
          <w:szCs w:val="28"/>
        </w:rPr>
        <w:t xml:space="preserve"> </w:t>
      </w:r>
      <w:r w:rsidR="006C6D45" w:rsidRPr="003C5941">
        <w:rPr>
          <w:rFonts w:ascii="Times New Roman" w:hAnsi="Times New Roman" w:cs="Times New Roman"/>
          <w:sz w:val="28"/>
          <w:szCs w:val="28"/>
        </w:rPr>
        <w:t xml:space="preserve"> Муниципальное  казенное общеобразовательное  учреждение</w:t>
      </w:r>
      <w:r w:rsidR="006C6D45" w:rsidRPr="003C5941">
        <w:rPr>
          <w:rFonts w:ascii="Times New Roman" w:hAnsi="Times New Roman" w:cs="Times New Roman"/>
          <w:b/>
          <w:sz w:val="28"/>
          <w:szCs w:val="28"/>
        </w:rPr>
        <w:t xml:space="preserve"> </w:t>
      </w:r>
      <w:r w:rsidR="006C6D45" w:rsidRPr="003C5941">
        <w:rPr>
          <w:rFonts w:ascii="Times New Roman" w:hAnsi="Times New Roman" w:cs="Times New Roman"/>
          <w:sz w:val="28"/>
          <w:szCs w:val="28"/>
        </w:rPr>
        <w:t>средняя    общеобразовательная школа №7, в дальнейшем и</w:t>
      </w:r>
      <w:r w:rsidR="005A10F0" w:rsidRPr="003C5941">
        <w:rPr>
          <w:rFonts w:ascii="Times New Roman" w:hAnsi="Times New Roman" w:cs="Times New Roman"/>
          <w:sz w:val="28"/>
          <w:szCs w:val="28"/>
        </w:rPr>
        <w:t>менуемое «Учреждение», создана</w:t>
      </w:r>
      <w:r w:rsidR="006C6D45" w:rsidRPr="003C5941">
        <w:rPr>
          <w:rFonts w:ascii="Times New Roman" w:hAnsi="Times New Roman" w:cs="Times New Roman"/>
          <w:sz w:val="28"/>
          <w:szCs w:val="28"/>
        </w:rPr>
        <w:t xml:space="preserve"> путем изменения типа муниципального общеобразовательного учреждения средней общеобразовательной школы №7, в соответствии с </w:t>
      </w:r>
      <w:r w:rsidR="00122AB9" w:rsidRPr="003C5941">
        <w:rPr>
          <w:rFonts w:ascii="Times New Roman" w:hAnsi="Times New Roman" w:cs="Times New Roman"/>
          <w:sz w:val="28"/>
          <w:szCs w:val="28"/>
        </w:rPr>
        <w:t>соответствии с постановлением администрации</w:t>
      </w:r>
      <w:r w:rsidR="00751345" w:rsidRPr="003C5941">
        <w:rPr>
          <w:rFonts w:ascii="Times New Roman" w:hAnsi="Times New Roman" w:cs="Times New Roman"/>
          <w:sz w:val="28"/>
          <w:szCs w:val="28"/>
        </w:rPr>
        <w:t xml:space="preserve"> </w:t>
      </w:r>
      <w:r w:rsidR="00122AB9" w:rsidRPr="003C5941">
        <w:rPr>
          <w:rFonts w:ascii="Times New Roman" w:hAnsi="Times New Roman" w:cs="Times New Roman"/>
          <w:sz w:val="28"/>
          <w:szCs w:val="28"/>
        </w:rPr>
        <w:t>Петровского муниципального района Ставропольского края от 20</w:t>
      </w:r>
      <w:r w:rsidR="00087B55" w:rsidRPr="003C5941">
        <w:rPr>
          <w:sz w:val="28"/>
          <w:szCs w:val="28"/>
        </w:rPr>
        <w:t xml:space="preserve"> </w:t>
      </w:r>
      <w:r w:rsidR="00087B55" w:rsidRPr="003C5941">
        <w:rPr>
          <w:rFonts w:ascii="Times New Roman" w:hAnsi="Times New Roman" w:cs="Times New Roman"/>
          <w:sz w:val="28"/>
          <w:szCs w:val="28"/>
        </w:rPr>
        <w:t xml:space="preserve">сентября </w:t>
      </w:r>
      <w:r w:rsidR="00122AB9" w:rsidRPr="003C5941">
        <w:rPr>
          <w:rFonts w:ascii="Times New Roman" w:hAnsi="Times New Roman" w:cs="Times New Roman"/>
          <w:sz w:val="28"/>
          <w:szCs w:val="28"/>
        </w:rPr>
        <w:t>2011 г.  № 816 «О создании казенных учреждений Петровского муниципального района Ставропольского края путем изменения типа муниципальных учреждений Петровского муниципального района Ставропольского края»</w:t>
      </w:r>
      <w:r w:rsidR="00087B55" w:rsidRPr="003C5941">
        <w:rPr>
          <w:rFonts w:ascii="Times New Roman" w:hAnsi="Times New Roman" w:cs="Times New Roman"/>
          <w:sz w:val="28"/>
          <w:szCs w:val="28"/>
        </w:rPr>
        <w:t>.</w:t>
      </w:r>
    </w:p>
    <w:p w:rsidR="00087B55" w:rsidRPr="003C5941" w:rsidRDefault="009210AE" w:rsidP="00EE29B6">
      <w:pPr>
        <w:shd w:val="clear" w:color="auto" w:fill="FFFFFF"/>
        <w:tabs>
          <w:tab w:val="left" w:pos="567"/>
        </w:tabs>
        <w:spacing w:after="0" w:line="240" w:lineRule="auto"/>
        <w:ind w:left="567" w:right="43" w:hanging="567"/>
        <w:contextualSpacing/>
        <w:jc w:val="both"/>
        <w:rPr>
          <w:rFonts w:ascii="Times New Roman" w:hAnsi="Times New Roman" w:cs="Times New Roman"/>
          <w:sz w:val="28"/>
          <w:szCs w:val="28"/>
        </w:rPr>
      </w:pPr>
      <w:r w:rsidRPr="003C5941">
        <w:rPr>
          <w:rFonts w:ascii="Times New Roman" w:hAnsi="Times New Roman" w:cs="Times New Roman"/>
          <w:sz w:val="28"/>
          <w:szCs w:val="28"/>
        </w:rPr>
        <w:t xml:space="preserve">     </w:t>
      </w:r>
      <w:r w:rsidR="00751345" w:rsidRPr="003C5941">
        <w:rPr>
          <w:rFonts w:ascii="Times New Roman" w:hAnsi="Times New Roman" w:cs="Times New Roman"/>
          <w:sz w:val="28"/>
          <w:szCs w:val="28"/>
        </w:rPr>
        <w:t xml:space="preserve">   </w:t>
      </w:r>
      <w:r w:rsidR="004134EE" w:rsidRPr="003C5941">
        <w:rPr>
          <w:rFonts w:ascii="Times New Roman" w:hAnsi="Times New Roman" w:cs="Times New Roman"/>
          <w:sz w:val="28"/>
          <w:szCs w:val="28"/>
        </w:rPr>
        <w:t>Муниципальное общеобразовательное учреждение средняя общео</w:t>
      </w:r>
      <w:r w:rsidR="00087B55" w:rsidRPr="003C5941">
        <w:rPr>
          <w:rFonts w:ascii="Times New Roman" w:hAnsi="Times New Roman" w:cs="Times New Roman"/>
          <w:sz w:val="28"/>
          <w:szCs w:val="28"/>
        </w:rPr>
        <w:t>бразовательная школа №</w:t>
      </w:r>
      <w:r w:rsidR="004134EE" w:rsidRPr="003C5941">
        <w:rPr>
          <w:rFonts w:ascii="Times New Roman" w:hAnsi="Times New Roman" w:cs="Times New Roman"/>
          <w:sz w:val="28"/>
          <w:szCs w:val="28"/>
        </w:rPr>
        <w:t>7, переименовано из государственного  общеобразовательного  учреждения средней общеобразовательной школы  № 7, в связи с безвозмездной передачей имущества из государственной собственности Ставропольского края в муниципальную собственность  Петровского муниципального района Ставропольского края на основании распоряжения Правительства   Ставропольского края от 26 января 2005 года № 9-пр     «О безвозмездн</w:t>
      </w:r>
      <w:r w:rsidR="00E427A9" w:rsidRPr="003C5941">
        <w:rPr>
          <w:rFonts w:ascii="Times New Roman" w:hAnsi="Times New Roman" w:cs="Times New Roman"/>
          <w:sz w:val="28"/>
          <w:szCs w:val="28"/>
        </w:rPr>
        <w:t xml:space="preserve">ой передаче имущества </w:t>
      </w:r>
      <w:r w:rsidR="004134EE" w:rsidRPr="003C5941">
        <w:rPr>
          <w:rFonts w:ascii="Times New Roman" w:hAnsi="Times New Roman" w:cs="Times New Roman"/>
          <w:sz w:val="28"/>
          <w:szCs w:val="28"/>
        </w:rPr>
        <w:t>государственной  собственности Ставропол</w:t>
      </w:r>
      <w:r w:rsidR="00E427A9" w:rsidRPr="003C5941">
        <w:rPr>
          <w:rFonts w:ascii="Times New Roman" w:hAnsi="Times New Roman" w:cs="Times New Roman"/>
          <w:sz w:val="28"/>
          <w:szCs w:val="28"/>
        </w:rPr>
        <w:t xml:space="preserve">ьского края в муниципальную    </w:t>
      </w:r>
      <w:r w:rsidR="004134EE" w:rsidRPr="003C5941">
        <w:rPr>
          <w:rFonts w:ascii="Times New Roman" w:hAnsi="Times New Roman" w:cs="Times New Roman"/>
          <w:sz w:val="28"/>
          <w:szCs w:val="28"/>
        </w:rPr>
        <w:t>собственность муниципальных образований Ставропольского края».</w:t>
      </w:r>
    </w:p>
    <w:p w:rsidR="00087B55" w:rsidRPr="003C5941" w:rsidRDefault="00087B55" w:rsidP="00EE29B6">
      <w:pPr>
        <w:tabs>
          <w:tab w:val="left" w:pos="-142"/>
          <w:tab w:val="num" w:pos="709"/>
          <w:tab w:val="left" w:pos="993"/>
        </w:tabs>
        <w:spacing w:after="0" w:line="240" w:lineRule="auto"/>
        <w:ind w:left="567"/>
        <w:contextualSpacing/>
        <w:jc w:val="both"/>
        <w:rPr>
          <w:rFonts w:ascii="Times New Roman" w:hAnsi="Times New Roman" w:cs="Times New Roman"/>
          <w:sz w:val="28"/>
          <w:szCs w:val="28"/>
        </w:rPr>
      </w:pPr>
      <w:r w:rsidRPr="003C5941">
        <w:rPr>
          <w:rFonts w:ascii="Times New Roman" w:hAnsi="Times New Roman" w:cs="Times New Roman"/>
          <w:spacing w:val="4"/>
          <w:sz w:val="28"/>
          <w:szCs w:val="28"/>
        </w:rPr>
        <w:t xml:space="preserve">На основании Закона РФ «Об образовании» и постановления Правительства СК № </w:t>
      </w:r>
      <w:r w:rsidRPr="003C5941">
        <w:rPr>
          <w:rFonts w:ascii="Times New Roman" w:hAnsi="Times New Roman" w:cs="Times New Roman"/>
          <w:spacing w:val="5"/>
          <w:sz w:val="28"/>
          <w:szCs w:val="28"/>
        </w:rPr>
        <w:t>216-п от 27.11.2000</w:t>
      </w:r>
      <w:r w:rsidR="00751345" w:rsidRPr="003C5941">
        <w:rPr>
          <w:rFonts w:ascii="Times New Roman" w:hAnsi="Times New Roman" w:cs="Times New Roman"/>
          <w:spacing w:val="5"/>
          <w:sz w:val="28"/>
          <w:szCs w:val="28"/>
        </w:rPr>
        <w:t xml:space="preserve"> </w:t>
      </w:r>
      <w:r w:rsidRPr="003C5941">
        <w:rPr>
          <w:rFonts w:ascii="Times New Roman" w:hAnsi="Times New Roman" w:cs="Times New Roman"/>
          <w:spacing w:val="5"/>
          <w:sz w:val="28"/>
          <w:szCs w:val="28"/>
        </w:rPr>
        <w:t xml:space="preserve">г. «О принятии в государственную собственность СК» объектов </w:t>
      </w:r>
      <w:r w:rsidRPr="003C5941">
        <w:rPr>
          <w:rFonts w:ascii="Times New Roman" w:hAnsi="Times New Roman" w:cs="Times New Roman"/>
          <w:sz w:val="28"/>
          <w:szCs w:val="28"/>
        </w:rPr>
        <w:t xml:space="preserve">находящихся в общей собственности муниципальных образовательных учреждений </w:t>
      </w:r>
      <w:r w:rsidRPr="003C5941">
        <w:rPr>
          <w:rFonts w:ascii="Times New Roman" w:hAnsi="Times New Roman" w:cs="Times New Roman"/>
          <w:spacing w:val="4"/>
          <w:sz w:val="28"/>
          <w:szCs w:val="28"/>
        </w:rPr>
        <w:t xml:space="preserve">Петровского района и в связи с реорганизацией в форме выделения в самостоятельное </w:t>
      </w:r>
      <w:r w:rsidRPr="003C5941">
        <w:rPr>
          <w:rFonts w:ascii="Times New Roman" w:hAnsi="Times New Roman" w:cs="Times New Roman"/>
          <w:spacing w:val="1"/>
          <w:sz w:val="28"/>
          <w:szCs w:val="28"/>
        </w:rPr>
        <w:t xml:space="preserve">юридическое лицо в Государственное общеобразовательное учреждение среднюю </w:t>
      </w:r>
      <w:r w:rsidRPr="003C5941">
        <w:rPr>
          <w:rFonts w:ascii="Times New Roman" w:hAnsi="Times New Roman" w:cs="Times New Roman"/>
          <w:spacing w:val="-1"/>
          <w:sz w:val="28"/>
          <w:szCs w:val="28"/>
        </w:rPr>
        <w:t xml:space="preserve">общеобразовательную школу №7 из муниципального </w:t>
      </w:r>
      <w:r w:rsidRPr="003C5941">
        <w:rPr>
          <w:rFonts w:ascii="Times New Roman" w:hAnsi="Times New Roman" w:cs="Times New Roman"/>
          <w:spacing w:val="1"/>
          <w:sz w:val="28"/>
          <w:szCs w:val="28"/>
        </w:rPr>
        <w:t xml:space="preserve">общеобразовательного учреждения средней общеобразовательной школы. Приказ от </w:t>
      </w:r>
      <w:r w:rsidRPr="003C5941">
        <w:rPr>
          <w:rFonts w:ascii="Times New Roman" w:hAnsi="Times New Roman" w:cs="Times New Roman"/>
          <w:sz w:val="28"/>
          <w:szCs w:val="28"/>
        </w:rPr>
        <w:t xml:space="preserve">20.03.01г. № 26 </w:t>
      </w:r>
      <w:r w:rsidR="00751345" w:rsidRPr="003C5941">
        <w:rPr>
          <w:rFonts w:ascii="Times New Roman" w:hAnsi="Times New Roman" w:cs="Times New Roman"/>
          <w:sz w:val="28"/>
          <w:szCs w:val="28"/>
        </w:rPr>
        <w:t xml:space="preserve">              </w:t>
      </w:r>
      <w:r w:rsidRPr="003C5941">
        <w:rPr>
          <w:rFonts w:ascii="Times New Roman" w:hAnsi="Times New Roman" w:cs="Times New Roman"/>
          <w:sz w:val="28"/>
          <w:szCs w:val="28"/>
        </w:rPr>
        <w:t>п. 4.</w:t>
      </w:r>
    </w:p>
    <w:p w:rsidR="006C6D45" w:rsidRPr="003C5941" w:rsidRDefault="004134EE" w:rsidP="00EE29B6">
      <w:pPr>
        <w:pStyle w:val="a"/>
        <w:numPr>
          <w:ilvl w:val="0"/>
          <w:numId w:val="0"/>
        </w:numPr>
        <w:tabs>
          <w:tab w:val="left" w:pos="-142"/>
          <w:tab w:val="num" w:pos="0"/>
          <w:tab w:val="left" w:pos="993"/>
        </w:tabs>
        <w:ind w:left="567"/>
        <w:jc w:val="both"/>
        <w:rPr>
          <w:szCs w:val="28"/>
        </w:rPr>
      </w:pPr>
      <w:r w:rsidRPr="003C5941">
        <w:rPr>
          <w:b w:val="0"/>
          <w:szCs w:val="28"/>
        </w:rPr>
        <w:t>Государственное общеобразовательное  учреждение средняя   общеобразовательная школа № 7  г. Светлограда, реорганизовано путём выделения из отдела образования Петровской  районной государственной  администрации Ставропольского края на основании распоряжения министерства государственного имущества Правительства</w:t>
      </w:r>
      <w:r w:rsidR="00DC3AE7" w:rsidRPr="003C5941">
        <w:rPr>
          <w:b w:val="0"/>
          <w:szCs w:val="28"/>
        </w:rPr>
        <w:t xml:space="preserve"> </w:t>
      </w:r>
      <w:r w:rsidRPr="003C5941">
        <w:rPr>
          <w:b w:val="0"/>
          <w:szCs w:val="28"/>
        </w:rPr>
        <w:t>Ставропольского края  № 303 от 16.04.1999 г.</w:t>
      </w:r>
      <w:r w:rsidR="006C6D45" w:rsidRPr="003C5941">
        <w:rPr>
          <w:szCs w:val="28"/>
        </w:rPr>
        <w:t xml:space="preserve"> </w:t>
      </w:r>
    </w:p>
    <w:p w:rsidR="00087B55" w:rsidRPr="003C5941" w:rsidRDefault="00087B55" w:rsidP="00EE29B6">
      <w:pPr>
        <w:tabs>
          <w:tab w:val="left" w:pos="-142"/>
          <w:tab w:val="num" w:pos="567"/>
          <w:tab w:val="left" w:pos="993"/>
        </w:tabs>
        <w:spacing w:after="0" w:line="240" w:lineRule="auto"/>
        <w:ind w:left="567"/>
        <w:jc w:val="both"/>
        <w:rPr>
          <w:rFonts w:ascii="Times New Roman" w:hAnsi="Times New Roman" w:cs="Times New Roman"/>
          <w:spacing w:val="2"/>
          <w:sz w:val="28"/>
          <w:szCs w:val="28"/>
        </w:rPr>
      </w:pPr>
      <w:r w:rsidRPr="003C5941">
        <w:rPr>
          <w:rFonts w:ascii="Times New Roman" w:hAnsi="Times New Roman" w:cs="Times New Roman"/>
          <w:spacing w:val="4"/>
          <w:sz w:val="28"/>
          <w:szCs w:val="28"/>
        </w:rPr>
        <w:t xml:space="preserve">На основании Закона РФ «Об образовании» и Гражданского кодекса РФ утвержден </w:t>
      </w:r>
      <w:r w:rsidRPr="003C5941">
        <w:rPr>
          <w:rFonts w:ascii="Times New Roman" w:hAnsi="Times New Roman" w:cs="Times New Roman"/>
          <w:spacing w:val="-1"/>
          <w:sz w:val="28"/>
          <w:szCs w:val="28"/>
        </w:rPr>
        <w:t>Устав</w:t>
      </w:r>
      <w:r w:rsidRPr="003C5941">
        <w:rPr>
          <w:rFonts w:ascii="Times New Roman" w:hAnsi="Times New Roman" w:cs="Times New Roman"/>
          <w:sz w:val="28"/>
          <w:szCs w:val="28"/>
        </w:rPr>
        <w:t xml:space="preserve"> </w:t>
      </w:r>
      <w:r w:rsidRPr="003C5941">
        <w:rPr>
          <w:rFonts w:ascii="Times New Roman" w:hAnsi="Times New Roman" w:cs="Times New Roman"/>
          <w:spacing w:val="-2"/>
          <w:sz w:val="28"/>
          <w:szCs w:val="28"/>
        </w:rPr>
        <w:t>Государственного</w:t>
      </w:r>
      <w:r w:rsidRPr="003C5941">
        <w:rPr>
          <w:rFonts w:ascii="Times New Roman" w:hAnsi="Times New Roman" w:cs="Times New Roman"/>
          <w:sz w:val="28"/>
          <w:szCs w:val="28"/>
        </w:rPr>
        <w:t xml:space="preserve"> </w:t>
      </w:r>
      <w:r w:rsidRPr="003C5941">
        <w:rPr>
          <w:rFonts w:ascii="Times New Roman" w:hAnsi="Times New Roman" w:cs="Times New Roman"/>
          <w:spacing w:val="-3"/>
          <w:sz w:val="28"/>
          <w:szCs w:val="28"/>
        </w:rPr>
        <w:t>общеобразовательного</w:t>
      </w:r>
      <w:r w:rsidR="00341E8C" w:rsidRPr="003C5941">
        <w:rPr>
          <w:rFonts w:ascii="Times New Roman" w:hAnsi="Times New Roman" w:cs="Times New Roman"/>
          <w:spacing w:val="-3"/>
          <w:sz w:val="28"/>
          <w:szCs w:val="28"/>
        </w:rPr>
        <w:t xml:space="preserve"> </w:t>
      </w:r>
      <w:r w:rsidRPr="003C5941">
        <w:rPr>
          <w:rFonts w:ascii="Times New Roman" w:hAnsi="Times New Roman" w:cs="Times New Roman"/>
          <w:spacing w:val="-2"/>
          <w:sz w:val="28"/>
          <w:szCs w:val="28"/>
        </w:rPr>
        <w:t>учреждения</w:t>
      </w:r>
      <w:r w:rsidRPr="003C5941">
        <w:rPr>
          <w:rFonts w:ascii="Times New Roman" w:hAnsi="Times New Roman" w:cs="Times New Roman"/>
          <w:sz w:val="28"/>
          <w:szCs w:val="28"/>
        </w:rPr>
        <w:t xml:space="preserve"> </w:t>
      </w:r>
      <w:r w:rsidRPr="003C5941">
        <w:rPr>
          <w:rFonts w:ascii="Times New Roman" w:hAnsi="Times New Roman" w:cs="Times New Roman"/>
          <w:spacing w:val="-4"/>
          <w:sz w:val="28"/>
          <w:szCs w:val="28"/>
        </w:rPr>
        <w:t xml:space="preserve">средней </w:t>
      </w:r>
      <w:r w:rsidRPr="003C5941">
        <w:rPr>
          <w:rFonts w:ascii="Times New Roman" w:hAnsi="Times New Roman" w:cs="Times New Roman"/>
          <w:spacing w:val="2"/>
          <w:sz w:val="28"/>
          <w:szCs w:val="28"/>
        </w:rPr>
        <w:t>общеобразовательной школы</w:t>
      </w:r>
      <w:r w:rsidR="00341E8C" w:rsidRPr="003C5941">
        <w:rPr>
          <w:rFonts w:ascii="Times New Roman" w:hAnsi="Times New Roman" w:cs="Times New Roman"/>
          <w:spacing w:val="2"/>
          <w:sz w:val="28"/>
          <w:szCs w:val="28"/>
        </w:rPr>
        <w:t xml:space="preserve"> №7</w:t>
      </w:r>
      <w:r w:rsidRPr="003C5941">
        <w:rPr>
          <w:rFonts w:ascii="Times New Roman" w:hAnsi="Times New Roman" w:cs="Times New Roman"/>
          <w:spacing w:val="2"/>
          <w:sz w:val="28"/>
          <w:szCs w:val="28"/>
        </w:rPr>
        <w:t xml:space="preserve">. </w:t>
      </w:r>
      <w:r w:rsidR="00751345" w:rsidRPr="003C5941">
        <w:rPr>
          <w:rFonts w:ascii="Times New Roman" w:hAnsi="Times New Roman" w:cs="Times New Roman"/>
          <w:spacing w:val="2"/>
          <w:sz w:val="28"/>
          <w:szCs w:val="28"/>
        </w:rPr>
        <w:t xml:space="preserve"> </w:t>
      </w:r>
      <w:r w:rsidRPr="003C5941">
        <w:rPr>
          <w:rFonts w:ascii="Times New Roman" w:hAnsi="Times New Roman" w:cs="Times New Roman"/>
          <w:spacing w:val="2"/>
          <w:sz w:val="28"/>
          <w:szCs w:val="28"/>
        </w:rPr>
        <w:t>Приказ от 01.04.99г. № 20 п. 2.</w:t>
      </w:r>
    </w:p>
    <w:p w:rsidR="00D450F4" w:rsidRPr="00445A87" w:rsidRDefault="00407630" w:rsidP="00445A87">
      <w:pPr>
        <w:autoSpaceDE w:val="0"/>
        <w:autoSpaceDN w:val="0"/>
        <w:adjustRightInd w:val="0"/>
        <w:spacing w:after="0" w:line="240" w:lineRule="auto"/>
        <w:ind w:left="567"/>
        <w:jc w:val="both"/>
        <w:rPr>
          <w:rFonts w:ascii="Times New Roman" w:hAnsi="Times New Roman" w:cs="Times New Roman"/>
          <w:sz w:val="28"/>
          <w:szCs w:val="28"/>
        </w:rPr>
      </w:pPr>
      <w:r w:rsidRPr="003C5941">
        <w:rPr>
          <w:rFonts w:ascii="Times New Roman" w:hAnsi="Times New Roman" w:cs="Times New Roman"/>
          <w:spacing w:val="-1"/>
          <w:sz w:val="28"/>
          <w:szCs w:val="28"/>
        </w:rPr>
        <w:lastRenderedPageBreak/>
        <w:t>На основании З</w:t>
      </w:r>
      <w:r w:rsidRPr="003C5941">
        <w:rPr>
          <w:rFonts w:ascii="Times New Roman" w:hAnsi="Times New Roman" w:cs="Times New Roman"/>
          <w:sz w:val="28"/>
          <w:szCs w:val="28"/>
        </w:rPr>
        <w:t>акона РФ  «Об образовании»</w:t>
      </w:r>
      <w:r w:rsidRPr="003C5941">
        <w:rPr>
          <w:rFonts w:ascii="Times New Roman" w:hAnsi="Times New Roman" w:cs="Times New Roman"/>
          <w:spacing w:val="-1"/>
          <w:sz w:val="28"/>
          <w:szCs w:val="28"/>
        </w:rPr>
        <w:t xml:space="preserve"> и </w:t>
      </w:r>
      <w:r w:rsidRPr="003C5941">
        <w:rPr>
          <w:rFonts w:ascii="Times New Roman" w:hAnsi="Times New Roman" w:cs="Times New Roman"/>
          <w:sz w:val="28"/>
          <w:szCs w:val="28"/>
        </w:rPr>
        <w:t xml:space="preserve">Федерального закона от 06.10.2003 N 131-ФЗ «Об общих принципах организации местного самоуправления в Российской Федерации» </w:t>
      </w:r>
      <w:r w:rsidRPr="003C5941">
        <w:rPr>
          <w:rFonts w:ascii="Times New Roman" w:hAnsi="Times New Roman" w:cs="Times New Roman"/>
          <w:spacing w:val="3"/>
          <w:sz w:val="28"/>
          <w:szCs w:val="28"/>
        </w:rPr>
        <w:t xml:space="preserve">утвержден Устав Муниципального общеобразовательного учреждения средней </w:t>
      </w:r>
      <w:r w:rsidRPr="003C5941">
        <w:rPr>
          <w:rFonts w:ascii="Times New Roman" w:hAnsi="Times New Roman" w:cs="Times New Roman"/>
          <w:spacing w:val="4"/>
          <w:sz w:val="28"/>
          <w:szCs w:val="28"/>
        </w:rPr>
        <w:t xml:space="preserve">общеобразовательной школы </w:t>
      </w:r>
      <w:r w:rsidR="00341E8C" w:rsidRPr="003C5941">
        <w:rPr>
          <w:rFonts w:ascii="Times New Roman" w:hAnsi="Times New Roman" w:cs="Times New Roman"/>
          <w:spacing w:val="4"/>
          <w:sz w:val="28"/>
          <w:szCs w:val="28"/>
        </w:rPr>
        <w:t xml:space="preserve"> №7 </w:t>
      </w:r>
      <w:r w:rsidRPr="003C5941">
        <w:rPr>
          <w:rFonts w:ascii="Times New Roman" w:hAnsi="Times New Roman" w:cs="Times New Roman"/>
          <w:spacing w:val="4"/>
          <w:sz w:val="28"/>
          <w:szCs w:val="28"/>
        </w:rPr>
        <w:t xml:space="preserve">из образовательной средней школы. </w:t>
      </w:r>
      <w:r w:rsidRPr="003C5941">
        <w:rPr>
          <w:rFonts w:ascii="Times New Roman" w:hAnsi="Times New Roman" w:cs="Times New Roman"/>
          <w:spacing w:val="-1"/>
          <w:sz w:val="28"/>
          <w:szCs w:val="28"/>
        </w:rPr>
        <w:t>Приказ от 14.07.95г.</w:t>
      </w:r>
      <w:r w:rsidR="00341E8C" w:rsidRPr="003C5941">
        <w:rPr>
          <w:rFonts w:ascii="Times New Roman" w:hAnsi="Times New Roman" w:cs="Times New Roman"/>
          <w:spacing w:val="-1"/>
          <w:sz w:val="28"/>
          <w:szCs w:val="28"/>
        </w:rPr>
        <w:t xml:space="preserve">  </w:t>
      </w:r>
      <w:r w:rsidRPr="003C5941">
        <w:rPr>
          <w:rFonts w:ascii="Times New Roman" w:hAnsi="Times New Roman" w:cs="Times New Roman"/>
          <w:spacing w:val="-1"/>
          <w:sz w:val="28"/>
          <w:szCs w:val="28"/>
        </w:rPr>
        <w:t>№ 23 п. 1.</w:t>
      </w:r>
    </w:p>
    <w:p w:rsidR="00751345" w:rsidRPr="003C5941" w:rsidRDefault="00751345" w:rsidP="00EE29B6">
      <w:pPr>
        <w:autoSpaceDE w:val="0"/>
        <w:autoSpaceDN w:val="0"/>
        <w:adjustRightInd w:val="0"/>
        <w:spacing w:after="0" w:line="240" w:lineRule="auto"/>
        <w:ind w:left="567"/>
        <w:jc w:val="both"/>
        <w:rPr>
          <w:rFonts w:ascii="Times New Roman" w:hAnsi="Times New Roman" w:cs="Times New Roman"/>
          <w:spacing w:val="-1"/>
          <w:sz w:val="28"/>
          <w:szCs w:val="28"/>
        </w:rPr>
      </w:pPr>
    </w:p>
    <w:p w:rsidR="004134EE" w:rsidRPr="003C5941" w:rsidRDefault="00434AB7" w:rsidP="00C23D23">
      <w:pPr>
        <w:tabs>
          <w:tab w:val="left" w:pos="0"/>
        </w:tabs>
        <w:spacing w:after="0"/>
        <w:ind w:left="567" w:hanging="567"/>
        <w:jc w:val="both"/>
        <w:rPr>
          <w:rFonts w:ascii="Times New Roman" w:hAnsi="Times New Roman" w:cs="Times New Roman"/>
          <w:sz w:val="28"/>
          <w:szCs w:val="28"/>
        </w:rPr>
      </w:pPr>
      <w:r w:rsidRPr="003C5941">
        <w:rPr>
          <w:rFonts w:ascii="Times New Roman" w:hAnsi="Times New Roman" w:cs="Times New Roman"/>
          <w:sz w:val="28"/>
          <w:szCs w:val="28"/>
        </w:rPr>
        <w:t xml:space="preserve">1.2. </w:t>
      </w:r>
      <w:r w:rsidR="007708D1" w:rsidRPr="003C5941">
        <w:rPr>
          <w:rFonts w:ascii="Times New Roman" w:hAnsi="Times New Roman" w:cs="Times New Roman"/>
          <w:sz w:val="28"/>
          <w:szCs w:val="28"/>
        </w:rPr>
        <w:t xml:space="preserve"> </w:t>
      </w:r>
      <w:r w:rsidR="004134EE" w:rsidRPr="003C5941">
        <w:rPr>
          <w:rFonts w:ascii="Times New Roman" w:hAnsi="Times New Roman" w:cs="Times New Roman"/>
          <w:sz w:val="28"/>
          <w:szCs w:val="28"/>
        </w:rPr>
        <w:t xml:space="preserve">Официальное </w:t>
      </w:r>
      <w:r w:rsidR="005C5421" w:rsidRPr="003C5941">
        <w:rPr>
          <w:rFonts w:ascii="Times New Roman" w:hAnsi="Times New Roman" w:cs="Times New Roman"/>
          <w:sz w:val="28"/>
          <w:szCs w:val="28"/>
        </w:rPr>
        <w:t xml:space="preserve">наименование </w:t>
      </w:r>
      <w:r w:rsidR="004134EE" w:rsidRPr="003C5941">
        <w:rPr>
          <w:rFonts w:ascii="Times New Roman" w:hAnsi="Times New Roman" w:cs="Times New Roman"/>
          <w:sz w:val="28"/>
          <w:szCs w:val="28"/>
        </w:rPr>
        <w:t xml:space="preserve"> Учреждения.</w:t>
      </w:r>
    </w:p>
    <w:p w:rsidR="004134EE" w:rsidRPr="003C5941" w:rsidRDefault="00857075" w:rsidP="00C23D23">
      <w:pPr>
        <w:spacing w:after="0"/>
        <w:ind w:left="567" w:hanging="141"/>
        <w:jc w:val="both"/>
        <w:rPr>
          <w:rFonts w:ascii="Times New Roman" w:hAnsi="Times New Roman" w:cs="Times New Roman"/>
          <w:sz w:val="28"/>
          <w:szCs w:val="28"/>
        </w:rPr>
      </w:pPr>
      <w:r w:rsidRPr="003C5941">
        <w:rPr>
          <w:rFonts w:ascii="Times New Roman" w:hAnsi="Times New Roman" w:cs="Times New Roman"/>
          <w:sz w:val="28"/>
          <w:szCs w:val="28"/>
        </w:rPr>
        <w:t xml:space="preserve"> </w:t>
      </w:r>
      <w:r w:rsidR="005F048E" w:rsidRPr="003C5941">
        <w:rPr>
          <w:rFonts w:ascii="Times New Roman" w:hAnsi="Times New Roman" w:cs="Times New Roman"/>
          <w:sz w:val="28"/>
          <w:szCs w:val="28"/>
        </w:rPr>
        <w:t xml:space="preserve"> </w:t>
      </w:r>
      <w:r w:rsidR="004134EE" w:rsidRPr="003C5941">
        <w:rPr>
          <w:rFonts w:ascii="Times New Roman" w:hAnsi="Times New Roman" w:cs="Times New Roman"/>
          <w:sz w:val="28"/>
          <w:szCs w:val="28"/>
        </w:rPr>
        <w:t>Полное</w:t>
      </w:r>
      <w:r w:rsidR="005C5421" w:rsidRPr="003C5941">
        <w:rPr>
          <w:rFonts w:ascii="Times New Roman" w:hAnsi="Times New Roman" w:cs="Times New Roman"/>
          <w:sz w:val="28"/>
          <w:szCs w:val="28"/>
        </w:rPr>
        <w:t xml:space="preserve"> наименование: </w:t>
      </w:r>
      <w:r w:rsidR="004134EE" w:rsidRPr="003C5941">
        <w:rPr>
          <w:rFonts w:ascii="Times New Roman" w:hAnsi="Times New Roman" w:cs="Times New Roman"/>
          <w:sz w:val="28"/>
          <w:szCs w:val="28"/>
        </w:rPr>
        <w:t xml:space="preserve">муниципальное </w:t>
      </w:r>
      <w:r w:rsidR="006C6D45" w:rsidRPr="003C5941">
        <w:rPr>
          <w:rFonts w:ascii="Times New Roman" w:hAnsi="Times New Roman" w:cs="Times New Roman"/>
          <w:sz w:val="28"/>
          <w:szCs w:val="28"/>
        </w:rPr>
        <w:t xml:space="preserve">казенное </w:t>
      </w:r>
      <w:r w:rsidR="004134EE" w:rsidRPr="003C5941">
        <w:rPr>
          <w:rFonts w:ascii="Times New Roman" w:hAnsi="Times New Roman" w:cs="Times New Roman"/>
          <w:sz w:val="28"/>
          <w:szCs w:val="28"/>
        </w:rPr>
        <w:t>общеобразовательное</w:t>
      </w:r>
      <w:r w:rsidRPr="003C5941">
        <w:rPr>
          <w:rFonts w:ascii="Times New Roman" w:hAnsi="Times New Roman" w:cs="Times New Roman"/>
          <w:sz w:val="28"/>
          <w:szCs w:val="28"/>
        </w:rPr>
        <w:t xml:space="preserve"> учреждение </w:t>
      </w:r>
      <w:r w:rsidR="007D6524" w:rsidRPr="003C5941">
        <w:rPr>
          <w:rFonts w:ascii="Times New Roman" w:hAnsi="Times New Roman" w:cs="Times New Roman"/>
          <w:sz w:val="28"/>
          <w:szCs w:val="28"/>
        </w:rPr>
        <w:t xml:space="preserve">средняя </w:t>
      </w:r>
      <w:r w:rsidR="004134EE" w:rsidRPr="003C5941">
        <w:rPr>
          <w:rFonts w:ascii="Times New Roman" w:hAnsi="Times New Roman" w:cs="Times New Roman"/>
          <w:sz w:val="28"/>
          <w:szCs w:val="28"/>
        </w:rPr>
        <w:t xml:space="preserve">общеобразовательная школа </w:t>
      </w:r>
      <w:r w:rsidR="00604A3B" w:rsidRPr="003C5941">
        <w:rPr>
          <w:rFonts w:ascii="Times New Roman" w:hAnsi="Times New Roman" w:cs="Times New Roman"/>
          <w:sz w:val="28"/>
          <w:szCs w:val="28"/>
        </w:rPr>
        <w:t xml:space="preserve"> </w:t>
      </w:r>
      <w:r w:rsidR="004134EE" w:rsidRPr="003C5941">
        <w:rPr>
          <w:rFonts w:ascii="Times New Roman" w:hAnsi="Times New Roman" w:cs="Times New Roman"/>
          <w:sz w:val="28"/>
          <w:szCs w:val="28"/>
        </w:rPr>
        <w:t>№7</w:t>
      </w:r>
      <w:r w:rsidR="00CE7005" w:rsidRPr="003C5941">
        <w:rPr>
          <w:rFonts w:ascii="Times New Roman" w:hAnsi="Times New Roman" w:cs="Times New Roman"/>
          <w:sz w:val="28"/>
          <w:szCs w:val="28"/>
        </w:rPr>
        <w:t>.</w:t>
      </w:r>
    </w:p>
    <w:p w:rsidR="004134EE" w:rsidRPr="003C5941" w:rsidRDefault="00857075" w:rsidP="00C23D23">
      <w:pPr>
        <w:tabs>
          <w:tab w:val="left" w:pos="540"/>
        </w:tabs>
        <w:spacing w:after="0"/>
        <w:ind w:left="709" w:hanging="283"/>
        <w:jc w:val="both"/>
        <w:rPr>
          <w:rFonts w:ascii="Times New Roman" w:hAnsi="Times New Roman" w:cs="Times New Roman"/>
          <w:sz w:val="28"/>
          <w:szCs w:val="28"/>
        </w:rPr>
      </w:pPr>
      <w:r w:rsidRPr="003C5941">
        <w:rPr>
          <w:rFonts w:ascii="Times New Roman" w:hAnsi="Times New Roman" w:cs="Times New Roman"/>
          <w:sz w:val="28"/>
          <w:szCs w:val="28"/>
        </w:rPr>
        <w:t xml:space="preserve">  </w:t>
      </w:r>
      <w:r w:rsidR="004134EE" w:rsidRPr="003C5941">
        <w:rPr>
          <w:rFonts w:ascii="Times New Roman" w:hAnsi="Times New Roman" w:cs="Times New Roman"/>
          <w:sz w:val="28"/>
          <w:szCs w:val="28"/>
        </w:rPr>
        <w:t>Сокращенное</w:t>
      </w:r>
      <w:r w:rsidR="005C5421" w:rsidRPr="003C5941">
        <w:rPr>
          <w:rFonts w:ascii="Times New Roman" w:hAnsi="Times New Roman" w:cs="Times New Roman"/>
          <w:sz w:val="28"/>
          <w:szCs w:val="28"/>
        </w:rPr>
        <w:t xml:space="preserve"> наименование</w:t>
      </w:r>
      <w:r w:rsidR="004134EE" w:rsidRPr="003C5941">
        <w:rPr>
          <w:rFonts w:ascii="Times New Roman" w:hAnsi="Times New Roman" w:cs="Times New Roman"/>
          <w:sz w:val="28"/>
          <w:szCs w:val="28"/>
        </w:rPr>
        <w:t>: М</w:t>
      </w:r>
      <w:r w:rsidR="006C6D45" w:rsidRPr="003C5941">
        <w:rPr>
          <w:rFonts w:ascii="Times New Roman" w:hAnsi="Times New Roman" w:cs="Times New Roman"/>
          <w:sz w:val="28"/>
          <w:szCs w:val="28"/>
        </w:rPr>
        <w:t>К</w:t>
      </w:r>
      <w:r w:rsidR="004134EE" w:rsidRPr="003C5941">
        <w:rPr>
          <w:rFonts w:ascii="Times New Roman" w:hAnsi="Times New Roman" w:cs="Times New Roman"/>
          <w:sz w:val="28"/>
          <w:szCs w:val="28"/>
        </w:rPr>
        <w:t>ОУ СОШ №7</w:t>
      </w:r>
      <w:r w:rsidR="00CE7005" w:rsidRPr="003C5941">
        <w:rPr>
          <w:rFonts w:ascii="Times New Roman" w:hAnsi="Times New Roman" w:cs="Times New Roman"/>
          <w:sz w:val="28"/>
          <w:szCs w:val="28"/>
        </w:rPr>
        <w:t>.</w:t>
      </w:r>
    </w:p>
    <w:p w:rsidR="006C6D45" w:rsidRPr="003C5941" w:rsidRDefault="006C6D45" w:rsidP="00EE29B6">
      <w:pPr>
        <w:tabs>
          <w:tab w:val="left" w:pos="540"/>
        </w:tabs>
        <w:spacing w:after="0" w:line="240" w:lineRule="auto"/>
        <w:ind w:left="709" w:hanging="283"/>
        <w:jc w:val="both"/>
        <w:rPr>
          <w:rFonts w:ascii="Times New Roman" w:hAnsi="Times New Roman" w:cs="Times New Roman"/>
          <w:sz w:val="28"/>
          <w:szCs w:val="28"/>
        </w:rPr>
      </w:pPr>
    </w:p>
    <w:p w:rsidR="00A45E2F" w:rsidRDefault="00751345" w:rsidP="00A45E2F">
      <w:pPr>
        <w:pStyle w:val="ParagraphStyle"/>
        <w:ind w:left="709" w:hanging="709"/>
        <w:contextualSpacing/>
        <w:jc w:val="both"/>
        <w:rPr>
          <w:rFonts w:ascii="Times New Roman" w:hAnsi="Times New Roman" w:cs="Times New Roman"/>
          <w:sz w:val="28"/>
          <w:szCs w:val="28"/>
        </w:rPr>
      </w:pPr>
      <w:r w:rsidRPr="003C5941">
        <w:rPr>
          <w:rFonts w:ascii="Times New Roman" w:hAnsi="Times New Roman" w:cs="Times New Roman"/>
          <w:sz w:val="28"/>
          <w:szCs w:val="28"/>
        </w:rPr>
        <w:t xml:space="preserve">1.3. </w:t>
      </w:r>
      <w:r w:rsidR="00CE7005" w:rsidRPr="003C5941">
        <w:rPr>
          <w:rFonts w:ascii="Times New Roman" w:hAnsi="Times New Roman" w:cs="Times New Roman"/>
          <w:sz w:val="28"/>
          <w:szCs w:val="28"/>
        </w:rPr>
        <w:t>Организационно</w:t>
      </w:r>
      <w:r w:rsidRPr="003C5941">
        <w:rPr>
          <w:rFonts w:ascii="Times New Roman" w:hAnsi="Times New Roman" w:cs="Times New Roman"/>
          <w:sz w:val="28"/>
          <w:szCs w:val="28"/>
        </w:rPr>
        <w:t xml:space="preserve"> </w:t>
      </w:r>
      <w:r w:rsidR="00CE7005" w:rsidRPr="003C5941">
        <w:rPr>
          <w:rFonts w:ascii="Times New Roman" w:hAnsi="Times New Roman" w:cs="Times New Roman"/>
          <w:sz w:val="28"/>
          <w:szCs w:val="28"/>
        </w:rPr>
        <w:t>-</w:t>
      </w:r>
      <w:r w:rsidRPr="003C5941">
        <w:rPr>
          <w:rFonts w:ascii="Times New Roman" w:hAnsi="Times New Roman" w:cs="Times New Roman"/>
          <w:sz w:val="28"/>
          <w:szCs w:val="28"/>
        </w:rPr>
        <w:t xml:space="preserve"> </w:t>
      </w:r>
      <w:r w:rsidR="00CE7005" w:rsidRPr="003C5941">
        <w:rPr>
          <w:rFonts w:ascii="Times New Roman" w:hAnsi="Times New Roman" w:cs="Times New Roman"/>
          <w:sz w:val="28"/>
          <w:szCs w:val="28"/>
        </w:rPr>
        <w:t>правовая форма: муниципальное казенное  учреждение.</w:t>
      </w:r>
      <w:r w:rsidR="00A45E2F">
        <w:rPr>
          <w:rFonts w:ascii="Times New Roman" w:hAnsi="Times New Roman" w:cs="Times New Roman"/>
          <w:sz w:val="28"/>
          <w:szCs w:val="28"/>
        </w:rPr>
        <w:t xml:space="preserve"> </w:t>
      </w:r>
    </w:p>
    <w:p w:rsidR="00CE7005" w:rsidRPr="003C5941" w:rsidRDefault="00CE7005" w:rsidP="00A45E2F">
      <w:pPr>
        <w:pStyle w:val="ParagraphStyle"/>
        <w:ind w:left="709"/>
        <w:contextualSpacing/>
        <w:jc w:val="both"/>
        <w:rPr>
          <w:rFonts w:ascii="Times New Roman" w:hAnsi="Times New Roman" w:cs="Times New Roman"/>
          <w:sz w:val="28"/>
          <w:szCs w:val="28"/>
        </w:rPr>
      </w:pPr>
      <w:r w:rsidRPr="003C5941">
        <w:rPr>
          <w:rFonts w:ascii="Times New Roman" w:hAnsi="Times New Roman" w:cs="Times New Roman"/>
          <w:sz w:val="28"/>
          <w:szCs w:val="28"/>
        </w:rPr>
        <w:t xml:space="preserve">Тип - общеобразовательная организация. </w:t>
      </w:r>
    </w:p>
    <w:p w:rsidR="00751345" w:rsidRPr="003C5941" w:rsidRDefault="00751345" w:rsidP="00EE29B6">
      <w:pPr>
        <w:pStyle w:val="ParagraphStyle"/>
        <w:jc w:val="both"/>
        <w:rPr>
          <w:rFonts w:ascii="Times New Roman" w:hAnsi="Times New Roman" w:cs="Times New Roman"/>
          <w:sz w:val="28"/>
          <w:szCs w:val="28"/>
        </w:rPr>
      </w:pPr>
    </w:p>
    <w:p w:rsidR="00CE7005" w:rsidRPr="003C5941" w:rsidRDefault="00CE7005" w:rsidP="00EE29B6">
      <w:pPr>
        <w:tabs>
          <w:tab w:val="left" w:pos="709"/>
        </w:tabs>
        <w:spacing w:line="240" w:lineRule="auto"/>
        <w:ind w:left="567" w:hanging="567"/>
        <w:jc w:val="both"/>
        <w:rPr>
          <w:rFonts w:ascii="Times New Roman" w:hAnsi="Times New Roman" w:cs="Times New Roman"/>
          <w:sz w:val="28"/>
          <w:szCs w:val="28"/>
        </w:rPr>
      </w:pPr>
      <w:r w:rsidRPr="003C5941">
        <w:rPr>
          <w:rFonts w:ascii="Times New Roman" w:hAnsi="Times New Roman" w:cs="Times New Roman"/>
          <w:sz w:val="28"/>
          <w:szCs w:val="28"/>
        </w:rPr>
        <w:t>1.4. Учреждение является некоммерческой организацией и не ставит извлечение прибыли основной целью своей деятельности.</w:t>
      </w:r>
    </w:p>
    <w:p w:rsidR="00CE7005" w:rsidRPr="003C5941" w:rsidRDefault="00CE7005" w:rsidP="00C23D23">
      <w:pPr>
        <w:spacing w:after="0"/>
        <w:jc w:val="both"/>
        <w:rPr>
          <w:rFonts w:ascii="Times New Roman" w:hAnsi="Times New Roman" w:cs="Times New Roman"/>
          <w:sz w:val="28"/>
          <w:szCs w:val="28"/>
        </w:rPr>
      </w:pPr>
      <w:r w:rsidRPr="003C5941">
        <w:rPr>
          <w:rFonts w:ascii="Times New Roman" w:hAnsi="Times New Roman" w:cs="Times New Roman"/>
          <w:sz w:val="28"/>
          <w:szCs w:val="28"/>
        </w:rPr>
        <w:t xml:space="preserve">1.5. </w:t>
      </w:r>
      <w:r w:rsidR="00751345" w:rsidRPr="003C5941">
        <w:rPr>
          <w:rFonts w:ascii="Times New Roman" w:hAnsi="Times New Roman" w:cs="Times New Roman"/>
          <w:sz w:val="28"/>
          <w:szCs w:val="28"/>
        </w:rPr>
        <w:t xml:space="preserve"> </w:t>
      </w:r>
      <w:r w:rsidRPr="003C5941">
        <w:rPr>
          <w:rFonts w:ascii="Times New Roman" w:hAnsi="Times New Roman" w:cs="Times New Roman"/>
          <w:sz w:val="28"/>
          <w:szCs w:val="28"/>
        </w:rPr>
        <w:t>Юридический адрес Учреждения:</w:t>
      </w:r>
    </w:p>
    <w:p w:rsidR="00CE7005" w:rsidRPr="003C5941" w:rsidRDefault="00CE7005" w:rsidP="00C23D23">
      <w:pPr>
        <w:spacing w:after="0"/>
        <w:ind w:left="709" w:hanging="283"/>
        <w:jc w:val="both"/>
        <w:rPr>
          <w:rFonts w:ascii="Times New Roman" w:hAnsi="Times New Roman" w:cs="Times New Roman"/>
          <w:sz w:val="28"/>
          <w:szCs w:val="28"/>
        </w:rPr>
      </w:pPr>
      <w:r w:rsidRPr="003C5941">
        <w:rPr>
          <w:rFonts w:ascii="Times New Roman" w:hAnsi="Times New Roman" w:cs="Times New Roman"/>
          <w:sz w:val="28"/>
          <w:szCs w:val="28"/>
        </w:rPr>
        <w:t xml:space="preserve">   356 530,  Ставропольский край,</w:t>
      </w:r>
    </w:p>
    <w:p w:rsidR="00CE7005" w:rsidRPr="003C5941" w:rsidRDefault="00CE7005" w:rsidP="00C23D23">
      <w:pPr>
        <w:spacing w:after="0"/>
        <w:ind w:left="709" w:hanging="283"/>
        <w:jc w:val="both"/>
        <w:rPr>
          <w:rFonts w:ascii="Times New Roman" w:hAnsi="Times New Roman" w:cs="Times New Roman"/>
          <w:sz w:val="28"/>
          <w:szCs w:val="28"/>
        </w:rPr>
      </w:pPr>
      <w:r w:rsidRPr="003C5941">
        <w:rPr>
          <w:rFonts w:ascii="Times New Roman" w:hAnsi="Times New Roman" w:cs="Times New Roman"/>
          <w:sz w:val="28"/>
          <w:szCs w:val="28"/>
        </w:rPr>
        <w:t xml:space="preserve">   Петровский район,</w:t>
      </w:r>
    </w:p>
    <w:p w:rsidR="00CE7005" w:rsidRPr="003C5941" w:rsidRDefault="00CE7005" w:rsidP="00C23D23">
      <w:pPr>
        <w:tabs>
          <w:tab w:val="left" w:pos="567"/>
        </w:tabs>
        <w:spacing w:after="0"/>
        <w:jc w:val="both"/>
        <w:rPr>
          <w:rFonts w:ascii="Times New Roman" w:hAnsi="Times New Roman" w:cs="Times New Roman"/>
          <w:sz w:val="28"/>
          <w:szCs w:val="28"/>
        </w:rPr>
      </w:pPr>
      <w:r w:rsidRPr="003C5941">
        <w:rPr>
          <w:rFonts w:ascii="Times New Roman" w:hAnsi="Times New Roman" w:cs="Times New Roman"/>
          <w:sz w:val="28"/>
          <w:szCs w:val="28"/>
        </w:rPr>
        <w:t xml:space="preserve">         г. Светлоград,</w:t>
      </w:r>
    </w:p>
    <w:p w:rsidR="00A45E2F" w:rsidRDefault="00CE7005" w:rsidP="00C23D23">
      <w:pPr>
        <w:spacing w:after="0"/>
        <w:contextualSpacing/>
        <w:jc w:val="both"/>
        <w:rPr>
          <w:rFonts w:ascii="Times New Roman" w:hAnsi="Times New Roman" w:cs="Times New Roman"/>
          <w:sz w:val="28"/>
          <w:szCs w:val="28"/>
        </w:rPr>
      </w:pPr>
      <w:r w:rsidRPr="003C5941">
        <w:rPr>
          <w:rFonts w:ascii="Times New Roman" w:hAnsi="Times New Roman" w:cs="Times New Roman"/>
          <w:sz w:val="28"/>
          <w:szCs w:val="28"/>
        </w:rPr>
        <w:t xml:space="preserve">         ул. Кисличанская,  д. 90.</w:t>
      </w:r>
    </w:p>
    <w:p w:rsidR="00587754" w:rsidRPr="003C5941" w:rsidRDefault="00587754" w:rsidP="00C23D23">
      <w:pPr>
        <w:spacing w:after="0"/>
        <w:contextualSpacing/>
        <w:jc w:val="both"/>
        <w:rPr>
          <w:rFonts w:ascii="Times New Roman" w:hAnsi="Times New Roman" w:cs="Times New Roman"/>
          <w:sz w:val="28"/>
          <w:szCs w:val="28"/>
        </w:rPr>
      </w:pPr>
    </w:p>
    <w:p w:rsidR="009210AE" w:rsidRPr="003C5941" w:rsidRDefault="00CE7005" w:rsidP="00C23D23">
      <w:pPr>
        <w:tabs>
          <w:tab w:val="num" w:pos="0"/>
        </w:tabs>
        <w:spacing w:after="0"/>
        <w:ind w:firstLine="567"/>
        <w:contextualSpacing/>
        <w:jc w:val="both"/>
        <w:rPr>
          <w:rFonts w:ascii="Times New Roman" w:hAnsi="Times New Roman" w:cs="Times New Roman"/>
          <w:sz w:val="28"/>
          <w:szCs w:val="28"/>
        </w:rPr>
      </w:pPr>
      <w:r w:rsidRPr="003C5941">
        <w:rPr>
          <w:rFonts w:ascii="Times New Roman" w:hAnsi="Times New Roman" w:cs="Times New Roman"/>
          <w:sz w:val="28"/>
          <w:szCs w:val="28"/>
        </w:rPr>
        <w:t xml:space="preserve">Фактический адрес: </w:t>
      </w:r>
    </w:p>
    <w:p w:rsidR="00CE7005" w:rsidRPr="003C5941" w:rsidRDefault="009210AE" w:rsidP="00C23D23">
      <w:pPr>
        <w:tabs>
          <w:tab w:val="num" w:pos="0"/>
        </w:tabs>
        <w:spacing w:after="0"/>
        <w:ind w:firstLine="567"/>
        <w:contextualSpacing/>
        <w:jc w:val="both"/>
        <w:rPr>
          <w:sz w:val="28"/>
          <w:szCs w:val="28"/>
        </w:rPr>
      </w:pPr>
      <w:r w:rsidRPr="003C5941">
        <w:rPr>
          <w:sz w:val="28"/>
          <w:szCs w:val="28"/>
        </w:rPr>
        <w:t xml:space="preserve"> </w:t>
      </w:r>
      <w:r w:rsidR="00CE7005" w:rsidRPr="003C5941">
        <w:rPr>
          <w:rFonts w:ascii="Times New Roman" w:hAnsi="Times New Roman" w:cs="Times New Roman"/>
          <w:sz w:val="28"/>
          <w:szCs w:val="28"/>
        </w:rPr>
        <w:t>356 530,  Ставропольский край,</w:t>
      </w:r>
    </w:p>
    <w:p w:rsidR="00CE7005" w:rsidRPr="003C5941" w:rsidRDefault="00CE7005" w:rsidP="00C23D23">
      <w:pPr>
        <w:spacing w:after="0"/>
        <w:ind w:firstLine="567"/>
        <w:jc w:val="both"/>
        <w:rPr>
          <w:rFonts w:ascii="Times New Roman" w:hAnsi="Times New Roman" w:cs="Times New Roman"/>
          <w:sz w:val="28"/>
          <w:szCs w:val="28"/>
        </w:rPr>
      </w:pPr>
      <w:r w:rsidRPr="003C5941">
        <w:rPr>
          <w:rFonts w:ascii="Times New Roman" w:hAnsi="Times New Roman" w:cs="Times New Roman"/>
          <w:sz w:val="28"/>
          <w:szCs w:val="28"/>
        </w:rPr>
        <w:t>Петровский район,</w:t>
      </w:r>
    </w:p>
    <w:p w:rsidR="00CE7005" w:rsidRPr="003C5941" w:rsidRDefault="00CE7005" w:rsidP="00C23D23">
      <w:pPr>
        <w:tabs>
          <w:tab w:val="left" w:pos="567"/>
        </w:tabs>
        <w:spacing w:after="0"/>
        <w:ind w:firstLine="567"/>
        <w:jc w:val="both"/>
        <w:rPr>
          <w:rFonts w:ascii="Times New Roman" w:hAnsi="Times New Roman" w:cs="Times New Roman"/>
          <w:sz w:val="28"/>
          <w:szCs w:val="28"/>
        </w:rPr>
      </w:pPr>
      <w:r w:rsidRPr="003C5941">
        <w:rPr>
          <w:rFonts w:ascii="Times New Roman" w:hAnsi="Times New Roman" w:cs="Times New Roman"/>
          <w:sz w:val="28"/>
          <w:szCs w:val="28"/>
        </w:rPr>
        <w:t xml:space="preserve"> г. Светлоград,</w:t>
      </w:r>
    </w:p>
    <w:p w:rsidR="00CE7005" w:rsidRPr="003C5941" w:rsidRDefault="00751345" w:rsidP="00C23D23">
      <w:pPr>
        <w:spacing w:after="0"/>
        <w:ind w:firstLine="567"/>
        <w:jc w:val="both"/>
        <w:rPr>
          <w:rFonts w:ascii="Times New Roman" w:hAnsi="Times New Roman" w:cs="Times New Roman"/>
          <w:sz w:val="28"/>
          <w:szCs w:val="28"/>
        </w:rPr>
      </w:pPr>
      <w:r w:rsidRPr="003C5941">
        <w:rPr>
          <w:rFonts w:ascii="Times New Roman" w:hAnsi="Times New Roman" w:cs="Times New Roman"/>
          <w:sz w:val="28"/>
          <w:szCs w:val="28"/>
        </w:rPr>
        <w:t xml:space="preserve"> </w:t>
      </w:r>
      <w:r w:rsidR="00CE7005" w:rsidRPr="003C5941">
        <w:rPr>
          <w:rFonts w:ascii="Times New Roman" w:hAnsi="Times New Roman" w:cs="Times New Roman"/>
          <w:sz w:val="28"/>
          <w:szCs w:val="28"/>
        </w:rPr>
        <w:t>ул. Кисличанская,  д. 90.</w:t>
      </w:r>
    </w:p>
    <w:p w:rsidR="004134EE" w:rsidRPr="003C5941" w:rsidRDefault="004134EE" w:rsidP="00EE29B6">
      <w:pPr>
        <w:spacing w:after="0" w:line="240" w:lineRule="auto"/>
        <w:jc w:val="both"/>
        <w:rPr>
          <w:rFonts w:ascii="Times New Roman" w:hAnsi="Times New Roman" w:cs="Times New Roman"/>
          <w:sz w:val="28"/>
          <w:szCs w:val="28"/>
        </w:rPr>
      </w:pPr>
    </w:p>
    <w:p w:rsidR="004134EE" w:rsidRPr="00C23D23" w:rsidRDefault="00C14CCA" w:rsidP="00EE29B6">
      <w:pPr>
        <w:tabs>
          <w:tab w:val="left" w:pos="709"/>
        </w:tabs>
        <w:spacing w:after="0" w:line="240" w:lineRule="auto"/>
        <w:ind w:left="567" w:hanging="567"/>
        <w:contextualSpacing/>
        <w:jc w:val="both"/>
        <w:rPr>
          <w:rFonts w:ascii="Times New Roman" w:hAnsi="Times New Roman" w:cs="Times New Roman"/>
          <w:sz w:val="28"/>
          <w:szCs w:val="28"/>
        </w:rPr>
      </w:pPr>
      <w:r w:rsidRPr="003C5941">
        <w:rPr>
          <w:rFonts w:ascii="Times New Roman" w:hAnsi="Times New Roman" w:cs="Times New Roman"/>
          <w:sz w:val="28"/>
          <w:szCs w:val="28"/>
        </w:rPr>
        <w:t>1.6</w:t>
      </w:r>
      <w:r w:rsidR="004134EE" w:rsidRPr="003C5941">
        <w:rPr>
          <w:rFonts w:ascii="Times New Roman" w:hAnsi="Times New Roman" w:cs="Times New Roman"/>
          <w:sz w:val="28"/>
          <w:szCs w:val="28"/>
        </w:rPr>
        <w:t xml:space="preserve">. Функции </w:t>
      </w:r>
      <w:r w:rsidR="005C5421" w:rsidRPr="003C5941">
        <w:rPr>
          <w:rFonts w:ascii="Times New Roman" w:hAnsi="Times New Roman" w:cs="Times New Roman"/>
          <w:sz w:val="28"/>
          <w:szCs w:val="28"/>
        </w:rPr>
        <w:t xml:space="preserve">и полномочия </w:t>
      </w:r>
      <w:r w:rsidR="004134EE" w:rsidRPr="003C5941">
        <w:rPr>
          <w:rFonts w:ascii="Times New Roman" w:hAnsi="Times New Roman" w:cs="Times New Roman"/>
          <w:sz w:val="28"/>
          <w:szCs w:val="28"/>
        </w:rPr>
        <w:t xml:space="preserve">учредителя в отношении Учреждения </w:t>
      </w:r>
      <w:r w:rsidR="005C5421" w:rsidRPr="003C5941">
        <w:rPr>
          <w:rFonts w:ascii="Times New Roman" w:hAnsi="Times New Roman" w:cs="Times New Roman"/>
          <w:sz w:val="28"/>
          <w:szCs w:val="28"/>
        </w:rPr>
        <w:t>осуществляет</w:t>
      </w:r>
      <w:r w:rsidR="00751345" w:rsidRPr="003C5941">
        <w:rPr>
          <w:rFonts w:ascii="Times New Roman" w:hAnsi="Times New Roman" w:cs="Times New Roman"/>
          <w:sz w:val="28"/>
          <w:szCs w:val="28"/>
        </w:rPr>
        <w:t xml:space="preserve">  </w:t>
      </w:r>
      <w:r w:rsidR="004134EE" w:rsidRPr="003C5941">
        <w:rPr>
          <w:rFonts w:ascii="Times New Roman" w:hAnsi="Times New Roman" w:cs="Times New Roman"/>
          <w:sz w:val="28"/>
          <w:szCs w:val="28"/>
        </w:rPr>
        <w:t>администрация</w:t>
      </w:r>
      <w:r w:rsidR="00AE683A" w:rsidRPr="003C5941">
        <w:rPr>
          <w:rFonts w:ascii="Times New Roman" w:hAnsi="Times New Roman" w:cs="Times New Roman"/>
          <w:sz w:val="28"/>
          <w:szCs w:val="28"/>
        </w:rPr>
        <w:t xml:space="preserve"> </w:t>
      </w:r>
      <w:r w:rsidR="004134EE" w:rsidRPr="003C5941">
        <w:rPr>
          <w:rFonts w:ascii="Times New Roman" w:hAnsi="Times New Roman" w:cs="Times New Roman"/>
          <w:sz w:val="28"/>
          <w:szCs w:val="28"/>
        </w:rPr>
        <w:t>Петровского муницип</w:t>
      </w:r>
      <w:r w:rsidR="00857075" w:rsidRPr="003C5941">
        <w:rPr>
          <w:rFonts w:ascii="Times New Roman" w:hAnsi="Times New Roman" w:cs="Times New Roman"/>
          <w:sz w:val="28"/>
          <w:szCs w:val="28"/>
        </w:rPr>
        <w:t xml:space="preserve">ального района  </w:t>
      </w:r>
      <w:r w:rsidR="00857075" w:rsidRPr="00C23D23">
        <w:rPr>
          <w:rFonts w:ascii="Times New Roman" w:hAnsi="Times New Roman" w:cs="Times New Roman"/>
          <w:sz w:val="28"/>
          <w:szCs w:val="28"/>
        </w:rPr>
        <w:t xml:space="preserve">Ставропольского </w:t>
      </w:r>
      <w:r w:rsidR="004134EE" w:rsidRPr="00C23D23">
        <w:rPr>
          <w:rFonts w:ascii="Times New Roman" w:hAnsi="Times New Roman" w:cs="Times New Roman"/>
          <w:sz w:val="28"/>
          <w:szCs w:val="28"/>
        </w:rPr>
        <w:t>края (далее</w:t>
      </w:r>
      <w:r w:rsidR="00A075F4" w:rsidRPr="00C23D23">
        <w:rPr>
          <w:rFonts w:ascii="Times New Roman" w:hAnsi="Times New Roman" w:cs="Times New Roman"/>
          <w:sz w:val="28"/>
          <w:szCs w:val="28"/>
        </w:rPr>
        <w:t xml:space="preserve"> </w:t>
      </w:r>
      <w:r w:rsidR="004134EE" w:rsidRPr="00C23D23">
        <w:rPr>
          <w:rFonts w:ascii="Times New Roman" w:hAnsi="Times New Roman" w:cs="Times New Roman"/>
          <w:sz w:val="28"/>
          <w:szCs w:val="28"/>
        </w:rPr>
        <w:t xml:space="preserve"> «Учредитель»).</w:t>
      </w:r>
    </w:p>
    <w:p w:rsidR="004134EE" w:rsidRPr="00C23D23" w:rsidRDefault="00857075" w:rsidP="00EE29B6">
      <w:pPr>
        <w:spacing w:after="0" w:line="240" w:lineRule="auto"/>
        <w:ind w:left="567"/>
        <w:contextualSpacing/>
        <w:jc w:val="both"/>
        <w:rPr>
          <w:rFonts w:ascii="Times New Roman" w:hAnsi="Times New Roman" w:cs="Times New Roman"/>
          <w:sz w:val="28"/>
          <w:szCs w:val="28"/>
        </w:rPr>
      </w:pPr>
      <w:r w:rsidRPr="00C23D23">
        <w:rPr>
          <w:rFonts w:ascii="Times New Roman" w:hAnsi="Times New Roman" w:cs="Times New Roman"/>
          <w:sz w:val="28"/>
          <w:szCs w:val="28"/>
        </w:rPr>
        <w:t xml:space="preserve"> </w:t>
      </w:r>
      <w:r w:rsidR="004134EE" w:rsidRPr="00C23D23">
        <w:rPr>
          <w:rFonts w:ascii="Times New Roman" w:hAnsi="Times New Roman" w:cs="Times New Roman"/>
          <w:sz w:val="28"/>
          <w:szCs w:val="28"/>
        </w:rPr>
        <w:t>К его компетенции относится:</w:t>
      </w:r>
    </w:p>
    <w:p w:rsidR="004134EE" w:rsidRPr="00C23D23" w:rsidRDefault="004134EE" w:rsidP="00EE29B6">
      <w:pPr>
        <w:numPr>
          <w:ilvl w:val="0"/>
          <w:numId w:val="12"/>
        </w:numPr>
        <w:tabs>
          <w:tab w:val="left" w:pos="709"/>
        </w:tabs>
        <w:spacing w:after="0" w:line="240" w:lineRule="auto"/>
        <w:contextualSpacing/>
        <w:jc w:val="both"/>
        <w:rPr>
          <w:rFonts w:ascii="Times New Roman" w:hAnsi="Times New Roman" w:cs="Times New Roman"/>
          <w:sz w:val="28"/>
          <w:szCs w:val="28"/>
        </w:rPr>
      </w:pPr>
      <w:r w:rsidRPr="00C23D23">
        <w:rPr>
          <w:rFonts w:ascii="Times New Roman" w:hAnsi="Times New Roman" w:cs="Times New Roman"/>
          <w:sz w:val="28"/>
          <w:szCs w:val="28"/>
        </w:rPr>
        <w:t>утверждение Устава Учреждения и внесение в него изменений</w:t>
      </w:r>
      <w:r w:rsidR="002941E8" w:rsidRPr="00C23D23">
        <w:rPr>
          <w:rFonts w:ascii="Times New Roman" w:hAnsi="Times New Roman" w:cs="Times New Roman"/>
          <w:sz w:val="28"/>
          <w:szCs w:val="28"/>
        </w:rPr>
        <w:t>;</w:t>
      </w:r>
    </w:p>
    <w:p w:rsidR="004134EE" w:rsidRPr="00C23D23" w:rsidRDefault="004134EE" w:rsidP="00EE29B6">
      <w:pPr>
        <w:numPr>
          <w:ilvl w:val="0"/>
          <w:numId w:val="12"/>
        </w:numPr>
        <w:tabs>
          <w:tab w:val="left" w:pos="709"/>
        </w:tabs>
        <w:spacing w:after="0" w:line="240" w:lineRule="auto"/>
        <w:contextualSpacing/>
        <w:jc w:val="both"/>
        <w:rPr>
          <w:rFonts w:ascii="Times New Roman" w:hAnsi="Times New Roman" w:cs="Times New Roman"/>
          <w:sz w:val="28"/>
          <w:szCs w:val="28"/>
        </w:rPr>
      </w:pPr>
      <w:r w:rsidRPr="00C23D23">
        <w:rPr>
          <w:rFonts w:ascii="Times New Roman" w:hAnsi="Times New Roman" w:cs="Times New Roman"/>
          <w:sz w:val="28"/>
          <w:szCs w:val="28"/>
        </w:rPr>
        <w:t>создани</w:t>
      </w:r>
      <w:r w:rsidR="005C5421" w:rsidRPr="00C23D23">
        <w:rPr>
          <w:rFonts w:ascii="Times New Roman" w:hAnsi="Times New Roman" w:cs="Times New Roman"/>
          <w:sz w:val="28"/>
          <w:szCs w:val="28"/>
        </w:rPr>
        <w:t>е</w:t>
      </w:r>
      <w:r w:rsidRPr="00C23D23">
        <w:rPr>
          <w:rFonts w:ascii="Times New Roman" w:hAnsi="Times New Roman" w:cs="Times New Roman"/>
          <w:sz w:val="28"/>
          <w:szCs w:val="28"/>
        </w:rPr>
        <w:t xml:space="preserve"> филиалов и представительств Учреждения;</w:t>
      </w:r>
    </w:p>
    <w:p w:rsidR="004134EE" w:rsidRDefault="004134EE" w:rsidP="00EE29B6">
      <w:pPr>
        <w:numPr>
          <w:ilvl w:val="0"/>
          <w:numId w:val="12"/>
        </w:numPr>
        <w:tabs>
          <w:tab w:val="left" w:pos="709"/>
        </w:tabs>
        <w:spacing w:after="0" w:line="240" w:lineRule="auto"/>
        <w:contextualSpacing/>
        <w:jc w:val="both"/>
        <w:rPr>
          <w:rFonts w:ascii="Times New Roman" w:hAnsi="Times New Roman" w:cs="Times New Roman"/>
          <w:sz w:val="28"/>
          <w:szCs w:val="28"/>
        </w:rPr>
      </w:pPr>
      <w:r w:rsidRPr="00C23D23">
        <w:rPr>
          <w:rFonts w:ascii="Times New Roman" w:hAnsi="Times New Roman" w:cs="Times New Roman"/>
          <w:sz w:val="28"/>
          <w:szCs w:val="28"/>
        </w:rPr>
        <w:t>согласование назначения на должность и освобождения</w:t>
      </w:r>
      <w:r w:rsidR="00AE683A" w:rsidRPr="00C23D23">
        <w:rPr>
          <w:rFonts w:ascii="Times New Roman" w:hAnsi="Times New Roman" w:cs="Times New Roman"/>
          <w:sz w:val="28"/>
          <w:szCs w:val="28"/>
        </w:rPr>
        <w:t xml:space="preserve"> </w:t>
      </w:r>
      <w:r w:rsidRPr="00C23D23">
        <w:rPr>
          <w:rFonts w:ascii="Times New Roman" w:hAnsi="Times New Roman" w:cs="Times New Roman"/>
          <w:sz w:val="28"/>
          <w:szCs w:val="28"/>
        </w:rPr>
        <w:t>от должности руководителя Учреждения;</w:t>
      </w:r>
    </w:p>
    <w:p w:rsidR="00C23D23" w:rsidRDefault="00C23D23" w:rsidP="00C23D23">
      <w:pPr>
        <w:tabs>
          <w:tab w:val="left" w:pos="709"/>
        </w:tabs>
        <w:spacing w:after="0" w:line="240" w:lineRule="auto"/>
        <w:contextualSpacing/>
        <w:jc w:val="both"/>
        <w:rPr>
          <w:rFonts w:ascii="Times New Roman" w:hAnsi="Times New Roman" w:cs="Times New Roman"/>
          <w:sz w:val="28"/>
          <w:szCs w:val="28"/>
        </w:rPr>
      </w:pPr>
    </w:p>
    <w:p w:rsidR="00C23D23" w:rsidRDefault="00C23D23" w:rsidP="00C23D23">
      <w:pPr>
        <w:tabs>
          <w:tab w:val="left" w:pos="709"/>
        </w:tabs>
        <w:spacing w:after="0" w:line="240" w:lineRule="auto"/>
        <w:contextualSpacing/>
        <w:jc w:val="both"/>
        <w:rPr>
          <w:rFonts w:ascii="Times New Roman" w:hAnsi="Times New Roman" w:cs="Times New Roman"/>
          <w:sz w:val="28"/>
          <w:szCs w:val="28"/>
        </w:rPr>
      </w:pPr>
    </w:p>
    <w:p w:rsidR="00C23D23" w:rsidRPr="00C23D23" w:rsidRDefault="00C23D23" w:rsidP="00C23D23">
      <w:pPr>
        <w:tabs>
          <w:tab w:val="left" w:pos="709"/>
        </w:tabs>
        <w:spacing w:after="0" w:line="240" w:lineRule="auto"/>
        <w:contextualSpacing/>
        <w:jc w:val="both"/>
        <w:rPr>
          <w:rFonts w:ascii="Times New Roman" w:hAnsi="Times New Roman" w:cs="Times New Roman"/>
          <w:sz w:val="28"/>
          <w:szCs w:val="28"/>
        </w:rPr>
      </w:pPr>
    </w:p>
    <w:p w:rsidR="00C23D23" w:rsidRPr="00C23D23" w:rsidRDefault="004134EE" w:rsidP="00C23D23">
      <w:pPr>
        <w:numPr>
          <w:ilvl w:val="0"/>
          <w:numId w:val="12"/>
        </w:numPr>
        <w:tabs>
          <w:tab w:val="num" w:pos="1060"/>
        </w:tabs>
        <w:spacing w:after="0" w:line="240" w:lineRule="auto"/>
        <w:contextualSpacing/>
        <w:jc w:val="both"/>
        <w:rPr>
          <w:rFonts w:ascii="Times New Roman" w:hAnsi="Times New Roman" w:cs="Times New Roman"/>
          <w:sz w:val="28"/>
          <w:szCs w:val="28"/>
        </w:rPr>
      </w:pPr>
      <w:r w:rsidRPr="003C5941">
        <w:rPr>
          <w:rFonts w:ascii="Times New Roman" w:hAnsi="Times New Roman" w:cs="Times New Roman"/>
          <w:sz w:val="28"/>
          <w:szCs w:val="28"/>
        </w:rPr>
        <w:lastRenderedPageBreak/>
        <w:t xml:space="preserve">проведение документальных ревизий и проверок финансово-          хозяйственной деятельности </w:t>
      </w:r>
      <w:r w:rsidR="00E427A9" w:rsidRPr="003C5941">
        <w:rPr>
          <w:rFonts w:ascii="Times New Roman" w:hAnsi="Times New Roman" w:cs="Times New Roman"/>
          <w:sz w:val="28"/>
          <w:szCs w:val="28"/>
        </w:rPr>
        <w:t xml:space="preserve">    </w:t>
      </w:r>
      <w:r w:rsidRPr="003C5941">
        <w:rPr>
          <w:rFonts w:ascii="Times New Roman" w:hAnsi="Times New Roman" w:cs="Times New Roman"/>
          <w:sz w:val="28"/>
          <w:szCs w:val="28"/>
        </w:rPr>
        <w:t>Учреждения;</w:t>
      </w:r>
    </w:p>
    <w:p w:rsidR="004134EE" w:rsidRPr="00503060" w:rsidRDefault="00D450F4" w:rsidP="002941E8">
      <w:pPr>
        <w:numPr>
          <w:ilvl w:val="0"/>
          <w:numId w:val="12"/>
        </w:numPr>
        <w:tabs>
          <w:tab w:val="left" w:pos="540"/>
          <w:tab w:val="left" w:pos="709"/>
        </w:tabs>
        <w:spacing w:after="0" w:line="240" w:lineRule="auto"/>
        <w:contextualSpacing/>
        <w:jc w:val="both"/>
        <w:rPr>
          <w:rFonts w:ascii="Times New Roman" w:hAnsi="Times New Roman" w:cs="Times New Roman"/>
          <w:color w:val="FF0000"/>
          <w:sz w:val="28"/>
          <w:szCs w:val="28"/>
        </w:rPr>
      </w:pPr>
      <w:r w:rsidRPr="003C5941">
        <w:rPr>
          <w:rFonts w:ascii="Times New Roman" w:hAnsi="Times New Roman" w:cs="Times New Roman"/>
          <w:sz w:val="28"/>
          <w:szCs w:val="28"/>
        </w:rPr>
        <w:t xml:space="preserve">   </w:t>
      </w:r>
      <w:r w:rsidR="004134EE" w:rsidRPr="003C5941">
        <w:rPr>
          <w:rFonts w:ascii="Times New Roman" w:hAnsi="Times New Roman" w:cs="Times New Roman"/>
          <w:sz w:val="28"/>
          <w:szCs w:val="28"/>
        </w:rPr>
        <w:t>контроль за целевым использованием Учреждением выделяемых ему бюджетных средств</w:t>
      </w:r>
      <w:r w:rsidR="002941E8">
        <w:rPr>
          <w:rFonts w:ascii="Times New Roman" w:hAnsi="Times New Roman" w:cs="Times New Roman"/>
          <w:sz w:val="28"/>
          <w:szCs w:val="28"/>
        </w:rPr>
        <w:t>;</w:t>
      </w:r>
    </w:p>
    <w:p w:rsidR="00C14CCA" w:rsidRPr="003C5941" w:rsidRDefault="00E427A9" w:rsidP="00A45E2F">
      <w:pPr>
        <w:numPr>
          <w:ilvl w:val="0"/>
          <w:numId w:val="12"/>
        </w:numPr>
        <w:tabs>
          <w:tab w:val="left" w:pos="0"/>
          <w:tab w:val="left" w:pos="709"/>
        </w:tabs>
        <w:suppressAutoHyphens/>
        <w:spacing w:after="0" w:line="240" w:lineRule="auto"/>
        <w:contextualSpacing/>
        <w:jc w:val="both"/>
        <w:rPr>
          <w:sz w:val="28"/>
          <w:szCs w:val="28"/>
        </w:rPr>
      </w:pPr>
      <w:r w:rsidRPr="003C5941">
        <w:rPr>
          <w:rFonts w:ascii="Times New Roman" w:hAnsi="Times New Roman" w:cs="Times New Roman"/>
          <w:sz w:val="28"/>
          <w:szCs w:val="28"/>
        </w:rPr>
        <w:t xml:space="preserve"> </w:t>
      </w:r>
      <w:r w:rsidR="004134EE" w:rsidRPr="003C5941">
        <w:rPr>
          <w:rFonts w:ascii="Times New Roman" w:hAnsi="Times New Roman" w:cs="Times New Roman"/>
          <w:sz w:val="28"/>
          <w:szCs w:val="28"/>
        </w:rPr>
        <w:t>создание, реорганизация и ликвидация Учреждения</w:t>
      </w:r>
      <w:r w:rsidR="00C14CCA" w:rsidRPr="003C5941">
        <w:rPr>
          <w:rFonts w:ascii="Times New Roman" w:hAnsi="Times New Roman" w:cs="Times New Roman"/>
          <w:sz w:val="28"/>
          <w:szCs w:val="28"/>
        </w:rPr>
        <w:t>;</w:t>
      </w:r>
    </w:p>
    <w:p w:rsidR="009210AE" w:rsidRPr="003C5941" w:rsidRDefault="009210AE" w:rsidP="00A45E2F">
      <w:pPr>
        <w:numPr>
          <w:ilvl w:val="0"/>
          <w:numId w:val="12"/>
        </w:numPr>
        <w:tabs>
          <w:tab w:val="left" w:pos="0"/>
          <w:tab w:val="left" w:pos="142"/>
        </w:tabs>
        <w:suppressAutoHyphens/>
        <w:spacing w:after="0" w:line="240" w:lineRule="auto"/>
        <w:contextualSpacing/>
        <w:jc w:val="both"/>
        <w:rPr>
          <w:rFonts w:ascii="Times New Roman" w:hAnsi="Times New Roman" w:cs="Times New Roman"/>
          <w:sz w:val="28"/>
          <w:szCs w:val="28"/>
        </w:rPr>
      </w:pPr>
      <w:r w:rsidRPr="003C5941">
        <w:rPr>
          <w:rFonts w:ascii="Times New Roman" w:hAnsi="Times New Roman" w:cs="Times New Roman"/>
          <w:sz w:val="28"/>
          <w:szCs w:val="28"/>
        </w:rPr>
        <w:t>осуществление иных функций и полномочий, установленных федеральными законами, нормативными правовыми актами Президента Российской Федерации, Правительства Российской Федерации, законами Ставропольского края и нормативными правовыми актами Ставропольского края, правовыми актами органов местного самоуправления Петровского муниципального района Ставропольского края.</w:t>
      </w:r>
    </w:p>
    <w:p w:rsidR="0004168F" w:rsidRPr="00445A87" w:rsidRDefault="0004168F" w:rsidP="00EE29B6">
      <w:pPr>
        <w:tabs>
          <w:tab w:val="num" w:pos="540"/>
          <w:tab w:val="left" w:pos="709"/>
        </w:tabs>
        <w:spacing w:after="0" w:line="240" w:lineRule="auto"/>
        <w:ind w:left="709"/>
        <w:jc w:val="both"/>
        <w:rPr>
          <w:rFonts w:ascii="Times New Roman" w:hAnsi="Times New Roman" w:cs="Times New Roman"/>
          <w:sz w:val="28"/>
          <w:szCs w:val="28"/>
        </w:rPr>
      </w:pPr>
    </w:p>
    <w:p w:rsidR="00D450F4" w:rsidRPr="00445A87" w:rsidRDefault="000A131F" w:rsidP="00C23D23">
      <w:pPr>
        <w:tabs>
          <w:tab w:val="num" w:pos="-2700"/>
          <w:tab w:val="left" w:pos="540"/>
        </w:tabs>
        <w:spacing w:after="0"/>
        <w:ind w:left="709" w:hanging="709"/>
        <w:jc w:val="both"/>
        <w:rPr>
          <w:sz w:val="28"/>
          <w:szCs w:val="28"/>
        </w:rPr>
      </w:pPr>
      <w:r w:rsidRPr="00445A87">
        <w:rPr>
          <w:rFonts w:ascii="Times New Roman" w:hAnsi="Times New Roman" w:cs="Times New Roman"/>
          <w:sz w:val="28"/>
          <w:szCs w:val="28"/>
        </w:rPr>
        <w:t xml:space="preserve"> </w:t>
      </w:r>
      <w:r w:rsidR="004134EE" w:rsidRPr="00445A87">
        <w:rPr>
          <w:rFonts w:ascii="Times New Roman" w:hAnsi="Times New Roman" w:cs="Times New Roman"/>
          <w:sz w:val="28"/>
          <w:szCs w:val="28"/>
        </w:rPr>
        <w:t>1.</w:t>
      </w:r>
      <w:r w:rsidR="00C14CCA" w:rsidRPr="00445A87">
        <w:rPr>
          <w:rFonts w:ascii="Times New Roman" w:hAnsi="Times New Roman" w:cs="Times New Roman"/>
          <w:sz w:val="28"/>
          <w:szCs w:val="28"/>
        </w:rPr>
        <w:t>7</w:t>
      </w:r>
      <w:r w:rsidR="004134EE" w:rsidRPr="00445A87">
        <w:rPr>
          <w:rFonts w:ascii="Times New Roman" w:hAnsi="Times New Roman" w:cs="Times New Roman"/>
          <w:sz w:val="28"/>
          <w:szCs w:val="28"/>
        </w:rPr>
        <w:t>. </w:t>
      </w:r>
      <w:r w:rsidRPr="00445A87">
        <w:rPr>
          <w:rFonts w:ascii="Times New Roman" w:hAnsi="Times New Roman" w:cs="Times New Roman"/>
          <w:sz w:val="28"/>
          <w:szCs w:val="28"/>
        </w:rPr>
        <w:t xml:space="preserve"> </w:t>
      </w:r>
      <w:r w:rsidR="002941E8" w:rsidRPr="00445A87">
        <w:rPr>
          <w:rFonts w:ascii="Times New Roman" w:eastAsia="Times New Roman" w:hAnsi="Times New Roman" w:cs="Times New Roman"/>
          <w:sz w:val="28"/>
          <w:szCs w:val="28"/>
        </w:rPr>
        <w:t>Функции и полномочия собственника имущества осуществляет отдел имущественных и земельных отношений администрации Петровского муниципального района Ставропольского края.</w:t>
      </w:r>
    </w:p>
    <w:p w:rsidR="002941E8" w:rsidRPr="003C5941" w:rsidRDefault="002941E8" w:rsidP="002941E8">
      <w:pPr>
        <w:tabs>
          <w:tab w:val="num" w:pos="-2700"/>
          <w:tab w:val="left" w:pos="540"/>
        </w:tabs>
        <w:spacing w:after="0" w:line="240" w:lineRule="auto"/>
        <w:ind w:left="709" w:hanging="709"/>
        <w:jc w:val="both"/>
        <w:rPr>
          <w:rFonts w:ascii="Times New Roman" w:hAnsi="Times New Roman" w:cs="Times New Roman"/>
          <w:sz w:val="28"/>
          <w:szCs w:val="28"/>
        </w:rPr>
      </w:pPr>
    </w:p>
    <w:p w:rsidR="004134EE" w:rsidRPr="003C5941" w:rsidRDefault="00C14CCA" w:rsidP="00A45E2F">
      <w:pPr>
        <w:tabs>
          <w:tab w:val="left" w:pos="900"/>
        </w:tabs>
        <w:spacing w:after="0" w:line="240" w:lineRule="auto"/>
        <w:ind w:left="709" w:hanging="709"/>
        <w:contextualSpacing/>
        <w:jc w:val="both"/>
        <w:rPr>
          <w:rFonts w:ascii="Times New Roman" w:hAnsi="Times New Roman" w:cs="Times New Roman"/>
          <w:sz w:val="28"/>
          <w:szCs w:val="28"/>
        </w:rPr>
      </w:pPr>
      <w:r w:rsidRPr="003C5941">
        <w:rPr>
          <w:rFonts w:ascii="Times New Roman" w:hAnsi="Times New Roman" w:cs="Times New Roman"/>
          <w:sz w:val="28"/>
          <w:szCs w:val="28"/>
        </w:rPr>
        <w:t>1.8</w:t>
      </w:r>
      <w:r w:rsidR="004134EE" w:rsidRPr="003C5941">
        <w:rPr>
          <w:rFonts w:ascii="Times New Roman" w:hAnsi="Times New Roman" w:cs="Times New Roman"/>
          <w:sz w:val="28"/>
          <w:szCs w:val="28"/>
        </w:rPr>
        <w:t>. </w:t>
      </w:r>
      <w:r w:rsidR="000A131F" w:rsidRPr="003C5941">
        <w:rPr>
          <w:rFonts w:ascii="Times New Roman" w:hAnsi="Times New Roman" w:cs="Times New Roman"/>
          <w:sz w:val="28"/>
          <w:szCs w:val="28"/>
        </w:rPr>
        <w:t xml:space="preserve"> </w:t>
      </w:r>
      <w:r w:rsidR="004134EE" w:rsidRPr="003C5941">
        <w:rPr>
          <w:rFonts w:ascii="Times New Roman" w:hAnsi="Times New Roman" w:cs="Times New Roman"/>
          <w:sz w:val="28"/>
          <w:szCs w:val="28"/>
        </w:rPr>
        <w:t>К компетенции отдела имущественных и земельных отношений администрации Петровского муниципального района Ставропольского края относится:</w:t>
      </w:r>
    </w:p>
    <w:p w:rsidR="004134EE" w:rsidRPr="003C5941" w:rsidRDefault="000A131F" w:rsidP="00A45E2F">
      <w:pPr>
        <w:numPr>
          <w:ilvl w:val="0"/>
          <w:numId w:val="8"/>
        </w:numPr>
        <w:tabs>
          <w:tab w:val="left" w:pos="540"/>
        </w:tabs>
        <w:spacing w:after="0" w:line="240" w:lineRule="auto"/>
        <w:contextualSpacing/>
        <w:jc w:val="both"/>
        <w:rPr>
          <w:rFonts w:ascii="Times New Roman" w:hAnsi="Times New Roman" w:cs="Times New Roman"/>
          <w:sz w:val="28"/>
          <w:szCs w:val="28"/>
        </w:rPr>
      </w:pPr>
      <w:r w:rsidRPr="003C5941">
        <w:rPr>
          <w:rFonts w:ascii="Times New Roman" w:hAnsi="Times New Roman" w:cs="Times New Roman"/>
          <w:sz w:val="28"/>
          <w:szCs w:val="28"/>
        </w:rPr>
        <w:t xml:space="preserve">  </w:t>
      </w:r>
      <w:r w:rsidR="004134EE" w:rsidRPr="003C5941">
        <w:rPr>
          <w:rFonts w:ascii="Times New Roman" w:hAnsi="Times New Roman" w:cs="Times New Roman"/>
          <w:sz w:val="28"/>
          <w:szCs w:val="28"/>
        </w:rPr>
        <w:t>согласование Устава Учреждения и вносимых в него изменений в части имущества Учреждения;</w:t>
      </w:r>
    </w:p>
    <w:p w:rsidR="004134EE" w:rsidRPr="003C5941" w:rsidRDefault="004134EE" w:rsidP="00A45E2F">
      <w:pPr>
        <w:numPr>
          <w:ilvl w:val="0"/>
          <w:numId w:val="8"/>
        </w:numPr>
        <w:spacing w:after="0" w:line="240" w:lineRule="auto"/>
        <w:contextualSpacing/>
        <w:jc w:val="both"/>
        <w:rPr>
          <w:rFonts w:ascii="Times New Roman" w:hAnsi="Times New Roman" w:cs="Times New Roman"/>
          <w:sz w:val="28"/>
          <w:szCs w:val="28"/>
        </w:rPr>
      </w:pPr>
      <w:r w:rsidRPr="003C5941">
        <w:rPr>
          <w:rFonts w:ascii="Times New Roman" w:hAnsi="Times New Roman" w:cs="Times New Roman"/>
          <w:sz w:val="28"/>
          <w:szCs w:val="28"/>
        </w:rPr>
        <w:t>закрепление имущества, находящегося в муниципальной собственности Петровского муниципального района, за Учреждением на праве оперативного управления, а также осуществление в установленном порядке изъятия  излишнего, неиспользуемого  или используемого не по целевому  назначению имущества, закрепленного за Учреждением на праве оперативного управления;</w:t>
      </w:r>
    </w:p>
    <w:p w:rsidR="004134EE" w:rsidRPr="003C5941" w:rsidRDefault="00E427A9" w:rsidP="00EE29B6">
      <w:pPr>
        <w:numPr>
          <w:ilvl w:val="0"/>
          <w:numId w:val="8"/>
        </w:numPr>
        <w:tabs>
          <w:tab w:val="left" w:pos="567"/>
        </w:tabs>
        <w:spacing w:after="0" w:line="240" w:lineRule="auto"/>
        <w:jc w:val="both"/>
        <w:rPr>
          <w:rFonts w:ascii="Times New Roman" w:hAnsi="Times New Roman" w:cs="Times New Roman"/>
          <w:sz w:val="28"/>
          <w:szCs w:val="28"/>
        </w:rPr>
      </w:pPr>
      <w:r w:rsidRPr="003C5941">
        <w:rPr>
          <w:rFonts w:ascii="Times New Roman" w:hAnsi="Times New Roman" w:cs="Times New Roman"/>
          <w:sz w:val="28"/>
          <w:szCs w:val="28"/>
        </w:rPr>
        <w:t xml:space="preserve">   </w:t>
      </w:r>
      <w:r w:rsidR="005C5421" w:rsidRPr="003C5941">
        <w:rPr>
          <w:rFonts w:ascii="Times New Roman" w:hAnsi="Times New Roman" w:cs="Times New Roman"/>
          <w:sz w:val="28"/>
          <w:szCs w:val="28"/>
        </w:rPr>
        <w:t>согласование разрешений</w:t>
      </w:r>
      <w:r w:rsidR="004134EE" w:rsidRPr="003C5941">
        <w:rPr>
          <w:rFonts w:ascii="Times New Roman" w:hAnsi="Times New Roman" w:cs="Times New Roman"/>
          <w:sz w:val="28"/>
          <w:szCs w:val="28"/>
        </w:rPr>
        <w:t xml:space="preserve"> по распоряжению движимым имуществом;</w:t>
      </w:r>
    </w:p>
    <w:p w:rsidR="004134EE" w:rsidRPr="002941E8" w:rsidRDefault="004134EE" w:rsidP="00EE29B6">
      <w:pPr>
        <w:pStyle w:val="af5"/>
        <w:numPr>
          <w:ilvl w:val="0"/>
          <w:numId w:val="8"/>
        </w:numPr>
        <w:tabs>
          <w:tab w:val="left" w:pos="900"/>
        </w:tabs>
        <w:spacing w:after="0" w:line="240" w:lineRule="auto"/>
        <w:jc w:val="both"/>
        <w:rPr>
          <w:rFonts w:ascii="Times New Roman" w:hAnsi="Times New Roman" w:cs="Times New Roman"/>
          <w:sz w:val="28"/>
          <w:szCs w:val="28"/>
        </w:rPr>
      </w:pPr>
      <w:r w:rsidRPr="003C5941">
        <w:rPr>
          <w:rFonts w:ascii="Times New Roman" w:hAnsi="Times New Roman" w:cs="Times New Roman"/>
          <w:sz w:val="28"/>
          <w:szCs w:val="28"/>
        </w:rPr>
        <w:t xml:space="preserve">принятие решений по распоряжению недвижимым имуществом, </w:t>
      </w:r>
      <w:r w:rsidR="000A131F" w:rsidRPr="003C5941">
        <w:rPr>
          <w:rFonts w:ascii="Times New Roman" w:hAnsi="Times New Roman" w:cs="Times New Roman"/>
          <w:sz w:val="28"/>
          <w:szCs w:val="28"/>
        </w:rPr>
        <w:t xml:space="preserve">  </w:t>
      </w:r>
      <w:r w:rsidRPr="002941E8">
        <w:rPr>
          <w:rFonts w:ascii="Times New Roman" w:hAnsi="Times New Roman" w:cs="Times New Roman"/>
          <w:sz w:val="28"/>
          <w:szCs w:val="28"/>
        </w:rPr>
        <w:t>закрепленным за Учреждением н</w:t>
      </w:r>
      <w:r w:rsidR="008D57BB" w:rsidRPr="002941E8">
        <w:rPr>
          <w:rFonts w:ascii="Times New Roman" w:hAnsi="Times New Roman" w:cs="Times New Roman"/>
          <w:sz w:val="28"/>
          <w:szCs w:val="28"/>
        </w:rPr>
        <w:t>а праве оперативного управления</w:t>
      </w:r>
      <w:r w:rsidRPr="002941E8">
        <w:rPr>
          <w:rFonts w:ascii="Times New Roman" w:hAnsi="Times New Roman" w:cs="Times New Roman"/>
          <w:sz w:val="28"/>
          <w:szCs w:val="28"/>
        </w:rPr>
        <w:t>.</w:t>
      </w:r>
    </w:p>
    <w:p w:rsidR="00503060" w:rsidRPr="002941E8" w:rsidRDefault="00503060" w:rsidP="00503060">
      <w:pPr>
        <w:pStyle w:val="af5"/>
        <w:numPr>
          <w:ilvl w:val="0"/>
          <w:numId w:val="8"/>
        </w:numPr>
        <w:tabs>
          <w:tab w:val="left" w:pos="567"/>
        </w:tabs>
        <w:spacing w:after="0" w:line="240" w:lineRule="auto"/>
        <w:jc w:val="both"/>
        <w:rPr>
          <w:rFonts w:ascii="Times New Roman" w:hAnsi="Times New Roman" w:cs="Times New Roman"/>
          <w:sz w:val="28"/>
          <w:szCs w:val="28"/>
        </w:rPr>
      </w:pPr>
      <w:r w:rsidRPr="002941E8">
        <w:rPr>
          <w:rFonts w:ascii="Times New Roman" w:hAnsi="Times New Roman" w:cs="Times New Roman"/>
          <w:sz w:val="28"/>
          <w:szCs w:val="28"/>
        </w:rPr>
        <w:t xml:space="preserve">  контроль за сохранностью и использованием по назначению имущества, закрепленного за Учреждением. </w:t>
      </w:r>
    </w:p>
    <w:p w:rsidR="004134EE" w:rsidRPr="003C5941" w:rsidRDefault="004134EE" w:rsidP="00503060">
      <w:pPr>
        <w:tabs>
          <w:tab w:val="left" w:pos="900"/>
        </w:tabs>
        <w:spacing w:after="0" w:line="240" w:lineRule="auto"/>
        <w:ind w:left="540" w:firstLine="27"/>
        <w:jc w:val="both"/>
        <w:rPr>
          <w:rFonts w:ascii="Times New Roman" w:hAnsi="Times New Roman" w:cs="Times New Roman"/>
          <w:sz w:val="28"/>
          <w:szCs w:val="28"/>
        </w:rPr>
      </w:pPr>
    </w:p>
    <w:p w:rsidR="00503060" w:rsidRPr="002941E8" w:rsidRDefault="00C14CCA" w:rsidP="00503060">
      <w:pPr>
        <w:tabs>
          <w:tab w:val="left" w:pos="709"/>
        </w:tabs>
        <w:spacing w:after="0" w:line="240" w:lineRule="auto"/>
        <w:ind w:left="709" w:hanging="709"/>
        <w:jc w:val="both"/>
        <w:rPr>
          <w:rFonts w:ascii="Times New Roman" w:hAnsi="Times New Roman" w:cs="Times New Roman"/>
          <w:sz w:val="28"/>
          <w:szCs w:val="28"/>
        </w:rPr>
      </w:pPr>
      <w:r w:rsidRPr="003C5941">
        <w:rPr>
          <w:rFonts w:ascii="Times New Roman" w:hAnsi="Times New Roman" w:cs="Times New Roman"/>
          <w:sz w:val="28"/>
          <w:szCs w:val="28"/>
        </w:rPr>
        <w:t>1.9</w:t>
      </w:r>
      <w:r w:rsidR="004134EE" w:rsidRPr="003C5941">
        <w:rPr>
          <w:rFonts w:ascii="Times New Roman" w:hAnsi="Times New Roman" w:cs="Times New Roman"/>
          <w:sz w:val="28"/>
          <w:szCs w:val="28"/>
        </w:rPr>
        <w:t>. </w:t>
      </w:r>
      <w:r w:rsidR="000A131F" w:rsidRPr="003C5941">
        <w:rPr>
          <w:rFonts w:ascii="Times New Roman" w:hAnsi="Times New Roman" w:cs="Times New Roman"/>
          <w:sz w:val="28"/>
          <w:szCs w:val="28"/>
        </w:rPr>
        <w:t xml:space="preserve"> </w:t>
      </w:r>
      <w:r w:rsidR="00503060">
        <w:rPr>
          <w:rFonts w:ascii="Times New Roman" w:hAnsi="Times New Roman" w:cs="Times New Roman"/>
          <w:sz w:val="28"/>
          <w:szCs w:val="28"/>
        </w:rPr>
        <w:t xml:space="preserve"> </w:t>
      </w:r>
      <w:r w:rsidR="00503060" w:rsidRPr="002941E8">
        <w:rPr>
          <w:rFonts w:ascii="Times New Roman" w:hAnsi="Times New Roman" w:cs="Times New Roman"/>
          <w:sz w:val="28"/>
          <w:szCs w:val="28"/>
        </w:rPr>
        <w:t>Некоторые функции и полномочия Учредителя осуществляет отдел образования администрации Петровского муниципального района Ставропольского края (далее - отдел образования).</w:t>
      </w:r>
    </w:p>
    <w:p w:rsidR="004134EE" w:rsidRPr="002941E8" w:rsidRDefault="00503060" w:rsidP="00503060">
      <w:pPr>
        <w:tabs>
          <w:tab w:val="left" w:pos="709"/>
        </w:tabs>
        <w:spacing w:after="0" w:line="240" w:lineRule="auto"/>
        <w:ind w:left="709" w:hanging="709"/>
        <w:jc w:val="both"/>
        <w:rPr>
          <w:rFonts w:ascii="Times New Roman" w:hAnsi="Times New Roman" w:cs="Times New Roman"/>
          <w:sz w:val="28"/>
          <w:szCs w:val="28"/>
        </w:rPr>
      </w:pPr>
      <w:r w:rsidRPr="002941E8">
        <w:rPr>
          <w:rFonts w:ascii="Times New Roman" w:hAnsi="Times New Roman" w:cs="Times New Roman"/>
          <w:sz w:val="28"/>
          <w:szCs w:val="28"/>
        </w:rPr>
        <w:tab/>
        <w:t>К компетенции отдела образования  относится:</w:t>
      </w:r>
    </w:p>
    <w:p w:rsidR="008D57BB" w:rsidRPr="003C5941" w:rsidRDefault="008D57BB" w:rsidP="00EE29B6">
      <w:pPr>
        <w:numPr>
          <w:ilvl w:val="0"/>
          <w:numId w:val="14"/>
        </w:numPr>
        <w:tabs>
          <w:tab w:val="clear" w:pos="3318"/>
          <w:tab w:val="num" w:pos="284"/>
          <w:tab w:val="left" w:pos="709"/>
        </w:tabs>
        <w:suppressAutoHyphens/>
        <w:spacing w:after="0" w:line="240" w:lineRule="auto"/>
        <w:ind w:left="709" w:hanging="425"/>
        <w:contextualSpacing/>
        <w:jc w:val="both"/>
        <w:rPr>
          <w:rFonts w:ascii="Times New Roman" w:hAnsi="Times New Roman" w:cs="Times New Roman"/>
          <w:sz w:val="28"/>
          <w:szCs w:val="28"/>
        </w:rPr>
      </w:pPr>
      <w:r w:rsidRPr="003C5941">
        <w:rPr>
          <w:rFonts w:ascii="Times New Roman" w:hAnsi="Times New Roman" w:cs="Times New Roman"/>
          <w:sz w:val="28"/>
          <w:szCs w:val="28"/>
        </w:rPr>
        <w:t xml:space="preserve"> согласов</w:t>
      </w:r>
      <w:r w:rsidR="005C5421" w:rsidRPr="003C5941">
        <w:rPr>
          <w:rFonts w:ascii="Times New Roman" w:hAnsi="Times New Roman" w:cs="Times New Roman"/>
          <w:sz w:val="28"/>
          <w:szCs w:val="28"/>
        </w:rPr>
        <w:t xml:space="preserve">ывает </w:t>
      </w:r>
      <w:r w:rsidRPr="003C5941">
        <w:rPr>
          <w:rFonts w:ascii="Times New Roman" w:hAnsi="Times New Roman" w:cs="Times New Roman"/>
          <w:sz w:val="28"/>
          <w:szCs w:val="28"/>
        </w:rPr>
        <w:t xml:space="preserve"> Устав и вносимы</w:t>
      </w:r>
      <w:r w:rsidR="005C5421" w:rsidRPr="003C5941">
        <w:rPr>
          <w:rFonts w:ascii="Times New Roman" w:hAnsi="Times New Roman" w:cs="Times New Roman"/>
          <w:sz w:val="28"/>
          <w:szCs w:val="28"/>
        </w:rPr>
        <w:t>е</w:t>
      </w:r>
      <w:r w:rsidRPr="003C5941">
        <w:rPr>
          <w:rFonts w:ascii="Times New Roman" w:hAnsi="Times New Roman" w:cs="Times New Roman"/>
          <w:sz w:val="28"/>
          <w:szCs w:val="28"/>
        </w:rPr>
        <w:t xml:space="preserve"> в него изменени</w:t>
      </w:r>
      <w:r w:rsidR="005C5421" w:rsidRPr="003C5941">
        <w:rPr>
          <w:rFonts w:ascii="Times New Roman" w:hAnsi="Times New Roman" w:cs="Times New Roman"/>
          <w:sz w:val="28"/>
          <w:szCs w:val="28"/>
        </w:rPr>
        <w:t>я</w:t>
      </w:r>
      <w:r w:rsidRPr="003C5941">
        <w:rPr>
          <w:rFonts w:ascii="Times New Roman" w:hAnsi="Times New Roman" w:cs="Times New Roman"/>
          <w:sz w:val="28"/>
          <w:szCs w:val="28"/>
        </w:rPr>
        <w:t>;</w:t>
      </w:r>
    </w:p>
    <w:p w:rsidR="00C23D23" w:rsidRDefault="00C23D23" w:rsidP="00C23D23">
      <w:pPr>
        <w:tabs>
          <w:tab w:val="left" w:pos="709"/>
        </w:tabs>
        <w:suppressAutoHyphens/>
        <w:spacing w:after="0" w:line="240" w:lineRule="auto"/>
        <w:ind w:left="2978"/>
        <w:contextualSpacing/>
        <w:jc w:val="both"/>
        <w:rPr>
          <w:rFonts w:ascii="Times New Roman" w:hAnsi="Times New Roman" w:cs="Times New Roman"/>
          <w:sz w:val="28"/>
          <w:szCs w:val="28"/>
        </w:rPr>
      </w:pPr>
    </w:p>
    <w:p w:rsidR="00C23D23" w:rsidRDefault="00C23D23" w:rsidP="00C23D23">
      <w:pPr>
        <w:tabs>
          <w:tab w:val="left" w:pos="709"/>
        </w:tabs>
        <w:suppressAutoHyphens/>
        <w:spacing w:after="0" w:line="240" w:lineRule="auto"/>
        <w:ind w:left="709"/>
        <w:contextualSpacing/>
        <w:jc w:val="both"/>
        <w:rPr>
          <w:rFonts w:ascii="Times New Roman" w:hAnsi="Times New Roman" w:cs="Times New Roman"/>
          <w:sz w:val="28"/>
          <w:szCs w:val="28"/>
        </w:rPr>
      </w:pPr>
    </w:p>
    <w:p w:rsidR="00C23D23" w:rsidRPr="00C23D23" w:rsidRDefault="008D57BB" w:rsidP="00C23D23">
      <w:pPr>
        <w:numPr>
          <w:ilvl w:val="0"/>
          <w:numId w:val="14"/>
        </w:numPr>
        <w:tabs>
          <w:tab w:val="clear" w:pos="3318"/>
          <w:tab w:val="num" w:pos="284"/>
          <w:tab w:val="left" w:pos="709"/>
        </w:tabs>
        <w:suppressAutoHyphens/>
        <w:spacing w:after="0" w:line="240" w:lineRule="auto"/>
        <w:ind w:left="709" w:hanging="425"/>
        <w:contextualSpacing/>
        <w:jc w:val="both"/>
        <w:rPr>
          <w:rFonts w:ascii="Times New Roman" w:hAnsi="Times New Roman" w:cs="Times New Roman"/>
          <w:sz w:val="28"/>
          <w:szCs w:val="28"/>
        </w:rPr>
      </w:pPr>
      <w:r w:rsidRPr="003C5941">
        <w:rPr>
          <w:rFonts w:ascii="Times New Roman" w:hAnsi="Times New Roman" w:cs="Times New Roman"/>
          <w:sz w:val="28"/>
          <w:szCs w:val="28"/>
        </w:rPr>
        <w:lastRenderedPageBreak/>
        <w:t xml:space="preserve">обеспечивает Учреждение оперативной и долгосрочной информацией для принятия мер, направленных на защиту и развитие </w:t>
      </w:r>
    </w:p>
    <w:p w:rsidR="008D57BB" w:rsidRPr="00C23D23" w:rsidRDefault="008D57BB" w:rsidP="00C23D23">
      <w:pPr>
        <w:numPr>
          <w:ilvl w:val="0"/>
          <w:numId w:val="14"/>
        </w:numPr>
        <w:tabs>
          <w:tab w:val="clear" w:pos="3318"/>
          <w:tab w:val="num" w:pos="284"/>
          <w:tab w:val="left" w:pos="709"/>
        </w:tabs>
        <w:suppressAutoHyphens/>
        <w:spacing w:after="0" w:line="240" w:lineRule="auto"/>
        <w:ind w:left="709" w:hanging="425"/>
        <w:contextualSpacing/>
        <w:jc w:val="both"/>
        <w:rPr>
          <w:rFonts w:ascii="Times New Roman" w:hAnsi="Times New Roman" w:cs="Times New Roman"/>
          <w:sz w:val="28"/>
          <w:szCs w:val="28"/>
        </w:rPr>
      </w:pPr>
      <w:r w:rsidRPr="00C23D23">
        <w:rPr>
          <w:rFonts w:ascii="Times New Roman" w:hAnsi="Times New Roman" w:cs="Times New Roman"/>
          <w:sz w:val="28"/>
          <w:szCs w:val="28"/>
        </w:rPr>
        <w:t>системы образования Петровского муниципального района Ставропольского края (далее - района);</w:t>
      </w:r>
    </w:p>
    <w:p w:rsidR="008D57BB" w:rsidRPr="00445A87" w:rsidRDefault="008D57BB" w:rsidP="00EE29B6">
      <w:pPr>
        <w:numPr>
          <w:ilvl w:val="0"/>
          <w:numId w:val="14"/>
        </w:numPr>
        <w:tabs>
          <w:tab w:val="clear" w:pos="3318"/>
          <w:tab w:val="num" w:pos="284"/>
          <w:tab w:val="left" w:pos="709"/>
        </w:tabs>
        <w:suppressAutoHyphens/>
        <w:spacing w:after="0" w:line="240" w:lineRule="auto"/>
        <w:ind w:left="709" w:hanging="425"/>
        <w:contextualSpacing/>
        <w:jc w:val="both"/>
        <w:rPr>
          <w:rFonts w:ascii="Times New Roman" w:hAnsi="Times New Roman" w:cs="Times New Roman"/>
          <w:sz w:val="28"/>
          <w:szCs w:val="28"/>
        </w:rPr>
      </w:pPr>
      <w:r w:rsidRPr="003C5941">
        <w:rPr>
          <w:rFonts w:ascii="Times New Roman" w:hAnsi="Times New Roman" w:cs="Times New Roman"/>
          <w:sz w:val="28"/>
          <w:szCs w:val="28"/>
        </w:rPr>
        <w:t xml:space="preserve">осуществляет координационную работу в образовательной деятельности с другими государственными, профессиональными и общественными структурами в целях обеспечения функционирования системы образования и реализации </w:t>
      </w:r>
      <w:r w:rsidRPr="00445A87">
        <w:rPr>
          <w:rFonts w:ascii="Times New Roman" w:hAnsi="Times New Roman" w:cs="Times New Roman"/>
          <w:sz w:val="28"/>
          <w:szCs w:val="28"/>
        </w:rPr>
        <w:t>образовательных запросов жителей   района;</w:t>
      </w:r>
    </w:p>
    <w:p w:rsidR="008D57BB" w:rsidRPr="00445A87" w:rsidRDefault="008D57BB" w:rsidP="00C23D23">
      <w:pPr>
        <w:numPr>
          <w:ilvl w:val="0"/>
          <w:numId w:val="14"/>
        </w:numPr>
        <w:tabs>
          <w:tab w:val="clear" w:pos="3318"/>
          <w:tab w:val="num" w:pos="284"/>
          <w:tab w:val="left" w:pos="709"/>
        </w:tabs>
        <w:suppressAutoHyphens/>
        <w:spacing w:after="0"/>
        <w:ind w:left="709" w:hanging="425"/>
        <w:contextualSpacing/>
        <w:jc w:val="both"/>
        <w:rPr>
          <w:rFonts w:ascii="Times New Roman" w:hAnsi="Times New Roman" w:cs="Times New Roman"/>
          <w:sz w:val="28"/>
          <w:szCs w:val="28"/>
        </w:rPr>
      </w:pPr>
      <w:r w:rsidRPr="00445A87">
        <w:rPr>
          <w:rFonts w:ascii="Times New Roman" w:hAnsi="Times New Roman" w:cs="Times New Roman"/>
          <w:sz w:val="28"/>
          <w:szCs w:val="28"/>
        </w:rPr>
        <w:t xml:space="preserve">осуществляет контроль за соблюдением федеральных государственных образовательных стандартов и функционирования на уровне государственных нормативов в Учреждении;  </w:t>
      </w:r>
    </w:p>
    <w:p w:rsidR="008D57BB" w:rsidRPr="00445A87" w:rsidRDefault="008D57BB" w:rsidP="00C23D23">
      <w:pPr>
        <w:numPr>
          <w:ilvl w:val="0"/>
          <w:numId w:val="15"/>
        </w:numPr>
        <w:tabs>
          <w:tab w:val="num" w:pos="284"/>
          <w:tab w:val="left" w:pos="709"/>
        </w:tabs>
        <w:suppressAutoHyphens/>
        <w:spacing w:after="0"/>
        <w:ind w:left="709" w:hanging="425"/>
        <w:contextualSpacing/>
        <w:jc w:val="both"/>
        <w:rPr>
          <w:rFonts w:ascii="Times New Roman" w:hAnsi="Times New Roman" w:cs="Times New Roman"/>
          <w:sz w:val="28"/>
          <w:szCs w:val="28"/>
        </w:rPr>
      </w:pPr>
      <w:r w:rsidRPr="00445A87">
        <w:rPr>
          <w:rFonts w:ascii="Times New Roman" w:hAnsi="Times New Roman" w:cs="Times New Roman"/>
          <w:sz w:val="28"/>
          <w:szCs w:val="28"/>
        </w:rPr>
        <w:t>осуществляет ревизию и контроль за деятельностью Учреждения;</w:t>
      </w:r>
    </w:p>
    <w:p w:rsidR="00503060" w:rsidRPr="00445A87" w:rsidRDefault="00503060" w:rsidP="00C23D23">
      <w:pPr>
        <w:pStyle w:val="af5"/>
        <w:numPr>
          <w:ilvl w:val="0"/>
          <w:numId w:val="15"/>
        </w:numPr>
        <w:tabs>
          <w:tab w:val="clear" w:pos="993"/>
          <w:tab w:val="left" w:pos="0"/>
          <w:tab w:val="left" w:pos="567"/>
          <w:tab w:val="num" w:pos="709"/>
        </w:tabs>
        <w:spacing w:after="0"/>
        <w:ind w:left="709" w:hanging="425"/>
        <w:jc w:val="both"/>
        <w:rPr>
          <w:rFonts w:ascii="Times New Roman" w:hAnsi="Times New Roman" w:cs="Times New Roman"/>
          <w:sz w:val="28"/>
          <w:szCs w:val="28"/>
        </w:rPr>
      </w:pPr>
      <w:r w:rsidRPr="00445A87">
        <w:rPr>
          <w:sz w:val="28"/>
          <w:szCs w:val="28"/>
        </w:rPr>
        <w:t xml:space="preserve">  </w:t>
      </w:r>
      <w:r w:rsidRPr="00445A87">
        <w:rPr>
          <w:rFonts w:ascii="Times New Roman" w:hAnsi="Times New Roman" w:cs="Times New Roman"/>
          <w:sz w:val="28"/>
          <w:szCs w:val="28"/>
        </w:rPr>
        <w:t>назнач</w:t>
      </w:r>
      <w:r w:rsidR="002941E8" w:rsidRPr="00445A87">
        <w:rPr>
          <w:rFonts w:ascii="Times New Roman" w:hAnsi="Times New Roman" w:cs="Times New Roman"/>
          <w:sz w:val="28"/>
          <w:szCs w:val="28"/>
        </w:rPr>
        <w:t>ает</w:t>
      </w:r>
      <w:r w:rsidRPr="00445A87">
        <w:rPr>
          <w:rFonts w:ascii="Times New Roman" w:hAnsi="Times New Roman" w:cs="Times New Roman"/>
          <w:sz w:val="28"/>
          <w:szCs w:val="28"/>
        </w:rPr>
        <w:t xml:space="preserve"> и освобожд</w:t>
      </w:r>
      <w:r w:rsidR="002941E8" w:rsidRPr="00445A87">
        <w:rPr>
          <w:rFonts w:ascii="Times New Roman" w:hAnsi="Times New Roman" w:cs="Times New Roman"/>
          <w:sz w:val="28"/>
          <w:szCs w:val="28"/>
        </w:rPr>
        <w:t xml:space="preserve">ает </w:t>
      </w:r>
      <w:r w:rsidRPr="00445A87">
        <w:rPr>
          <w:rFonts w:ascii="Times New Roman" w:hAnsi="Times New Roman" w:cs="Times New Roman"/>
          <w:sz w:val="28"/>
          <w:szCs w:val="28"/>
        </w:rPr>
        <w:t>от должности руководителя Учреждения по согласованию с Учредителем, а также заключ</w:t>
      </w:r>
      <w:r w:rsidR="002941E8" w:rsidRPr="00445A87">
        <w:rPr>
          <w:rFonts w:ascii="Times New Roman" w:hAnsi="Times New Roman" w:cs="Times New Roman"/>
          <w:sz w:val="28"/>
          <w:szCs w:val="28"/>
        </w:rPr>
        <w:t>ает</w:t>
      </w:r>
      <w:r w:rsidRPr="00445A87">
        <w:rPr>
          <w:rFonts w:ascii="Times New Roman" w:hAnsi="Times New Roman" w:cs="Times New Roman"/>
          <w:sz w:val="28"/>
          <w:szCs w:val="28"/>
        </w:rPr>
        <w:t>, измен</w:t>
      </w:r>
      <w:r w:rsidR="002941E8" w:rsidRPr="00445A87">
        <w:rPr>
          <w:rFonts w:ascii="Times New Roman" w:hAnsi="Times New Roman" w:cs="Times New Roman"/>
          <w:sz w:val="28"/>
          <w:szCs w:val="28"/>
        </w:rPr>
        <w:t>яет</w:t>
      </w:r>
      <w:r w:rsidRPr="00445A87">
        <w:rPr>
          <w:rFonts w:ascii="Times New Roman" w:hAnsi="Times New Roman" w:cs="Times New Roman"/>
          <w:sz w:val="28"/>
          <w:szCs w:val="28"/>
        </w:rPr>
        <w:t xml:space="preserve"> и прекращ</w:t>
      </w:r>
      <w:r w:rsidR="002941E8" w:rsidRPr="00445A87">
        <w:rPr>
          <w:rFonts w:ascii="Times New Roman" w:hAnsi="Times New Roman" w:cs="Times New Roman"/>
          <w:sz w:val="28"/>
          <w:szCs w:val="28"/>
        </w:rPr>
        <w:t>ает</w:t>
      </w:r>
      <w:r w:rsidRPr="00445A87">
        <w:rPr>
          <w:rFonts w:ascii="Times New Roman" w:hAnsi="Times New Roman" w:cs="Times New Roman"/>
          <w:sz w:val="28"/>
          <w:szCs w:val="28"/>
        </w:rPr>
        <w:t xml:space="preserve"> с ним трудово</w:t>
      </w:r>
      <w:r w:rsidR="002941E8" w:rsidRPr="00445A87">
        <w:rPr>
          <w:rFonts w:ascii="Times New Roman" w:hAnsi="Times New Roman" w:cs="Times New Roman"/>
          <w:sz w:val="28"/>
          <w:szCs w:val="28"/>
        </w:rPr>
        <w:t>й</w:t>
      </w:r>
      <w:r w:rsidRPr="00445A87">
        <w:rPr>
          <w:rFonts w:ascii="Times New Roman" w:hAnsi="Times New Roman" w:cs="Times New Roman"/>
          <w:sz w:val="28"/>
          <w:szCs w:val="28"/>
        </w:rPr>
        <w:t xml:space="preserve"> договор;</w:t>
      </w:r>
    </w:p>
    <w:p w:rsidR="00297A18" w:rsidRPr="00445A87" w:rsidRDefault="00297A18" w:rsidP="00297A18">
      <w:pPr>
        <w:pStyle w:val="af5"/>
        <w:numPr>
          <w:ilvl w:val="0"/>
          <w:numId w:val="15"/>
        </w:numPr>
        <w:tabs>
          <w:tab w:val="clear" w:pos="993"/>
          <w:tab w:val="left" w:pos="142"/>
          <w:tab w:val="num" w:pos="709"/>
          <w:tab w:val="left" w:pos="851"/>
        </w:tabs>
        <w:spacing w:after="0"/>
        <w:ind w:left="709" w:hanging="425"/>
        <w:jc w:val="both"/>
        <w:rPr>
          <w:rFonts w:ascii="Times New Roman" w:hAnsi="Times New Roman" w:cs="Times New Roman"/>
          <w:sz w:val="28"/>
          <w:szCs w:val="28"/>
        </w:rPr>
      </w:pPr>
      <w:r w:rsidRPr="00445A87">
        <w:rPr>
          <w:rFonts w:ascii="Times New Roman" w:hAnsi="Times New Roman" w:cs="Times New Roman"/>
          <w:sz w:val="28"/>
          <w:szCs w:val="28"/>
        </w:rPr>
        <w:t>формирование и утверждение муниципального задания на оказание муниципальных услуг (выполнение работ) юридическим и физическим лицам в соответствии с предусмотренными Уставом Учреждения основными видами его деятельности;</w:t>
      </w:r>
    </w:p>
    <w:p w:rsidR="008B5FE6" w:rsidRPr="00445A87" w:rsidRDefault="008B5FE6" w:rsidP="008B5FE6">
      <w:pPr>
        <w:pStyle w:val="af5"/>
        <w:numPr>
          <w:ilvl w:val="0"/>
          <w:numId w:val="15"/>
        </w:numPr>
        <w:tabs>
          <w:tab w:val="clear" w:pos="993"/>
          <w:tab w:val="left" w:pos="0"/>
          <w:tab w:val="left" w:pos="567"/>
          <w:tab w:val="num" w:pos="709"/>
          <w:tab w:val="left" w:pos="851"/>
        </w:tabs>
        <w:spacing w:after="0" w:line="240" w:lineRule="auto"/>
        <w:ind w:left="709" w:hanging="425"/>
        <w:jc w:val="both"/>
        <w:rPr>
          <w:rFonts w:ascii="Times New Roman" w:hAnsi="Times New Roman" w:cs="Times New Roman"/>
          <w:sz w:val="28"/>
          <w:szCs w:val="28"/>
        </w:rPr>
      </w:pPr>
      <w:r w:rsidRPr="00445A87">
        <w:rPr>
          <w:rFonts w:ascii="Times New Roman" w:hAnsi="Times New Roman" w:cs="Times New Roman"/>
          <w:sz w:val="28"/>
          <w:szCs w:val="28"/>
        </w:rPr>
        <w:t xml:space="preserve">  </w:t>
      </w:r>
      <w:r w:rsidRPr="00445A87">
        <w:rPr>
          <w:rFonts w:ascii="Times New Roman" w:eastAsia="Times New Roman" w:hAnsi="Times New Roman" w:cs="Times New Roman"/>
          <w:sz w:val="28"/>
          <w:szCs w:val="28"/>
        </w:rPr>
        <w:t>осуществ</w:t>
      </w:r>
      <w:r w:rsidR="002941E8" w:rsidRPr="00445A87">
        <w:rPr>
          <w:rFonts w:ascii="Times New Roman" w:hAnsi="Times New Roman" w:cs="Times New Roman"/>
          <w:sz w:val="28"/>
          <w:szCs w:val="28"/>
        </w:rPr>
        <w:t>ляет</w:t>
      </w:r>
      <w:r w:rsidRPr="00445A87">
        <w:rPr>
          <w:rFonts w:ascii="Times New Roman" w:eastAsia="Times New Roman" w:hAnsi="Times New Roman" w:cs="Times New Roman"/>
          <w:sz w:val="28"/>
          <w:szCs w:val="28"/>
        </w:rPr>
        <w:t xml:space="preserve"> внутренн</w:t>
      </w:r>
      <w:r w:rsidR="002941E8" w:rsidRPr="00445A87">
        <w:rPr>
          <w:rFonts w:ascii="Times New Roman" w:hAnsi="Times New Roman" w:cs="Times New Roman"/>
          <w:sz w:val="28"/>
          <w:szCs w:val="28"/>
        </w:rPr>
        <w:t>ий</w:t>
      </w:r>
      <w:r w:rsidRPr="00445A87">
        <w:rPr>
          <w:rFonts w:ascii="Times New Roman" w:eastAsia="Times New Roman" w:hAnsi="Times New Roman" w:cs="Times New Roman"/>
          <w:sz w:val="28"/>
          <w:szCs w:val="28"/>
        </w:rPr>
        <w:t xml:space="preserve"> финансов</w:t>
      </w:r>
      <w:r w:rsidR="002941E8" w:rsidRPr="00445A87">
        <w:rPr>
          <w:rFonts w:ascii="Times New Roman" w:hAnsi="Times New Roman" w:cs="Times New Roman"/>
          <w:sz w:val="28"/>
          <w:szCs w:val="28"/>
        </w:rPr>
        <w:t>ый</w:t>
      </w:r>
      <w:r w:rsidRPr="00445A87">
        <w:rPr>
          <w:rFonts w:ascii="Times New Roman" w:eastAsia="Times New Roman" w:hAnsi="Times New Roman" w:cs="Times New Roman"/>
          <w:sz w:val="28"/>
          <w:szCs w:val="28"/>
        </w:rPr>
        <w:t xml:space="preserve"> контрол</w:t>
      </w:r>
      <w:r w:rsidR="002941E8" w:rsidRPr="00445A87">
        <w:rPr>
          <w:rFonts w:ascii="Times New Roman" w:hAnsi="Times New Roman" w:cs="Times New Roman"/>
          <w:sz w:val="28"/>
          <w:szCs w:val="28"/>
        </w:rPr>
        <w:t>ь</w:t>
      </w:r>
      <w:r w:rsidRPr="00445A87">
        <w:rPr>
          <w:rFonts w:ascii="Times New Roman" w:eastAsia="Times New Roman" w:hAnsi="Times New Roman" w:cs="Times New Roman"/>
          <w:sz w:val="28"/>
          <w:szCs w:val="28"/>
        </w:rPr>
        <w:t>;</w:t>
      </w:r>
    </w:p>
    <w:p w:rsidR="008D57BB" w:rsidRPr="00445A87" w:rsidRDefault="008D57BB" w:rsidP="00EE29B6">
      <w:pPr>
        <w:numPr>
          <w:ilvl w:val="0"/>
          <w:numId w:val="15"/>
        </w:numPr>
        <w:tabs>
          <w:tab w:val="num" w:pos="284"/>
          <w:tab w:val="left" w:pos="709"/>
        </w:tabs>
        <w:suppressAutoHyphens/>
        <w:spacing w:after="0" w:line="240" w:lineRule="auto"/>
        <w:ind w:left="709" w:hanging="425"/>
        <w:contextualSpacing/>
        <w:jc w:val="both"/>
        <w:rPr>
          <w:rFonts w:ascii="Times New Roman" w:hAnsi="Times New Roman" w:cs="Times New Roman"/>
          <w:sz w:val="28"/>
          <w:szCs w:val="28"/>
        </w:rPr>
      </w:pPr>
      <w:r w:rsidRPr="00445A87">
        <w:rPr>
          <w:rFonts w:ascii="Times New Roman" w:hAnsi="Times New Roman" w:cs="Times New Roman"/>
          <w:sz w:val="28"/>
          <w:szCs w:val="28"/>
        </w:rPr>
        <w:t>утверждает бюджетную смету Учреждения;</w:t>
      </w:r>
    </w:p>
    <w:p w:rsidR="008B5FE6" w:rsidRPr="00445A87" w:rsidRDefault="008B5FE6" w:rsidP="00A40FDC">
      <w:pPr>
        <w:pStyle w:val="af5"/>
        <w:numPr>
          <w:ilvl w:val="0"/>
          <w:numId w:val="15"/>
        </w:numPr>
        <w:tabs>
          <w:tab w:val="clear" w:pos="993"/>
          <w:tab w:val="left" w:pos="0"/>
          <w:tab w:val="left" w:pos="709"/>
        </w:tabs>
        <w:spacing w:after="0" w:line="240" w:lineRule="auto"/>
        <w:ind w:left="709" w:hanging="425"/>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определ</w:t>
      </w:r>
      <w:r w:rsidR="002941E8" w:rsidRPr="00445A87">
        <w:rPr>
          <w:rFonts w:ascii="Times New Roman" w:hAnsi="Times New Roman" w:cs="Times New Roman"/>
          <w:sz w:val="28"/>
          <w:szCs w:val="28"/>
        </w:rPr>
        <w:t>яет</w:t>
      </w:r>
      <w:r w:rsidRPr="00445A87">
        <w:rPr>
          <w:rFonts w:ascii="Times New Roman" w:eastAsia="Times New Roman" w:hAnsi="Times New Roman" w:cs="Times New Roman"/>
          <w:sz w:val="28"/>
          <w:szCs w:val="28"/>
        </w:rPr>
        <w:t xml:space="preserve"> поряд</w:t>
      </w:r>
      <w:r w:rsidR="002941E8" w:rsidRPr="00445A87">
        <w:rPr>
          <w:rFonts w:ascii="Times New Roman" w:hAnsi="Times New Roman" w:cs="Times New Roman"/>
          <w:sz w:val="28"/>
          <w:szCs w:val="28"/>
        </w:rPr>
        <w:t>ок</w:t>
      </w:r>
      <w:r w:rsidRPr="00445A87">
        <w:rPr>
          <w:rFonts w:ascii="Times New Roman" w:eastAsia="Times New Roman" w:hAnsi="Times New Roman" w:cs="Times New Roman"/>
          <w:sz w:val="28"/>
          <w:szCs w:val="28"/>
        </w:rPr>
        <w:t xml:space="preserve"> ведения бюджетной сметы;</w:t>
      </w:r>
    </w:p>
    <w:p w:rsidR="008B5FE6" w:rsidRPr="002941E8" w:rsidRDefault="008B5FE6" w:rsidP="00A40FDC">
      <w:pPr>
        <w:pStyle w:val="af5"/>
        <w:numPr>
          <w:ilvl w:val="0"/>
          <w:numId w:val="15"/>
        </w:numPr>
        <w:tabs>
          <w:tab w:val="clear" w:pos="993"/>
          <w:tab w:val="left" w:pos="0"/>
          <w:tab w:val="left" w:pos="709"/>
        </w:tabs>
        <w:spacing w:after="0" w:line="240" w:lineRule="auto"/>
        <w:ind w:left="709" w:hanging="425"/>
        <w:jc w:val="both"/>
        <w:rPr>
          <w:rFonts w:ascii="Times New Roman" w:eastAsia="Times New Roman" w:hAnsi="Times New Roman" w:cs="Times New Roman"/>
          <w:sz w:val="28"/>
          <w:szCs w:val="28"/>
        </w:rPr>
      </w:pPr>
      <w:r w:rsidRPr="002941E8">
        <w:rPr>
          <w:rFonts w:ascii="Times New Roman" w:eastAsia="Times New Roman" w:hAnsi="Times New Roman" w:cs="Times New Roman"/>
          <w:sz w:val="28"/>
          <w:szCs w:val="28"/>
        </w:rPr>
        <w:t>дов</w:t>
      </w:r>
      <w:r w:rsidR="002941E8" w:rsidRPr="002941E8">
        <w:rPr>
          <w:rFonts w:ascii="Times New Roman" w:hAnsi="Times New Roman" w:cs="Times New Roman"/>
          <w:sz w:val="28"/>
          <w:szCs w:val="28"/>
        </w:rPr>
        <w:t>одит</w:t>
      </w:r>
      <w:r w:rsidRPr="002941E8">
        <w:rPr>
          <w:rFonts w:ascii="Times New Roman" w:eastAsia="Times New Roman" w:hAnsi="Times New Roman" w:cs="Times New Roman"/>
          <w:sz w:val="28"/>
          <w:szCs w:val="28"/>
        </w:rPr>
        <w:t xml:space="preserve"> лимит</w:t>
      </w:r>
      <w:r w:rsidR="002941E8" w:rsidRPr="002941E8">
        <w:rPr>
          <w:rFonts w:ascii="Times New Roman" w:hAnsi="Times New Roman" w:cs="Times New Roman"/>
          <w:sz w:val="28"/>
          <w:szCs w:val="28"/>
        </w:rPr>
        <w:t>ы</w:t>
      </w:r>
      <w:r w:rsidRPr="002941E8">
        <w:rPr>
          <w:rFonts w:ascii="Times New Roman" w:eastAsia="Times New Roman" w:hAnsi="Times New Roman" w:cs="Times New Roman"/>
          <w:sz w:val="28"/>
          <w:szCs w:val="28"/>
        </w:rPr>
        <w:t xml:space="preserve"> бюджетных обязательств на очередной финансовый год и вн</w:t>
      </w:r>
      <w:r w:rsidR="002941E8" w:rsidRPr="002941E8">
        <w:rPr>
          <w:rFonts w:ascii="Times New Roman" w:hAnsi="Times New Roman" w:cs="Times New Roman"/>
          <w:sz w:val="28"/>
          <w:szCs w:val="28"/>
        </w:rPr>
        <w:t xml:space="preserve">осит </w:t>
      </w:r>
      <w:r w:rsidRPr="002941E8">
        <w:rPr>
          <w:rFonts w:ascii="Times New Roman" w:eastAsia="Times New Roman" w:hAnsi="Times New Roman" w:cs="Times New Roman"/>
          <w:sz w:val="28"/>
          <w:szCs w:val="28"/>
        </w:rPr>
        <w:t xml:space="preserve"> изменени</w:t>
      </w:r>
      <w:r w:rsidR="002941E8" w:rsidRPr="002941E8">
        <w:rPr>
          <w:rFonts w:ascii="Times New Roman" w:hAnsi="Times New Roman" w:cs="Times New Roman"/>
          <w:sz w:val="28"/>
          <w:szCs w:val="28"/>
        </w:rPr>
        <w:t>я</w:t>
      </w:r>
      <w:r w:rsidRPr="002941E8">
        <w:rPr>
          <w:rFonts w:ascii="Times New Roman" w:eastAsia="Times New Roman" w:hAnsi="Times New Roman" w:cs="Times New Roman"/>
          <w:sz w:val="28"/>
          <w:szCs w:val="28"/>
        </w:rPr>
        <w:t xml:space="preserve"> в них;</w:t>
      </w:r>
    </w:p>
    <w:p w:rsidR="008B5FE6" w:rsidRPr="002941E8" w:rsidRDefault="008B5FE6" w:rsidP="00A40FDC">
      <w:pPr>
        <w:pStyle w:val="af5"/>
        <w:numPr>
          <w:ilvl w:val="0"/>
          <w:numId w:val="15"/>
        </w:numPr>
        <w:tabs>
          <w:tab w:val="clear" w:pos="993"/>
          <w:tab w:val="left" w:pos="0"/>
          <w:tab w:val="left" w:pos="709"/>
        </w:tabs>
        <w:spacing w:after="0" w:line="240" w:lineRule="auto"/>
        <w:ind w:left="709" w:hanging="425"/>
        <w:jc w:val="both"/>
        <w:rPr>
          <w:rFonts w:ascii="Times New Roman" w:hAnsi="Times New Roman" w:cs="Times New Roman"/>
          <w:sz w:val="28"/>
          <w:szCs w:val="28"/>
        </w:rPr>
      </w:pPr>
      <w:r w:rsidRPr="002941E8">
        <w:rPr>
          <w:rFonts w:ascii="Times New Roman" w:eastAsia="Times New Roman" w:hAnsi="Times New Roman" w:cs="Times New Roman"/>
          <w:sz w:val="28"/>
          <w:szCs w:val="28"/>
        </w:rPr>
        <w:t>дов</w:t>
      </w:r>
      <w:r w:rsidR="002941E8" w:rsidRPr="002941E8">
        <w:rPr>
          <w:rFonts w:ascii="Times New Roman" w:hAnsi="Times New Roman" w:cs="Times New Roman"/>
          <w:sz w:val="28"/>
          <w:szCs w:val="28"/>
        </w:rPr>
        <w:t>одит</w:t>
      </w:r>
      <w:r w:rsidRPr="002941E8">
        <w:rPr>
          <w:rFonts w:ascii="Times New Roman" w:eastAsia="Times New Roman" w:hAnsi="Times New Roman" w:cs="Times New Roman"/>
          <w:sz w:val="28"/>
          <w:szCs w:val="28"/>
        </w:rPr>
        <w:t xml:space="preserve"> предельны</w:t>
      </w:r>
      <w:r w:rsidR="002941E8" w:rsidRPr="002941E8">
        <w:rPr>
          <w:rFonts w:ascii="Times New Roman" w:hAnsi="Times New Roman" w:cs="Times New Roman"/>
          <w:sz w:val="28"/>
          <w:szCs w:val="28"/>
        </w:rPr>
        <w:t>е</w:t>
      </w:r>
      <w:r w:rsidRPr="002941E8">
        <w:rPr>
          <w:rFonts w:ascii="Times New Roman" w:eastAsia="Times New Roman" w:hAnsi="Times New Roman" w:cs="Times New Roman"/>
          <w:sz w:val="28"/>
          <w:szCs w:val="28"/>
        </w:rPr>
        <w:t xml:space="preserve"> объем</w:t>
      </w:r>
      <w:r w:rsidR="002941E8" w:rsidRPr="002941E8">
        <w:rPr>
          <w:rFonts w:ascii="Times New Roman" w:hAnsi="Times New Roman" w:cs="Times New Roman"/>
          <w:sz w:val="28"/>
          <w:szCs w:val="28"/>
        </w:rPr>
        <w:t>ы</w:t>
      </w:r>
      <w:r w:rsidRPr="002941E8">
        <w:rPr>
          <w:rFonts w:ascii="Times New Roman" w:eastAsia="Times New Roman" w:hAnsi="Times New Roman" w:cs="Times New Roman"/>
          <w:sz w:val="28"/>
          <w:szCs w:val="28"/>
        </w:rPr>
        <w:t xml:space="preserve"> финансирования на соответствующий период текущего года;</w:t>
      </w:r>
    </w:p>
    <w:p w:rsidR="008D57BB" w:rsidRPr="003C5941" w:rsidRDefault="008D57BB" w:rsidP="00C23D23">
      <w:pPr>
        <w:numPr>
          <w:ilvl w:val="0"/>
          <w:numId w:val="15"/>
        </w:numPr>
        <w:tabs>
          <w:tab w:val="num" w:pos="284"/>
          <w:tab w:val="left" w:pos="709"/>
        </w:tabs>
        <w:suppressAutoHyphens/>
        <w:spacing w:after="0"/>
        <w:ind w:left="709" w:hanging="425"/>
        <w:contextualSpacing/>
        <w:jc w:val="both"/>
        <w:rPr>
          <w:rFonts w:ascii="Times New Roman" w:hAnsi="Times New Roman" w:cs="Times New Roman"/>
          <w:sz w:val="28"/>
          <w:szCs w:val="28"/>
        </w:rPr>
      </w:pPr>
      <w:r w:rsidRPr="003C5941">
        <w:rPr>
          <w:rFonts w:ascii="Times New Roman" w:hAnsi="Times New Roman" w:cs="Times New Roman"/>
          <w:sz w:val="28"/>
          <w:szCs w:val="28"/>
        </w:rPr>
        <w:t>осуществляет в установленном порядке сбор, обработку, анализ и предоставление государственной статистической отчетности Учреждения, обеспечивает ее достоверность;</w:t>
      </w:r>
    </w:p>
    <w:p w:rsidR="008D57BB" w:rsidRPr="003C5941" w:rsidRDefault="008D57BB" w:rsidP="00C23D23">
      <w:pPr>
        <w:numPr>
          <w:ilvl w:val="0"/>
          <w:numId w:val="15"/>
        </w:numPr>
        <w:tabs>
          <w:tab w:val="num" w:pos="284"/>
          <w:tab w:val="left" w:pos="709"/>
        </w:tabs>
        <w:suppressAutoHyphens/>
        <w:spacing w:after="0"/>
        <w:ind w:left="709" w:hanging="425"/>
        <w:contextualSpacing/>
        <w:jc w:val="both"/>
        <w:rPr>
          <w:rFonts w:ascii="Times New Roman" w:hAnsi="Times New Roman" w:cs="Times New Roman"/>
          <w:sz w:val="28"/>
          <w:szCs w:val="28"/>
        </w:rPr>
      </w:pPr>
      <w:r w:rsidRPr="003C5941">
        <w:rPr>
          <w:rFonts w:ascii="Times New Roman" w:hAnsi="Times New Roman" w:cs="Times New Roman"/>
          <w:sz w:val="28"/>
          <w:szCs w:val="28"/>
        </w:rPr>
        <w:t>организует контроль за исполнением законодательства в части защиты детей;</w:t>
      </w:r>
    </w:p>
    <w:p w:rsidR="00C23D23" w:rsidRDefault="009D0618" w:rsidP="00EE29B6">
      <w:pPr>
        <w:numPr>
          <w:ilvl w:val="0"/>
          <w:numId w:val="15"/>
        </w:numPr>
        <w:tabs>
          <w:tab w:val="num" w:pos="284"/>
          <w:tab w:val="left" w:pos="709"/>
        </w:tabs>
        <w:suppressAutoHyphens/>
        <w:spacing w:after="0" w:line="240" w:lineRule="auto"/>
        <w:ind w:left="709" w:hanging="425"/>
        <w:jc w:val="both"/>
        <w:rPr>
          <w:rFonts w:ascii="Times New Roman" w:hAnsi="Times New Roman" w:cs="Times New Roman"/>
          <w:sz w:val="28"/>
          <w:szCs w:val="28"/>
        </w:rPr>
      </w:pPr>
      <w:r w:rsidRPr="003C5941">
        <w:rPr>
          <w:rFonts w:ascii="Times New Roman" w:hAnsi="Times New Roman" w:cs="Times New Roman"/>
          <w:sz w:val="28"/>
          <w:szCs w:val="28"/>
        </w:rPr>
        <w:t xml:space="preserve">обеспечивает организацию отдыха, оздоровления и занятости детей, находящихся в трудной жизненной ситуации (детей, оставшихся без попечения родителей, детей-инвалидов, дети, имеющие недостатки в психическом и (или) физическом развитии, дети – жертвы вооруженных и межнациональных конфликтов, экологических и техногенных катастроф, стихийных бедствий, дети из семей беженцев и вынужденных переселенцев, дети – жертвы насилия, </w:t>
      </w:r>
    </w:p>
    <w:p w:rsidR="00C23D23" w:rsidRDefault="00C23D23" w:rsidP="00C23D23">
      <w:pPr>
        <w:tabs>
          <w:tab w:val="left" w:pos="709"/>
        </w:tabs>
        <w:suppressAutoHyphens/>
        <w:spacing w:after="0" w:line="240" w:lineRule="auto"/>
        <w:jc w:val="both"/>
        <w:rPr>
          <w:rFonts w:ascii="Times New Roman" w:hAnsi="Times New Roman" w:cs="Times New Roman"/>
          <w:sz w:val="28"/>
          <w:szCs w:val="28"/>
        </w:rPr>
      </w:pPr>
    </w:p>
    <w:p w:rsidR="009D0618" w:rsidRPr="003C5941" w:rsidRDefault="009D0618" w:rsidP="00C23D23">
      <w:pPr>
        <w:tabs>
          <w:tab w:val="left" w:pos="709"/>
        </w:tabs>
        <w:suppressAutoHyphens/>
        <w:spacing w:after="0" w:line="240" w:lineRule="auto"/>
        <w:ind w:left="709"/>
        <w:jc w:val="both"/>
        <w:rPr>
          <w:rFonts w:ascii="Times New Roman" w:hAnsi="Times New Roman" w:cs="Times New Roman"/>
          <w:sz w:val="28"/>
          <w:szCs w:val="28"/>
        </w:rPr>
      </w:pPr>
      <w:r w:rsidRPr="003C5941">
        <w:rPr>
          <w:rFonts w:ascii="Times New Roman" w:hAnsi="Times New Roman" w:cs="Times New Roman"/>
          <w:sz w:val="28"/>
          <w:szCs w:val="28"/>
        </w:rPr>
        <w:lastRenderedPageBreak/>
        <w:t>дети проживающие в малоимущих семьях, дети с отклонениями в поведении);</w:t>
      </w:r>
    </w:p>
    <w:p w:rsidR="00C23D23" w:rsidRPr="00C23D23" w:rsidRDefault="008D57BB" w:rsidP="00C23D23">
      <w:pPr>
        <w:numPr>
          <w:ilvl w:val="0"/>
          <w:numId w:val="15"/>
        </w:numPr>
        <w:tabs>
          <w:tab w:val="num" w:pos="284"/>
          <w:tab w:val="left" w:pos="709"/>
        </w:tabs>
        <w:suppressAutoHyphens/>
        <w:spacing w:after="0" w:line="240" w:lineRule="auto"/>
        <w:ind w:left="709" w:hanging="425"/>
        <w:contextualSpacing/>
        <w:jc w:val="both"/>
        <w:rPr>
          <w:rFonts w:ascii="Times New Roman" w:hAnsi="Times New Roman" w:cs="Times New Roman"/>
          <w:sz w:val="28"/>
          <w:szCs w:val="28"/>
        </w:rPr>
      </w:pPr>
      <w:r w:rsidRPr="003C5941">
        <w:rPr>
          <w:rFonts w:ascii="Times New Roman" w:hAnsi="Times New Roman" w:cs="Times New Roman"/>
          <w:sz w:val="28"/>
          <w:szCs w:val="28"/>
        </w:rPr>
        <w:t xml:space="preserve">проводит конференции, семинары, совещания, участвует в работе и программах образовательных </w:t>
      </w:r>
      <w:r w:rsidR="00C23D23">
        <w:rPr>
          <w:rFonts w:ascii="Times New Roman" w:hAnsi="Times New Roman" w:cs="Times New Roman"/>
          <w:sz w:val="28"/>
          <w:szCs w:val="28"/>
        </w:rPr>
        <w:t>организаций</w:t>
      </w:r>
      <w:r w:rsidRPr="003C5941">
        <w:rPr>
          <w:rFonts w:ascii="Times New Roman" w:hAnsi="Times New Roman" w:cs="Times New Roman"/>
          <w:sz w:val="28"/>
          <w:szCs w:val="28"/>
        </w:rPr>
        <w:t>, комиссий и комитетов на районном, краевом и федеральном уровне;</w:t>
      </w:r>
    </w:p>
    <w:p w:rsidR="00C23D23" w:rsidRPr="00C23D23" w:rsidRDefault="008D57BB" w:rsidP="00C23D23">
      <w:pPr>
        <w:numPr>
          <w:ilvl w:val="0"/>
          <w:numId w:val="15"/>
        </w:numPr>
        <w:tabs>
          <w:tab w:val="num" w:pos="284"/>
          <w:tab w:val="left" w:pos="709"/>
        </w:tabs>
        <w:suppressAutoHyphens/>
        <w:spacing w:after="0" w:line="240" w:lineRule="auto"/>
        <w:ind w:left="709" w:hanging="425"/>
        <w:contextualSpacing/>
        <w:jc w:val="both"/>
        <w:rPr>
          <w:rFonts w:ascii="Times New Roman" w:hAnsi="Times New Roman" w:cs="Times New Roman"/>
          <w:sz w:val="28"/>
          <w:szCs w:val="28"/>
        </w:rPr>
      </w:pPr>
      <w:r w:rsidRPr="003C5941">
        <w:rPr>
          <w:rFonts w:ascii="Times New Roman" w:hAnsi="Times New Roman" w:cs="Times New Roman"/>
          <w:sz w:val="28"/>
          <w:szCs w:val="28"/>
        </w:rPr>
        <w:t>организует досуг детей в каникулярный период;</w:t>
      </w:r>
    </w:p>
    <w:p w:rsidR="008D57BB" w:rsidRPr="003C5941" w:rsidRDefault="008D57BB" w:rsidP="00EE29B6">
      <w:pPr>
        <w:numPr>
          <w:ilvl w:val="0"/>
          <w:numId w:val="15"/>
        </w:numPr>
        <w:tabs>
          <w:tab w:val="num" w:pos="284"/>
          <w:tab w:val="left" w:pos="709"/>
        </w:tabs>
        <w:suppressAutoHyphens/>
        <w:spacing w:after="0" w:line="240" w:lineRule="auto"/>
        <w:ind w:left="709" w:hanging="425"/>
        <w:contextualSpacing/>
        <w:jc w:val="both"/>
        <w:rPr>
          <w:rFonts w:ascii="Times New Roman" w:hAnsi="Times New Roman" w:cs="Times New Roman"/>
          <w:sz w:val="28"/>
          <w:szCs w:val="28"/>
        </w:rPr>
      </w:pPr>
      <w:r w:rsidRPr="003C5941">
        <w:rPr>
          <w:rFonts w:ascii="Times New Roman" w:hAnsi="Times New Roman" w:cs="Times New Roman"/>
          <w:sz w:val="28"/>
          <w:szCs w:val="28"/>
        </w:rPr>
        <w:t>формирует районный заказ на федеральный комплект учебников, учебно-метод</w:t>
      </w:r>
      <w:r w:rsidR="009D0618" w:rsidRPr="003C5941">
        <w:rPr>
          <w:rFonts w:ascii="Times New Roman" w:hAnsi="Times New Roman" w:cs="Times New Roman"/>
          <w:sz w:val="28"/>
          <w:szCs w:val="28"/>
        </w:rPr>
        <w:t>ической и справочной литературы</w:t>
      </w:r>
      <w:r w:rsidRPr="003C5941">
        <w:rPr>
          <w:rFonts w:ascii="Times New Roman" w:hAnsi="Times New Roman" w:cs="Times New Roman"/>
          <w:sz w:val="28"/>
          <w:szCs w:val="28"/>
        </w:rPr>
        <w:t>;</w:t>
      </w:r>
    </w:p>
    <w:p w:rsidR="008D57BB" w:rsidRPr="003C5941" w:rsidRDefault="008D57BB" w:rsidP="00EE29B6">
      <w:pPr>
        <w:numPr>
          <w:ilvl w:val="0"/>
          <w:numId w:val="15"/>
        </w:numPr>
        <w:tabs>
          <w:tab w:val="num" w:pos="284"/>
          <w:tab w:val="left" w:pos="709"/>
        </w:tabs>
        <w:suppressAutoHyphens/>
        <w:spacing w:after="0" w:line="240" w:lineRule="auto"/>
        <w:ind w:left="709" w:hanging="425"/>
        <w:contextualSpacing/>
        <w:jc w:val="both"/>
        <w:rPr>
          <w:rFonts w:ascii="Times New Roman" w:hAnsi="Times New Roman" w:cs="Times New Roman"/>
          <w:sz w:val="28"/>
          <w:szCs w:val="28"/>
        </w:rPr>
      </w:pPr>
      <w:r w:rsidRPr="003C5941">
        <w:rPr>
          <w:rFonts w:ascii="Times New Roman" w:hAnsi="Times New Roman" w:cs="Times New Roman"/>
          <w:sz w:val="28"/>
          <w:szCs w:val="28"/>
        </w:rPr>
        <w:t xml:space="preserve">организует работу по предпрофильной подготовке и профильному обучению детей; </w:t>
      </w:r>
    </w:p>
    <w:p w:rsidR="008D57BB" w:rsidRPr="003C5941" w:rsidRDefault="008D57BB" w:rsidP="00EE29B6">
      <w:pPr>
        <w:numPr>
          <w:ilvl w:val="0"/>
          <w:numId w:val="15"/>
        </w:numPr>
        <w:tabs>
          <w:tab w:val="clear" w:pos="993"/>
          <w:tab w:val="num" w:pos="284"/>
          <w:tab w:val="num" w:pos="709"/>
        </w:tabs>
        <w:suppressAutoHyphens/>
        <w:spacing w:after="0" w:line="240" w:lineRule="auto"/>
        <w:ind w:left="709" w:hanging="425"/>
        <w:contextualSpacing/>
        <w:jc w:val="both"/>
        <w:rPr>
          <w:rFonts w:ascii="Times New Roman" w:hAnsi="Times New Roman" w:cs="Times New Roman"/>
          <w:sz w:val="28"/>
          <w:szCs w:val="28"/>
        </w:rPr>
      </w:pPr>
      <w:r w:rsidRPr="003C5941">
        <w:rPr>
          <w:rFonts w:ascii="Times New Roman" w:hAnsi="Times New Roman" w:cs="Times New Roman"/>
          <w:sz w:val="28"/>
          <w:szCs w:val="28"/>
        </w:rPr>
        <w:t>разрабатывает и реализует меры, направленные на охрану и укрепление здоровья обучающихся.</w:t>
      </w:r>
    </w:p>
    <w:p w:rsidR="008D57BB" w:rsidRPr="003C5941" w:rsidRDefault="008D57BB" w:rsidP="00EE29B6">
      <w:pPr>
        <w:numPr>
          <w:ilvl w:val="0"/>
          <w:numId w:val="15"/>
        </w:numPr>
        <w:tabs>
          <w:tab w:val="clear" w:pos="993"/>
          <w:tab w:val="num" w:pos="284"/>
          <w:tab w:val="left" w:pos="709"/>
        </w:tabs>
        <w:suppressAutoHyphens/>
        <w:spacing w:after="0" w:line="240" w:lineRule="auto"/>
        <w:ind w:left="709" w:hanging="425"/>
        <w:contextualSpacing/>
        <w:jc w:val="both"/>
        <w:rPr>
          <w:rFonts w:ascii="Times New Roman" w:hAnsi="Times New Roman" w:cs="Times New Roman"/>
          <w:sz w:val="28"/>
          <w:szCs w:val="28"/>
        </w:rPr>
      </w:pPr>
      <w:r w:rsidRPr="003C5941">
        <w:rPr>
          <w:rFonts w:ascii="Times New Roman" w:hAnsi="Times New Roman" w:cs="Times New Roman"/>
          <w:sz w:val="28"/>
          <w:szCs w:val="28"/>
          <w:lang w:eastAsia="en-US"/>
        </w:rPr>
        <w:t xml:space="preserve">сбор предоставляемых </w:t>
      </w:r>
      <w:r w:rsidRPr="003C5941">
        <w:rPr>
          <w:rFonts w:ascii="Times New Roman" w:hAnsi="Times New Roman" w:cs="Times New Roman"/>
          <w:bCs/>
          <w:sz w:val="28"/>
          <w:szCs w:val="28"/>
        </w:rPr>
        <w:t xml:space="preserve">лицами, </w:t>
      </w:r>
      <w:r w:rsidRPr="003C5941">
        <w:rPr>
          <w:rFonts w:ascii="Times New Roman" w:hAnsi="Times New Roman" w:cs="Times New Roman"/>
          <w:sz w:val="28"/>
          <w:szCs w:val="28"/>
        </w:rPr>
        <w:t xml:space="preserve">поступающими на работу на должность руководителя Учреждения, а также руководителем Учреждения </w:t>
      </w:r>
      <w:r w:rsidRPr="003C5941">
        <w:rPr>
          <w:rFonts w:ascii="Times New Roman" w:hAnsi="Times New Roman" w:cs="Times New Roman"/>
          <w:sz w:val="28"/>
          <w:szCs w:val="28"/>
          <w:lang w:eastAsia="en-US"/>
        </w:rPr>
        <w:t xml:space="preserve">сведений </w:t>
      </w:r>
      <w:r w:rsidRPr="003C5941">
        <w:rPr>
          <w:rFonts w:ascii="Times New Roman" w:hAnsi="Times New Roman" w:cs="Times New Roman"/>
          <w:bCs/>
          <w:sz w:val="28"/>
          <w:szCs w:val="28"/>
        </w:rPr>
        <w:t>о своих доходах,</w:t>
      </w:r>
      <w:r w:rsidR="000A4E50" w:rsidRPr="003C5941">
        <w:rPr>
          <w:rFonts w:ascii="Times New Roman" w:hAnsi="Times New Roman" w:cs="Times New Roman"/>
          <w:bCs/>
          <w:sz w:val="28"/>
          <w:szCs w:val="28"/>
        </w:rPr>
        <w:t xml:space="preserve"> </w:t>
      </w:r>
      <w:r w:rsidR="009D0618" w:rsidRPr="003C5941">
        <w:rPr>
          <w:rFonts w:ascii="Times New Roman" w:hAnsi="Times New Roman" w:cs="Times New Roman"/>
          <w:bCs/>
          <w:sz w:val="28"/>
          <w:szCs w:val="28"/>
        </w:rPr>
        <w:t xml:space="preserve">расходах, </w:t>
      </w:r>
      <w:r w:rsidRPr="003C5941">
        <w:rPr>
          <w:rFonts w:ascii="Times New Roman" w:hAnsi="Times New Roman" w:cs="Times New Roman"/>
          <w:bCs/>
          <w:sz w:val="28"/>
          <w:szCs w:val="28"/>
        </w:rPr>
        <w:t xml:space="preserve"> об имуществе и обязательствах имущественного характера и о доходах,</w:t>
      </w:r>
      <w:r w:rsidR="009D0618" w:rsidRPr="003C5941">
        <w:rPr>
          <w:rFonts w:ascii="Times New Roman" w:hAnsi="Times New Roman" w:cs="Times New Roman"/>
          <w:bCs/>
          <w:sz w:val="28"/>
          <w:szCs w:val="28"/>
        </w:rPr>
        <w:t xml:space="preserve"> расходах, </w:t>
      </w:r>
      <w:r w:rsidRPr="003C5941">
        <w:rPr>
          <w:rFonts w:ascii="Times New Roman" w:hAnsi="Times New Roman" w:cs="Times New Roman"/>
          <w:bCs/>
          <w:sz w:val="28"/>
          <w:szCs w:val="28"/>
        </w:rPr>
        <w:t xml:space="preserve"> об имуществе и обязательствах имущественного характера супруги (супруга) и несовершеннолетних детей.</w:t>
      </w:r>
    </w:p>
    <w:p w:rsidR="004134EE" w:rsidRPr="003C5941" w:rsidRDefault="004134EE" w:rsidP="00EE29B6">
      <w:pPr>
        <w:tabs>
          <w:tab w:val="left" w:pos="0"/>
        </w:tabs>
        <w:suppressAutoHyphens/>
        <w:spacing w:after="0" w:line="240" w:lineRule="auto"/>
        <w:jc w:val="both"/>
        <w:rPr>
          <w:rFonts w:ascii="Times New Roman" w:hAnsi="Times New Roman" w:cs="Times New Roman"/>
          <w:sz w:val="28"/>
          <w:szCs w:val="28"/>
        </w:rPr>
      </w:pPr>
    </w:p>
    <w:p w:rsidR="00A40FDC" w:rsidRDefault="00C14CCA" w:rsidP="00EE29B6">
      <w:pPr>
        <w:tabs>
          <w:tab w:val="left" w:pos="-1620"/>
          <w:tab w:val="left" w:pos="709"/>
        </w:tabs>
        <w:spacing w:after="0" w:line="240" w:lineRule="auto"/>
        <w:ind w:left="709" w:hanging="709"/>
        <w:jc w:val="both"/>
        <w:rPr>
          <w:rFonts w:ascii="Times New Roman" w:hAnsi="Times New Roman" w:cs="Times New Roman"/>
          <w:sz w:val="28"/>
          <w:szCs w:val="28"/>
        </w:rPr>
      </w:pPr>
      <w:r w:rsidRPr="003C5941">
        <w:rPr>
          <w:rFonts w:ascii="Times New Roman" w:hAnsi="Times New Roman" w:cs="Times New Roman"/>
          <w:sz w:val="28"/>
          <w:szCs w:val="28"/>
        </w:rPr>
        <w:t>1.10</w:t>
      </w:r>
      <w:r w:rsidR="00205434" w:rsidRPr="003C5941">
        <w:rPr>
          <w:rFonts w:ascii="Times New Roman" w:hAnsi="Times New Roman" w:cs="Times New Roman"/>
          <w:sz w:val="28"/>
          <w:szCs w:val="28"/>
        </w:rPr>
        <w:t>. </w:t>
      </w:r>
      <w:r w:rsidR="0004168F" w:rsidRPr="003C5941">
        <w:rPr>
          <w:rFonts w:ascii="Times New Roman" w:hAnsi="Times New Roman" w:cs="Times New Roman"/>
          <w:sz w:val="28"/>
          <w:szCs w:val="28"/>
        </w:rPr>
        <w:t xml:space="preserve">Учреждение является юридическим лицом, создается и   регистрируется   в соответствии  с  законодательством Российской Федерации, имеет в оперативном управлении обособленное имущество, владеет, пользуется и распоряжается этим имуществом в пределах, установленных законом, в соответствии с целями своей деятельности, заданиями собственника этого имущества и назначением этого имущества. </w:t>
      </w:r>
    </w:p>
    <w:p w:rsidR="00C11231" w:rsidRPr="003C5941" w:rsidRDefault="0004168F" w:rsidP="00A40FDC">
      <w:pPr>
        <w:tabs>
          <w:tab w:val="left" w:pos="-1620"/>
          <w:tab w:val="left" w:pos="709"/>
        </w:tabs>
        <w:spacing w:after="0" w:line="240" w:lineRule="auto"/>
        <w:ind w:left="709"/>
        <w:jc w:val="both"/>
        <w:rPr>
          <w:rFonts w:ascii="Times New Roman" w:hAnsi="Times New Roman" w:cs="Times New Roman"/>
          <w:sz w:val="28"/>
          <w:szCs w:val="28"/>
        </w:rPr>
      </w:pPr>
      <w:r w:rsidRPr="003C5941">
        <w:rPr>
          <w:rFonts w:ascii="Times New Roman" w:hAnsi="Times New Roman" w:cs="Times New Roman"/>
          <w:sz w:val="28"/>
          <w:szCs w:val="28"/>
        </w:rPr>
        <w:t>Учреждение имеет печать, штамп, бланки и вывеску со своим наименованием установленного образца.</w:t>
      </w:r>
    </w:p>
    <w:p w:rsidR="00331A08" w:rsidRPr="003C5941" w:rsidRDefault="00331A08" w:rsidP="00EE29B6">
      <w:pPr>
        <w:tabs>
          <w:tab w:val="left" w:pos="-1620"/>
          <w:tab w:val="left" w:pos="567"/>
        </w:tabs>
        <w:spacing w:after="0" w:line="240" w:lineRule="auto"/>
        <w:ind w:left="567" w:hanging="567"/>
        <w:jc w:val="both"/>
        <w:rPr>
          <w:sz w:val="28"/>
          <w:szCs w:val="28"/>
        </w:rPr>
      </w:pPr>
    </w:p>
    <w:p w:rsidR="005A473F" w:rsidRPr="00C23D23" w:rsidRDefault="004134EE" w:rsidP="00C23D23">
      <w:pPr>
        <w:tabs>
          <w:tab w:val="left" w:pos="709"/>
        </w:tabs>
        <w:spacing w:after="0" w:line="240" w:lineRule="auto"/>
        <w:ind w:left="709" w:hanging="709"/>
        <w:jc w:val="both"/>
        <w:rPr>
          <w:rFonts w:ascii="Times New Roman" w:hAnsi="Times New Roman" w:cs="Times New Roman"/>
          <w:sz w:val="28"/>
        </w:rPr>
      </w:pPr>
      <w:r w:rsidRPr="003C5941">
        <w:rPr>
          <w:rFonts w:ascii="Times New Roman" w:hAnsi="Times New Roman" w:cs="Times New Roman"/>
          <w:sz w:val="28"/>
          <w:szCs w:val="28"/>
        </w:rPr>
        <w:t>1.1</w:t>
      </w:r>
      <w:r w:rsidR="00C14CCA" w:rsidRPr="003C5941">
        <w:rPr>
          <w:rFonts w:ascii="Times New Roman" w:hAnsi="Times New Roman" w:cs="Times New Roman"/>
          <w:sz w:val="28"/>
          <w:szCs w:val="28"/>
        </w:rPr>
        <w:t>1</w:t>
      </w:r>
      <w:r w:rsidRPr="003C5941">
        <w:rPr>
          <w:rFonts w:ascii="Times New Roman" w:hAnsi="Times New Roman" w:cs="Times New Roman"/>
          <w:sz w:val="28"/>
          <w:szCs w:val="28"/>
        </w:rPr>
        <w:t>. </w:t>
      </w:r>
      <w:r w:rsidR="00331A08" w:rsidRPr="003C5941">
        <w:rPr>
          <w:rFonts w:ascii="Times New Roman" w:hAnsi="Times New Roman" w:cs="Times New Roman"/>
          <w:sz w:val="28"/>
          <w:szCs w:val="28"/>
        </w:rPr>
        <w:t>Бухгалтерское о</w:t>
      </w:r>
      <w:r w:rsidR="00331A08" w:rsidRPr="003C5941">
        <w:rPr>
          <w:rFonts w:ascii="Times New Roman" w:hAnsi="Times New Roman" w:cs="Times New Roman"/>
          <w:sz w:val="28"/>
        </w:rPr>
        <w:t>бслуживание Учреждения осуществляется муниципальным казенным  учреждением «Центр развития и поддержки системы образования Петровского муниципального района Ставропольского края» на основании договора бухгалтерского обслуживания</w:t>
      </w:r>
      <w:r w:rsidR="000A4E50" w:rsidRPr="003C5941">
        <w:rPr>
          <w:sz w:val="28"/>
          <w:szCs w:val="28"/>
        </w:rPr>
        <w:t xml:space="preserve"> </w:t>
      </w:r>
      <w:r w:rsidR="000A4E50" w:rsidRPr="003C5941">
        <w:rPr>
          <w:rFonts w:ascii="Times New Roman" w:eastAsia="Times New Roman" w:hAnsi="Times New Roman" w:cs="Times New Roman"/>
          <w:sz w:val="28"/>
          <w:szCs w:val="28"/>
        </w:rPr>
        <w:t>или любой другой организацией, имеющей право оказывать данный вид услуг</w:t>
      </w:r>
      <w:r w:rsidR="00331A08" w:rsidRPr="003C5941">
        <w:rPr>
          <w:rFonts w:ascii="Times New Roman" w:hAnsi="Times New Roman" w:cs="Times New Roman"/>
          <w:sz w:val="28"/>
        </w:rPr>
        <w:t xml:space="preserve">. </w:t>
      </w:r>
    </w:p>
    <w:p w:rsidR="00C23D23" w:rsidRPr="003C5941" w:rsidRDefault="00C23D23" w:rsidP="00EE29B6">
      <w:pPr>
        <w:tabs>
          <w:tab w:val="left" w:pos="709"/>
        </w:tabs>
        <w:spacing w:after="0" w:line="240" w:lineRule="auto"/>
        <w:ind w:left="709"/>
        <w:jc w:val="both"/>
        <w:rPr>
          <w:rFonts w:ascii="Times New Roman" w:hAnsi="Times New Roman" w:cs="Times New Roman"/>
          <w:sz w:val="28"/>
          <w:szCs w:val="28"/>
        </w:rPr>
      </w:pPr>
    </w:p>
    <w:p w:rsidR="004134EE" w:rsidRPr="003C5941" w:rsidRDefault="005A473F" w:rsidP="00EE29B6">
      <w:pPr>
        <w:autoSpaceDE w:val="0"/>
        <w:autoSpaceDN w:val="0"/>
        <w:adjustRightInd w:val="0"/>
        <w:spacing w:line="240" w:lineRule="auto"/>
        <w:ind w:left="709" w:hanging="709"/>
        <w:jc w:val="both"/>
        <w:rPr>
          <w:rFonts w:ascii="Times New Roman" w:hAnsi="Times New Roman" w:cs="Times New Roman"/>
          <w:sz w:val="28"/>
          <w:szCs w:val="28"/>
        </w:rPr>
      </w:pPr>
      <w:r w:rsidRPr="003C5941">
        <w:rPr>
          <w:rFonts w:ascii="Times New Roman" w:hAnsi="Times New Roman" w:cs="Times New Roman"/>
          <w:sz w:val="28"/>
          <w:szCs w:val="28"/>
        </w:rPr>
        <w:t xml:space="preserve">1.12. </w:t>
      </w:r>
      <w:r w:rsidR="004134EE" w:rsidRPr="003C5941">
        <w:rPr>
          <w:rFonts w:ascii="Times New Roman" w:hAnsi="Times New Roman" w:cs="Times New Roman"/>
          <w:sz w:val="28"/>
          <w:szCs w:val="28"/>
        </w:rPr>
        <w:t xml:space="preserve">Учреждение </w:t>
      </w:r>
      <w:r w:rsidRPr="003C5941">
        <w:rPr>
          <w:rFonts w:ascii="Times New Roman" w:hAnsi="Times New Roman" w:cs="Times New Roman"/>
          <w:sz w:val="28"/>
          <w:szCs w:val="28"/>
        </w:rPr>
        <w:t xml:space="preserve">в </w:t>
      </w:r>
      <w:r w:rsidR="004134EE" w:rsidRPr="003C5941">
        <w:rPr>
          <w:rFonts w:ascii="Times New Roman" w:hAnsi="Times New Roman" w:cs="Times New Roman"/>
          <w:sz w:val="28"/>
          <w:szCs w:val="28"/>
        </w:rPr>
        <w:t>своей деятельности руководствуется международными актами в области защиты прав ребенка,</w:t>
      </w:r>
      <w:r w:rsidR="000A4E50" w:rsidRPr="003C5941">
        <w:rPr>
          <w:sz w:val="28"/>
          <w:szCs w:val="28"/>
        </w:rPr>
        <w:t xml:space="preserve"> </w:t>
      </w:r>
      <w:r w:rsidR="000A4E50" w:rsidRPr="003C5941">
        <w:rPr>
          <w:rFonts w:ascii="Times New Roman" w:eastAsia="Times New Roman" w:hAnsi="Times New Roman" w:cs="Times New Roman"/>
          <w:sz w:val="28"/>
          <w:szCs w:val="28"/>
        </w:rPr>
        <w:t>Конституцией РФ,</w:t>
      </w:r>
      <w:r w:rsidR="000A4E50" w:rsidRPr="003C5941">
        <w:rPr>
          <w:rFonts w:ascii="Calibri" w:eastAsia="Times New Roman" w:hAnsi="Calibri" w:cs="Times New Roman"/>
          <w:sz w:val="28"/>
          <w:szCs w:val="28"/>
        </w:rPr>
        <w:t xml:space="preserve"> </w:t>
      </w:r>
      <w:r w:rsidR="004134EE" w:rsidRPr="003C5941">
        <w:rPr>
          <w:rFonts w:ascii="Times New Roman" w:hAnsi="Times New Roman" w:cs="Times New Roman"/>
          <w:sz w:val="28"/>
          <w:szCs w:val="28"/>
        </w:rPr>
        <w:t xml:space="preserve"> федеральными законами, указами и распоряжениями Президента Российской Федерации, постановлениями и распоряжениями  Правительства Российской Федерации, Законом Российской Федерации «</w:t>
      </w:r>
      <w:r w:rsidR="00331A08" w:rsidRPr="003C5941">
        <w:rPr>
          <w:rFonts w:ascii="Times New Roman" w:hAnsi="Times New Roman" w:cs="Times New Roman"/>
          <w:sz w:val="28"/>
          <w:szCs w:val="28"/>
        </w:rPr>
        <w:t>Об образовании</w:t>
      </w:r>
      <w:r w:rsidR="00331A08" w:rsidRPr="003C5941">
        <w:rPr>
          <w:sz w:val="28"/>
          <w:szCs w:val="28"/>
        </w:rPr>
        <w:t xml:space="preserve"> в  </w:t>
      </w:r>
      <w:r w:rsidR="00331A08" w:rsidRPr="003C5941">
        <w:rPr>
          <w:rFonts w:ascii="Times New Roman" w:hAnsi="Times New Roman" w:cs="Times New Roman"/>
          <w:sz w:val="28"/>
          <w:szCs w:val="28"/>
        </w:rPr>
        <w:t>Российской Федерации</w:t>
      </w:r>
      <w:r w:rsidR="004134EE" w:rsidRPr="003C5941">
        <w:rPr>
          <w:rFonts w:ascii="Times New Roman" w:hAnsi="Times New Roman" w:cs="Times New Roman"/>
          <w:sz w:val="28"/>
          <w:szCs w:val="28"/>
        </w:rPr>
        <w:t xml:space="preserve">», </w:t>
      </w:r>
      <w:r w:rsidR="008F006A" w:rsidRPr="003C5941">
        <w:rPr>
          <w:rFonts w:ascii="Times New Roman" w:hAnsi="Times New Roman" w:cs="Times New Roman"/>
          <w:sz w:val="28"/>
          <w:szCs w:val="28"/>
        </w:rPr>
        <w:t xml:space="preserve">Порядком  организации и осуществления образовательной деятельности по основным общеобразовательным программам - образовательным </w:t>
      </w:r>
      <w:r w:rsidR="008F006A" w:rsidRPr="003C5941">
        <w:rPr>
          <w:rFonts w:ascii="Times New Roman" w:hAnsi="Times New Roman" w:cs="Times New Roman"/>
          <w:sz w:val="28"/>
          <w:szCs w:val="28"/>
        </w:rPr>
        <w:lastRenderedPageBreak/>
        <w:t>программам начального общего, основного общего и среднего общего образования, действующим законодательством Ставропольского края, приказами министерства образования и молодежной политики Ставропольского края, муниципальными правовыми актами органов местного самоуправления Петровского муниципального района Ставропольского края и отдела образования, настоящим Уставом, локальными актами Учреждения.</w:t>
      </w:r>
    </w:p>
    <w:p w:rsidR="004134EE" w:rsidRPr="003C5941" w:rsidRDefault="004134EE" w:rsidP="00EE29B6">
      <w:pPr>
        <w:tabs>
          <w:tab w:val="left" w:pos="709"/>
        </w:tabs>
        <w:spacing w:line="240" w:lineRule="auto"/>
        <w:ind w:left="709" w:hanging="709"/>
        <w:jc w:val="both"/>
        <w:rPr>
          <w:rFonts w:ascii="Times New Roman" w:hAnsi="Times New Roman" w:cs="Times New Roman"/>
          <w:sz w:val="28"/>
          <w:szCs w:val="28"/>
        </w:rPr>
      </w:pPr>
      <w:r w:rsidRPr="003C5941">
        <w:rPr>
          <w:rFonts w:ascii="Times New Roman" w:hAnsi="Times New Roman" w:cs="Times New Roman"/>
          <w:sz w:val="28"/>
          <w:szCs w:val="28"/>
        </w:rPr>
        <w:t>1.1</w:t>
      </w:r>
      <w:r w:rsidR="00C14CCA" w:rsidRPr="003C5941">
        <w:rPr>
          <w:rFonts w:ascii="Times New Roman" w:hAnsi="Times New Roman" w:cs="Times New Roman"/>
          <w:sz w:val="28"/>
          <w:szCs w:val="28"/>
        </w:rPr>
        <w:t>3</w:t>
      </w:r>
      <w:r w:rsidRPr="003C5941">
        <w:rPr>
          <w:rFonts w:ascii="Times New Roman" w:hAnsi="Times New Roman" w:cs="Times New Roman"/>
          <w:sz w:val="28"/>
          <w:szCs w:val="28"/>
        </w:rPr>
        <w:t>. </w:t>
      </w:r>
      <w:r w:rsidR="008F006A" w:rsidRPr="003C5941">
        <w:rPr>
          <w:rFonts w:ascii="Times New Roman" w:hAnsi="Times New Roman" w:cs="Times New Roman"/>
          <w:sz w:val="28"/>
          <w:szCs w:val="28"/>
        </w:rPr>
        <w:t>Учреждение вправе быть истцом и ответчиком в суде общей юрисдикции, арбитражном и третейском судах.</w:t>
      </w:r>
    </w:p>
    <w:p w:rsidR="004134EE" w:rsidRPr="003C5941" w:rsidRDefault="00175458" w:rsidP="00EE29B6">
      <w:pPr>
        <w:tabs>
          <w:tab w:val="num" w:pos="709"/>
        </w:tabs>
        <w:spacing w:after="0" w:line="240" w:lineRule="auto"/>
        <w:ind w:left="709" w:hanging="709"/>
        <w:jc w:val="both"/>
        <w:rPr>
          <w:rFonts w:ascii="Times New Roman" w:hAnsi="Times New Roman" w:cs="Times New Roman"/>
          <w:sz w:val="28"/>
          <w:szCs w:val="28"/>
        </w:rPr>
      </w:pPr>
      <w:r w:rsidRPr="003C5941">
        <w:rPr>
          <w:rFonts w:ascii="Times New Roman" w:hAnsi="Times New Roman" w:cs="Times New Roman"/>
          <w:sz w:val="28"/>
          <w:szCs w:val="28"/>
        </w:rPr>
        <w:t xml:space="preserve">1.14. </w:t>
      </w:r>
      <w:r w:rsidR="004134EE" w:rsidRPr="003C5941">
        <w:rPr>
          <w:rFonts w:ascii="Times New Roman" w:hAnsi="Times New Roman" w:cs="Times New Roman"/>
          <w:sz w:val="28"/>
          <w:szCs w:val="28"/>
        </w:rPr>
        <w:t xml:space="preserve">Учреждение строит свои отношения с другими учреждениями, </w:t>
      </w:r>
      <w:r w:rsidR="00205434" w:rsidRPr="003C5941">
        <w:rPr>
          <w:rFonts w:ascii="Times New Roman" w:hAnsi="Times New Roman" w:cs="Times New Roman"/>
          <w:sz w:val="28"/>
          <w:szCs w:val="28"/>
        </w:rPr>
        <w:t xml:space="preserve">      предприятиями</w:t>
      </w:r>
      <w:r w:rsidR="004134EE" w:rsidRPr="003C5941">
        <w:rPr>
          <w:rFonts w:ascii="Times New Roman" w:hAnsi="Times New Roman" w:cs="Times New Roman"/>
          <w:sz w:val="28"/>
          <w:szCs w:val="28"/>
        </w:rPr>
        <w:t>, организациями и гражданами во всех сферах  деятельности на основе договоров</w:t>
      </w:r>
      <w:r w:rsidR="000A4E50" w:rsidRPr="003C5941">
        <w:rPr>
          <w:rFonts w:ascii="Times New Roman" w:hAnsi="Times New Roman" w:cs="Times New Roman"/>
          <w:sz w:val="28"/>
          <w:szCs w:val="28"/>
        </w:rPr>
        <w:t xml:space="preserve"> </w:t>
      </w:r>
      <w:r w:rsidR="000A4E50" w:rsidRPr="003C5941">
        <w:rPr>
          <w:rFonts w:ascii="Times New Roman" w:eastAsia="Times New Roman" w:hAnsi="Times New Roman" w:cs="Times New Roman"/>
          <w:sz w:val="28"/>
          <w:szCs w:val="28"/>
        </w:rPr>
        <w:t>(муниципальных контрактов</w:t>
      </w:r>
      <w:r w:rsidR="000A4E50" w:rsidRPr="003C5941">
        <w:rPr>
          <w:rFonts w:ascii="Calibri" w:eastAsia="Times New Roman" w:hAnsi="Calibri" w:cs="Times New Roman"/>
          <w:sz w:val="28"/>
          <w:szCs w:val="28"/>
        </w:rPr>
        <w:t>).</w:t>
      </w:r>
    </w:p>
    <w:p w:rsidR="004134EE" w:rsidRPr="003C5941" w:rsidRDefault="004134EE" w:rsidP="00EE29B6">
      <w:pPr>
        <w:spacing w:after="0" w:line="240" w:lineRule="auto"/>
        <w:ind w:left="540" w:firstLine="27"/>
        <w:jc w:val="both"/>
        <w:rPr>
          <w:rFonts w:ascii="Times New Roman" w:hAnsi="Times New Roman" w:cs="Times New Roman"/>
          <w:sz w:val="28"/>
          <w:szCs w:val="28"/>
        </w:rPr>
      </w:pPr>
    </w:p>
    <w:p w:rsidR="004134EE" w:rsidRPr="003C5941" w:rsidRDefault="006B2F26" w:rsidP="00EE29B6">
      <w:pPr>
        <w:spacing w:after="0" w:line="240" w:lineRule="auto"/>
        <w:ind w:left="709" w:hanging="709"/>
        <w:jc w:val="both"/>
        <w:rPr>
          <w:rFonts w:ascii="Times New Roman" w:hAnsi="Times New Roman" w:cs="Times New Roman"/>
          <w:sz w:val="28"/>
          <w:szCs w:val="28"/>
        </w:rPr>
      </w:pPr>
      <w:r w:rsidRPr="003C5941">
        <w:rPr>
          <w:rFonts w:ascii="Times New Roman" w:hAnsi="Times New Roman" w:cs="Times New Roman"/>
          <w:sz w:val="28"/>
          <w:szCs w:val="28"/>
        </w:rPr>
        <w:t>1.1</w:t>
      </w:r>
      <w:r w:rsidR="00C14CCA" w:rsidRPr="003C5941">
        <w:rPr>
          <w:rFonts w:ascii="Times New Roman" w:hAnsi="Times New Roman" w:cs="Times New Roman"/>
          <w:sz w:val="28"/>
          <w:szCs w:val="28"/>
        </w:rPr>
        <w:t>5</w:t>
      </w:r>
      <w:r w:rsidR="004134EE" w:rsidRPr="003C5941">
        <w:rPr>
          <w:rFonts w:ascii="Times New Roman" w:hAnsi="Times New Roman" w:cs="Times New Roman"/>
          <w:sz w:val="28"/>
          <w:szCs w:val="28"/>
        </w:rPr>
        <w:t>. Права юридического лица у Учреждения в части ведения  финансово-хозяйственной деятельности, предусмотренной настоящим Уставом и направленной на подготовку</w:t>
      </w:r>
      <w:r w:rsidR="000A4E50" w:rsidRPr="003C5941">
        <w:rPr>
          <w:sz w:val="28"/>
          <w:szCs w:val="28"/>
        </w:rPr>
        <w:t xml:space="preserve"> </w:t>
      </w:r>
      <w:r w:rsidR="000A4E50" w:rsidRPr="003C5941">
        <w:rPr>
          <w:rFonts w:ascii="Times New Roman" w:eastAsia="Times New Roman" w:hAnsi="Times New Roman" w:cs="Times New Roman"/>
          <w:sz w:val="28"/>
          <w:szCs w:val="28"/>
        </w:rPr>
        <w:t>и ведение</w:t>
      </w:r>
      <w:r w:rsidR="004134EE" w:rsidRPr="003C5941">
        <w:rPr>
          <w:rFonts w:ascii="Times New Roman" w:hAnsi="Times New Roman" w:cs="Times New Roman"/>
          <w:sz w:val="28"/>
          <w:szCs w:val="28"/>
        </w:rPr>
        <w:t xml:space="preserve"> образовательного процесса, возникают с момента регистрации Учреждения.</w:t>
      </w:r>
    </w:p>
    <w:p w:rsidR="008F006A" w:rsidRPr="003C5941" w:rsidRDefault="008F006A" w:rsidP="00EE29B6">
      <w:pPr>
        <w:tabs>
          <w:tab w:val="left" w:pos="709"/>
        </w:tabs>
        <w:autoSpaceDE w:val="0"/>
        <w:autoSpaceDN w:val="0"/>
        <w:adjustRightInd w:val="0"/>
        <w:spacing w:after="0" w:line="240" w:lineRule="auto"/>
        <w:ind w:left="709"/>
        <w:jc w:val="both"/>
        <w:outlineLvl w:val="1"/>
        <w:rPr>
          <w:rFonts w:ascii="Times New Roman" w:hAnsi="Times New Roman" w:cs="Times New Roman"/>
          <w:sz w:val="28"/>
          <w:szCs w:val="28"/>
        </w:rPr>
      </w:pPr>
      <w:r w:rsidRPr="003C5941">
        <w:rPr>
          <w:rFonts w:ascii="Times New Roman" w:hAnsi="Times New Roman" w:cs="Times New Roman"/>
          <w:sz w:val="28"/>
          <w:szCs w:val="28"/>
        </w:rPr>
        <w:t>Учреждение несет в установленном законодательством Российской Федерации порядке ответственность за:</w:t>
      </w:r>
    </w:p>
    <w:p w:rsidR="008F006A" w:rsidRPr="003C5941" w:rsidRDefault="008F006A" w:rsidP="00EE29B6">
      <w:pPr>
        <w:tabs>
          <w:tab w:val="left" w:pos="709"/>
        </w:tabs>
        <w:autoSpaceDE w:val="0"/>
        <w:autoSpaceDN w:val="0"/>
        <w:adjustRightInd w:val="0"/>
        <w:spacing w:after="0" w:line="240" w:lineRule="auto"/>
        <w:ind w:left="709"/>
        <w:jc w:val="both"/>
        <w:outlineLvl w:val="1"/>
        <w:rPr>
          <w:rFonts w:ascii="Times New Roman" w:hAnsi="Times New Roman" w:cs="Times New Roman"/>
          <w:sz w:val="28"/>
          <w:szCs w:val="28"/>
        </w:rPr>
      </w:pPr>
      <w:r w:rsidRPr="003C5941">
        <w:rPr>
          <w:rFonts w:ascii="Times New Roman" w:hAnsi="Times New Roman" w:cs="Times New Roman"/>
          <w:sz w:val="28"/>
          <w:szCs w:val="28"/>
        </w:rPr>
        <w:t>1) невыполнение функций, отнесенных к его компетенции;</w:t>
      </w:r>
    </w:p>
    <w:p w:rsidR="008F006A" w:rsidRPr="003C5941" w:rsidRDefault="008F006A" w:rsidP="00EE29B6">
      <w:pPr>
        <w:tabs>
          <w:tab w:val="left" w:pos="709"/>
        </w:tabs>
        <w:autoSpaceDE w:val="0"/>
        <w:autoSpaceDN w:val="0"/>
        <w:adjustRightInd w:val="0"/>
        <w:spacing w:after="0" w:line="240" w:lineRule="auto"/>
        <w:ind w:left="709"/>
        <w:jc w:val="both"/>
        <w:outlineLvl w:val="1"/>
        <w:rPr>
          <w:rFonts w:ascii="Times New Roman" w:hAnsi="Times New Roman" w:cs="Times New Roman"/>
          <w:sz w:val="28"/>
          <w:szCs w:val="28"/>
        </w:rPr>
      </w:pPr>
      <w:r w:rsidRPr="003C5941">
        <w:rPr>
          <w:rFonts w:ascii="Times New Roman" w:hAnsi="Times New Roman" w:cs="Times New Roman"/>
          <w:sz w:val="28"/>
          <w:szCs w:val="28"/>
        </w:rPr>
        <w:t>2) реализацию не в полном объеме образовательных программ в соответствии с учебным планом и графиком учебного процесса; качество образования своих выпускников;</w:t>
      </w:r>
    </w:p>
    <w:p w:rsidR="008F006A" w:rsidRPr="003C5941" w:rsidRDefault="008F006A" w:rsidP="00EE29B6">
      <w:pPr>
        <w:tabs>
          <w:tab w:val="left" w:pos="709"/>
        </w:tabs>
        <w:autoSpaceDE w:val="0"/>
        <w:autoSpaceDN w:val="0"/>
        <w:adjustRightInd w:val="0"/>
        <w:spacing w:after="0" w:line="240" w:lineRule="auto"/>
        <w:ind w:left="709"/>
        <w:jc w:val="both"/>
        <w:outlineLvl w:val="1"/>
        <w:rPr>
          <w:rFonts w:ascii="Times New Roman" w:hAnsi="Times New Roman" w:cs="Times New Roman"/>
          <w:sz w:val="28"/>
          <w:szCs w:val="28"/>
        </w:rPr>
      </w:pPr>
      <w:r w:rsidRPr="003C5941">
        <w:rPr>
          <w:rFonts w:ascii="Times New Roman" w:hAnsi="Times New Roman" w:cs="Times New Roman"/>
          <w:sz w:val="28"/>
          <w:szCs w:val="28"/>
        </w:rPr>
        <w:t>3) жизнь и здоровье обучающихся и работников Учреждения во время образовательного процесса;</w:t>
      </w:r>
    </w:p>
    <w:p w:rsidR="008F006A" w:rsidRPr="003C5941" w:rsidRDefault="008F006A" w:rsidP="00EE29B6">
      <w:pPr>
        <w:tabs>
          <w:tab w:val="left" w:pos="709"/>
        </w:tabs>
        <w:autoSpaceDE w:val="0"/>
        <w:autoSpaceDN w:val="0"/>
        <w:adjustRightInd w:val="0"/>
        <w:spacing w:after="0" w:line="240" w:lineRule="auto"/>
        <w:ind w:left="709"/>
        <w:jc w:val="both"/>
        <w:outlineLvl w:val="1"/>
        <w:rPr>
          <w:rFonts w:ascii="Times New Roman" w:hAnsi="Times New Roman" w:cs="Times New Roman"/>
          <w:sz w:val="28"/>
          <w:szCs w:val="28"/>
        </w:rPr>
      </w:pPr>
      <w:r w:rsidRPr="003C5941">
        <w:rPr>
          <w:rFonts w:ascii="Times New Roman" w:hAnsi="Times New Roman" w:cs="Times New Roman"/>
          <w:sz w:val="28"/>
          <w:szCs w:val="28"/>
        </w:rPr>
        <w:t>4) нарушение прав и свобод обучающихся и работников Учреждения;</w:t>
      </w:r>
    </w:p>
    <w:p w:rsidR="008F006A" w:rsidRPr="003C5941" w:rsidRDefault="008F006A" w:rsidP="00EE29B6">
      <w:pPr>
        <w:tabs>
          <w:tab w:val="left" w:pos="709"/>
        </w:tabs>
        <w:autoSpaceDE w:val="0"/>
        <w:autoSpaceDN w:val="0"/>
        <w:adjustRightInd w:val="0"/>
        <w:spacing w:after="0" w:line="240" w:lineRule="auto"/>
        <w:ind w:left="709"/>
        <w:jc w:val="both"/>
        <w:outlineLvl w:val="1"/>
        <w:rPr>
          <w:rFonts w:ascii="Times New Roman" w:hAnsi="Times New Roman" w:cs="Times New Roman"/>
          <w:sz w:val="28"/>
          <w:szCs w:val="28"/>
        </w:rPr>
      </w:pPr>
      <w:r w:rsidRPr="003C5941">
        <w:rPr>
          <w:rFonts w:ascii="Times New Roman" w:hAnsi="Times New Roman" w:cs="Times New Roman"/>
          <w:sz w:val="28"/>
          <w:szCs w:val="28"/>
        </w:rPr>
        <w:t>5) иные действия, предусмотренные законодательством Российской Федерации.</w:t>
      </w:r>
    </w:p>
    <w:p w:rsidR="004134EE" w:rsidRPr="003C5941" w:rsidRDefault="004134EE" w:rsidP="00EE29B6">
      <w:pPr>
        <w:spacing w:after="0" w:line="240" w:lineRule="auto"/>
        <w:ind w:left="540" w:firstLine="27"/>
        <w:jc w:val="both"/>
        <w:rPr>
          <w:rFonts w:ascii="Times New Roman" w:hAnsi="Times New Roman" w:cs="Times New Roman"/>
          <w:sz w:val="28"/>
          <w:szCs w:val="28"/>
        </w:rPr>
      </w:pPr>
    </w:p>
    <w:p w:rsidR="004134EE" w:rsidRPr="003C5941" w:rsidRDefault="006B2F26" w:rsidP="00EE29B6">
      <w:pPr>
        <w:tabs>
          <w:tab w:val="num" w:pos="540"/>
          <w:tab w:val="left" w:pos="709"/>
        </w:tabs>
        <w:spacing w:after="0" w:line="240" w:lineRule="auto"/>
        <w:ind w:left="709" w:hanging="709"/>
        <w:jc w:val="both"/>
        <w:rPr>
          <w:rFonts w:ascii="Times New Roman" w:hAnsi="Times New Roman" w:cs="Times New Roman"/>
          <w:sz w:val="28"/>
          <w:szCs w:val="28"/>
        </w:rPr>
      </w:pPr>
      <w:r w:rsidRPr="003C5941">
        <w:rPr>
          <w:rFonts w:ascii="Times New Roman" w:hAnsi="Times New Roman" w:cs="Times New Roman"/>
          <w:sz w:val="28"/>
          <w:szCs w:val="28"/>
        </w:rPr>
        <w:t>1.1</w:t>
      </w:r>
      <w:r w:rsidR="00C14CCA" w:rsidRPr="003C5941">
        <w:rPr>
          <w:rFonts w:ascii="Times New Roman" w:hAnsi="Times New Roman" w:cs="Times New Roman"/>
          <w:sz w:val="28"/>
          <w:szCs w:val="28"/>
        </w:rPr>
        <w:t>6</w:t>
      </w:r>
      <w:r w:rsidR="004134EE" w:rsidRPr="003C5941">
        <w:rPr>
          <w:rFonts w:ascii="Times New Roman" w:hAnsi="Times New Roman" w:cs="Times New Roman"/>
          <w:sz w:val="28"/>
          <w:szCs w:val="28"/>
        </w:rPr>
        <w:t>.</w:t>
      </w:r>
      <w:r w:rsidR="005A473F" w:rsidRPr="003C5941">
        <w:rPr>
          <w:rFonts w:ascii="Times New Roman" w:hAnsi="Times New Roman" w:cs="Times New Roman"/>
          <w:sz w:val="28"/>
          <w:szCs w:val="28"/>
        </w:rPr>
        <w:t xml:space="preserve"> </w:t>
      </w:r>
      <w:r w:rsidR="004134EE" w:rsidRPr="003C5941">
        <w:rPr>
          <w:rFonts w:ascii="Times New Roman" w:hAnsi="Times New Roman" w:cs="Times New Roman"/>
          <w:sz w:val="28"/>
          <w:szCs w:val="28"/>
        </w:rPr>
        <w:t>Право на ведение образовательной деятельности и льготы,  установленные законодательством Российской Федерации, возникают у Учреждения с момента выдачи ему лицензии (разрешения)</w:t>
      </w:r>
      <w:r w:rsidRPr="003C5941">
        <w:rPr>
          <w:rFonts w:ascii="Times New Roman" w:hAnsi="Times New Roman" w:cs="Times New Roman"/>
          <w:sz w:val="28"/>
          <w:szCs w:val="28"/>
        </w:rPr>
        <w:t>.</w:t>
      </w:r>
    </w:p>
    <w:p w:rsidR="004134EE" w:rsidRPr="003C5941" w:rsidRDefault="004134EE" w:rsidP="00EE29B6">
      <w:pPr>
        <w:spacing w:after="0" w:line="240" w:lineRule="auto"/>
        <w:ind w:left="540" w:firstLine="27"/>
        <w:jc w:val="both"/>
        <w:rPr>
          <w:rFonts w:ascii="Times New Roman" w:hAnsi="Times New Roman" w:cs="Times New Roman"/>
          <w:sz w:val="28"/>
          <w:szCs w:val="28"/>
        </w:rPr>
      </w:pPr>
    </w:p>
    <w:p w:rsidR="004134EE" w:rsidRPr="003C5941" w:rsidRDefault="00C14CCA" w:rsidP="00EE29B6">
      <w:pPr>
        <w:tabs>
          <w:tab w:val="left" w:pos="709"/>
        </w:tabs>
        <w:spacing w:line="240" w:lineRule="auto"/>
        <w:ind w:left="709" w:hanging="709"/>
        <w:jc w:val="both"/>
        <w:rPr>
          <w:rFonts w:ascii="Times New Roman" w:hAnsi="Times New Roman" w:cs="Times New Roman"/>
          <w:sz w:val="28"/>
          <w:szCs w:val="28"/>
        </w:rPr>
      </w:pPr>
      <w:r w:rsidRPr="003C5941">
        <w:rPr>
          <w:rFonts w:ascii="Times New Roman" w:hAnsi="Times New Roman" w:cs="Times New Roman"/>
          <w:sz w:val="28"/>
          <w:szCs w:val="28"/>
        </w:rPr>
        <w:t>1.17</w:t>
      </w:r>
      <w:r w:rsidR="004134EE" w:rsidRPr="003C5941">
        <w:rPr>
          <w:rFonts w:ascii="Times New Roman" w:hAnsi="Times New Roman" w:cs="Times New Roman"/>
          <w:sz w:val="28"/>
          <w:szCs w:val="28"/>
        </w:rPr>
        <w:t>. </w:t>
      </w:r>
      <w:r w:rsidR="00A06521" w:rsidRPr="00A06521">
        <w:rPr>
          <w:rFonts w:ascii="Times New Roman" w:hAnsi="Times New Roman" w:cs="Times New Roman"/>
          <w:sz w:val="28"/>
          <w:szCs w:val="28"/>
        </w:rPr>
        <w:t>Права Учреждения на выдачу своим выпускникам документа государственного образца о соответствующем уровне образования  возникают с момента его государственной аккредитации,</w:t>
      </w:r>
      <w:r w:rsidR="00A06521" w:rsidRPr="00A06521">
        <w:rPr>
          <w:rFonts w:ascii="Times New Roman" w:hAnsi="Times New Roman" w:cs="Times New Roman"/>
          <w:color w:val="FF0000"/>
          <w:sz w:val="28"/>
          <w:szCs w:val="28"/>
        </w:rPr>
        <w:t xml:space="preserve"> </w:t>
      </w:r>
      <w:r w:rsidR="00A06521" w:rsidRPr="00587754">
        <w:rPr>
          <w:rFonts w:ascii="Times New Roman" w:hAnsi="Times New Roman" w:cs="Times New Roman"/>
          <w:sz w:val="28"/>
          <w:szCs w:val="28"/>
        </w:rPr>
        <w:t>подтверждённой свидетельством о государственной аккредитации.</w:t>
      </w:r>
    </w:p>
    <w:p w:rsidR="004134EE" w:rsidRPr="003C5941" w:rsidRDefault="006B2F26" w:rsidP="00EE29B6">
      <w:pPr>
        <w:tabs>
          <w:tab w:val="num" w:pos="360"/>
        </w:tabs>
        <w:spacing w:after="0" w:line="240" w:lineRule="auto"/>
        <w:ind w:left="709" w:hanging="709"/>
        <w:jc w:val="both"/>
        <w:rPr>
          <w:rFonts w:ascii="Times New Roman" w:hAnsi="Times New Roman" w:cs="Times New Roman"/>
          <w:sz w:val="28"/>
          <w:szCs w:val="28"/>
        </w:rPr>
      </w:pPr>
      <w:r w:rsidRPr="003C5941">
        <w:rPr>
          <w:rFonts w:ascii="Times New Roman" w:hAnsi="Times New Roman" w:cs="Times New Roman"/>
          <w:sz w:val="28"/>
          <w:szCs w:val="28"/>
        </w:rPr>
        <w:t>1.1</w:t>
      </w:r>
      <w:r w:rsidR="00C14CCA" w:rsidRPr="003C5941">
        <w:rPr>
          <w:rFonts w:ascii="Times New Roman" w:hAnsi="Times New Roman" w:cs="Times New Roman"/>
          <w:sz w:val="28"/>
          <w:szCs w:val="28"/>
        </w:rPr>
        <w:t>8</w:t>
      </w:r>
      <w:r w:rsidR="004134EE" w:rsidRPr="003C5941">
        <w:rPr>
          <w:rFonts w:ascii="Times New Roman" w:hAnsi="Times New Roman" w:cs="Times New Roman"/>
          <w:sz w:val="28"/>
          <w:szCs w:val="28"/>
        </w:rPr>
        <w:t xml:space="preserve">. Учреждение в соответствии с законодательством Российской Федерации вправе    </w:t>
      </w:r>
      <w:r w:rsidR="004134EE" w:rsidRPr="003C5941">
        <w:rPr>
          <w:rFonts w:ascii="Times New Roman" w:hAnsi="Times New Roman" w:cs="Times New Roman"/>
          <w:snapToGrid w:val="0"/>
          <w:sz w:val="28"/>
          <w:szCs w:val="28"/>
        </w:rPr>
        <w:t xml:space="preserve">образовывать образовательные объединения (ассоциации и союзы), в том числе с участием учреждений, </w:t>
      </w:r>
      <w:r w:rsidR="004134EE" w:rsidRPr="003C5941">
        <w:rPr>
          <w:rFonts w:ascii="Times New Roman" w:hAnsi="Times New Roman" w:cs="Times New Roman"/>
          <w:snapToGrid w:val="0"/>
          <w:sz w:val="28"/>
          <w:szCs w:val="28"/>
        </w:rPr>
        <w:lastRenderedPageBreak/>
        <w:t xml:space="preserve">предприятий и общественных организаций (объединений). </w:t>
      </w:r>
      <w:r w:rsidR="004134EE" w:rsidRPr="003C5941">
        <w:rPr>
          <w:rFonts w:ascii="Times New Roman" w:hAnsi="Times New Roman" w:cs="Times New Roman"/>
          <w:sz w:val="28"/>
          <w:szCs w:val="28"/>
        </w:rPr>
        <w:t xml:space="preserve">Указанные образовательные объединения создаются в целях развития и совершенствования образования и действуют в соответствии со своими </w:t>
      </w:r>
      <w:r w:rsidR="009D0618" w:rsidRPr="003C5941">
        <w:rPr>
          <w:rFonts w:ascii="Times New Roman" w:hAnsi="Times New Roman" w:cs="Times New Roman"/>
          <w:sz w:val="28"/>
          <w:szCs w:val="28"/>
        </w:rPr>
        <w:t>у</w:t>
      </w:r>
      <w:r w:rsidR="004134EE" w:rsidRPr="003C5941">
        <w:rPr>
          <w:rFonts w:ascii="Times New Roman" w:hAnsi="Times New Roman" w:cs="Times New Roman"/>
          <w:sz w:val="28"/>
          <w:szCs w:val="28"/>
        </w:rPr>
        <w:t>ставами. Порядок регистрации и деятельности образовательных объединений регулируется законом.</w:t>
      </w:r>
    </w:p>
    <w:p w:rsidR="004134EE" w:rsidRPr="003C5941" w:rsidRDefault="004134EE" w:rsidP="00EE29B6">
      <w:pPr>
        <w:tabs>
          <w:tab w:val="num" w:pos="360"/>
          <w:tab w:val="num" w:pos="900"/>
        </w:tabs>
        <w:spacing w:after="0" w:line="240" w:lineRule="auto"/>
        <w:ind w:left="540" w:firstLine="27"/>
        <w:jc w:val="both"/>
        <w:rPr>
          <w:rFonts w:ascii="Times New Roman" w:hAnsi="Times New Roman" w:cs="Times New Roman"/>
          <w:sz w:val="28"/>
          <w:szCs w:val="28"/>
        </w:rPr>
      </w:pPr>
    </w:p>
    <w:p w:rsidR="004134EE" w:rsidRPr="003C5941" w:rsidRDefault="006B2F26" w:rsidP="00073404">
      <w:pPr>
        <w:tabs>
          <w:tab w:val="num" w:pos="360"/>
          <w:tab w:val="num" w:pos="900"/>
        </w:tabs>
        <w:spacing w:after="0" w:line="240" w:lineRule="auto"/>
        <w:ind w:left="709" w:hanging="709"/>
        <w:jc w:val="both"/>
        <w:rPr>
          <w:rFonts w:ascii="Times New Roman" w:hAnsi="Times New Roman" w:cs="Times New Roman"/>
          <w:sz w:val="28"/>
          <w:szCs w:val="28"/>
        </w:rPr>
      </w:pPr>
      <w:r w:rsidRPr="003C5941">
        <w:rPr>
          <w:rFonts w:ascii="Times New Roman" w:hAnsi="Times New Roman" w:cs="Times New Roman"/>
          <w:sz w:val="28"/>
          <w:szCs w:val="28"/>
        </w:rPr>
        <w:t>1.1</w:t>
      </w:r>
      <w:r w:rsidR="00C14CCA" w:rsidRPr="003C5941">
        <w:rPr>
          <w:rFonts w:ascii="Times New Roman" w:hAnsi="Times New Roman" w:cs="Times New Roman"/>
          <w:sz w:val="28"/>
          <w:szCs w:val="28"/>
        </w:rPr>
        <w:t>9</w:t>
      </w:r>
      <w:r w:rsidR="00175458" w:rsidRPr="003C5941">
        <w:rPr>
          <w:rFonts w:ascii="Times New Roman" w:hAnsi="Times New Roman" w:cs="Times New Roman"/>
          <w:sz w:val="28"/>
          <w:szCs w:val="28"/>
        </w:rPr>
        <w:t xml:space="preserve">. В </w:t>
      </w:r>
      <w:r w:rsidR="004134EE" w:rsidRPr="003C5941">
        <w:rPr>
          <w:rFonts w:ascii="Times New Roman" w:hAnsi="Times New Roman" w:cs="Times New Roman"/>
          <w:sz w:val="28"/>
          <w:szCs w:val="28"/>
        </w:rPr>
        <w:t>Учреждении не допускаются создание и деятельность организационных структур политических партий, общественно-политических  и религиозных движений и организаций (объединений).</w:t>
      </w:r>
    </w:p>
    <w:p w:rsidR="004134EE" w:rsidRPr="003C5941" w:rsidRDefault="004134EE" w:rsidP="00EE29B6">
      <w:pPr>
        <w:tabs>
          <w:tab w:val="num" w:pos="900"/>
        </w:tabs>
        <w:spacing w:after="0" w:line="240" w:lineRule="auto"/>
        <w:ind w:left="540" w:firstLine="27"/>
        <w:jc w:val="both"/>
        <w:rPr>
          <w:rFonts w:ascii="Times New Roman" w:hAnsi="Times New Roman" w:cs="Times New Roman"/>
          <w:sz w:val="28"/>
          <w:szCs w:val="28"/>
        </w:rPr>
      </w:pPr>
    </w:p>
    <w:p w:rsidR="004134EE" w:rsidRPr="003C5941" w:rsidRDefault="00C14CCA" w:rsidP="00073404">
      <w:pPr>
        <w:tabs>
          <w:tab w:val="num" w:pos="709"/>
        </w:tabs>
        <w:spacing w:after="0" w:line="240" w:lineRule="auto"/>
        <w:ind w:left="709" w:hanging="709"/>
        <w:jc w:val="both"/>
        <w:rPr>
          <w:rFonts w:ascii="Times New Roman" w:hAnsi="Times New Roman" w:cs="Times New Roman"/>
          <w:sz w:val="28"/>
          <w:szCs w:val="28"/>
        </w:rPr>
      </w:pPr>
      <w:r w:rsidRPr="003C5941">
        <w:rPr>
          <w:rFonts w:ascii="Times New Roman" w:hAnsi="Times New Roman" w:cs="Times New Roman"/>
          <w:sz w:val="28"/>
          <w:szCs w:val="28"/>
        </w:rPr>
        <w:t>1.20</w:t>
      </w:r>
      <w:r w:rsidR="004134EE" w:rsidRPr="003C5941">
        <w:rPr>
          <w:rFonts w:ascii="Times New Roman" w:hAnsi="Times New Roman" w:cs="Times New Roman"/>
          <w:sz w:val="28"/>
          <w:szCs w:val="28"/>
        </w:rPr>
        <w:t>. По инициативе детей в Учреждении могут создаваться детские общественные объединения.</w:t>
      </w:r>
    </w:p>
    <w:p w:rsidR="004134EE" w:rsidRPr="003C5941" w:rsidRDefault="004134EE" w:rsidP="00EE29B6">
      <w:pPr>
        <w:tabs>
          <w:tab w:val="num" w:pos="900"/>
        </w:tabs>
        <w:spacing w:after="0" w:line="240" w:lineRule="auto"/>
        <w:ind w:left="540" w:firstLine="27"/>
        <w:jc w:val="both"/>
        <w:rPr>
          <w:rFonts w:ascii="Times New Roman" w:hAnsi="Times New Roman" w:cs="Times New Roman"/>
          <w:sz w:val="28"/>
          <w:szCs w:val="28"/>
        </w:rPr>
      </w:pPr>
    </w:p>
    <w:p w:rsidR="004134EE" w:rsidRPr="003C5941" w:rsidRDefault="006B2F26" w:rsidP="00EE29B6">
      <w:pPr>
        <w:spacing w:after="0" w:line="240" w:lineRule="auto"/>
        <w:ind w:left="567" w:hanging="567"/>
        <w:jc w:val="both"/>
        <w:rPr>
          <w:rFonts w:ascii="Times New Roman" w:hAnsi="Times New Roman" w:cs="Times New Roman"/>
          <w:sz w:val="28"/>
          <w:szCs w:val="28"/>
        </w:rPr>
      </w:pPr>
      <w:r w:rsidRPr="003C5941">
        <w:rPr>
          <w:rFonts w:ascii="Times New Roman" w:hAnsi="Times New Roman" w:cs="Times New Roman"/>
          <w:sz w:val="28"/>
          <w:szCs w:val="28"/>
        </w:rPr>
        <w:t>1.2</w:t>
      </w:r>
      <w:r w:rsidR="00C14CCA" w:rsidRPr="003C5941">
        <w:rPr>
          <w:rFonts w:ascii="Times New Roman" w:hAnsi="Times New Roman" w:cs="Times New Roman"/>
          <w:sz w:val="28"/>
          <w:szCs w:val="28"/>
        </w:rPr>
        <w:t>1</w:t>
      </w:r>
      <w:r w:rsidR="004134EE" w:rsidRPr="003C5941">
        <w:rPr>
          <w:rFonts w:ascii="Times New Roman" w:hAnsi="Times New Roman" w:cs="Times New Roman"/>
          <w:sz w:val="28"/>
          <w:szCs w:val="28"/>
        </w:rPr>
        <w:t>. Медицинское обслуживание обучающихся в Учреждении обеспечивается медицинским персоналом, который закреплён органом здравоохранения</w:t>
      </w:r>
      <w:r w:rsidR="00A06521">
        <w:rPr>
          <w:rFonts w:ascii="Times New Roman" w:hAnsi="Times New Roman" w:cs="Times New Roman"/>
          <w:sz w:val="28"/>
          <w:szCs w:val="28"/>
        </w:rPr>
        <w:t xml:space="preserve">, </w:t>
      </w:r>
      <w:r w:rsidR="004134EE" w:rsidRPr="003C5941">
        <w:rPr>
          <w:rFonts w:ascii="Times New Roman" w:hAnsi="Times New Roman" w:cs="Times New Roman"/>
          <w:sz w:val="28"/>
          <w:szCs w:val="28"/>
        </w:rPr>
        <w:t>и наряду с администрацией и педагогическими работниками  несёт ответственность за  проведение лечебно-профилактических мероприятий, соблюдение санитарно-гигиенических норм, режим и качество питания обучающихся. Учреждение предоставляет соответствующее помещение для работы медицинских работников.</w:t>
      </w:r>
    </w:p>
    <w:p w:rsidR="004134EE" w:rsidRPr="003C5941" w:rsidRDefault="004134EE" w:rsidP="00EE29B6">
      <w:pPr>
        <w:tabs>
          <w:tab w:val="num" w:pos="900"/>
        </w:tabs>
        <w:spacing w:after="0" w:line="240" w:lineRule="auto"/>
        <w:ind w:left="540" w:firstLine="27"/>
        <w:jc w:val="both"/>
        <w:rPr>
          <w:rFonts w:ascii="Times New Roman" w:hAnsi="Times New Roman" w:cs="Times New Roman"/>
          <w:sz w:val="28"/>
          <w:szCs w:val="28"/>
        </w:rPr>
      </w:pPr>
    </w:p>
    <w:p w:rsidR="004134EE" w:rsidRPr="003C5941" w:rsidRDefault="006B2F26" w:rsidP="00EE29B6">
      <w:pPr>
        <w:tabs>
          <w:tab w:val="num" w:pos="540"/>
          <w:tab w:val="num" w:pos="900"/>
        </w:tabs>
        <w:spacing w:after="0" w:line="240" w:lineRule="auto"/>
        <w:ind w:left="567" w:hanging="567"/>
        <w:jc w:val="both"/>
        <w:rPr>
          <w:rFonts w:ascii="Times New Roman" w:hAnsi="Times New Roman" w:cs="Times New Roman"/>
          <w:sz w:val="28"/>
          <w:szCs w:val="28"/>
        </w:rPr>
      </w:pPr>
      <w:r w:rsidRPr="003C5941">
        <w:rPr>
          <w:rFonts w:ascii="Times New Roman" w:hAnsi="Times New Roman" w:cs="Times New Roman"/>
          <w:sz w:val="28"/>
          <w:szCs w:val="28"/>
        </w:rPr>
        <w:t>1.2</w:t>
      </w:r>
      <w:r w:rsidR="00C14CCA" w:rsidRPr="003C5941">
        <w:rPr>
          <w:rFonts w:ascii="Times New Roman" w:hAnsi="Times New Roman" w:cs="Times New Roman"/>
          <w:sz w:val="28"/>
          <w:szCs w:val="28"/>
        </w:rPr>
        <w:t>2</w:t>
      </w:r>
      <w:r w:rsidR="004134EE" w:rsidRPr="003C5941">
        <w:rPr>
          <w:rFonts w:ascii="Times New Roman" w:hAnsi="Times New Roman" w:cs="Times New Roman"/>
          <w:sz w:val="28"/>
          <w:szCs w:val="28"/>
        </w:rPr>
        <w:t>. Организация питания в Учреждении осуществляется руководителем Учреждения, контролируется отделом образования администрации Петровского муниципального района Ставропольского края. Учреждение выделяет специальное помещение для организации питания обучающихся</w:t>
      </w:r>
      <w:r w:rsidR="004134EE" w:rsidRPr="003C5941">
        <w:rPr>
          <w:rFonts w:ascii="Times New Roman" w:hAnsi="Times New Roman" w:cs="Times New Roman"/>
          <w:i/>
          <w:sz w:val="28"/>
          <w:szCs w:val="28"/>
        </w:rPr>
        <w:t>.</w:t>
      </w:r>
    </w:p>
    <w:p w:rsidR="004134EE" w:rsidRPr="003C5941" w:rsidRDefault="004134EE" w:rsidP="00EE29B6">
      <w:pPr>
        <w:tabs>
          <w:tab w:val="num" w:pos="540"/>
          <w:tab w:val="num" w:pos="900"/>
        </w:tabs>
        <w:spacing w:after="0" w:line="240" w:lineRule="auto"/>
        <w:ind w:left="540" w:firstLine="27"/>
        <w:jc w:val="both"/>
        <w:rPr>
          <w:rFonts w:ascii="Times New Roman" w:hAnsi="Times New Roman" w:cs="Times New Roman"/>
          <w:sz w:val="28"/>
          <w:szCs w:val="28"/>
        </w:rPr>
      </w:pPr>
    </w:p>
    <w:p w:rsidR="004134EE" w:rsidRPr="003C5941" w:rsidRDefault="006B2F26" w:rsidP="00EE29B6">
      <w:pPr>
        <w:tabs>
          <w:tab w:val="num" w:pos="540"/>
          <w:tab w:val="num" w:pos="900"/>
        </w:tabs>
        <w:spacing w:after="0" w:line="240" w:lineRule="auto"/>
        <w:ind w:left="567" w:hanging="567"/>
        <w:jc w:val="both"/>
        <w:rPr>
          <w:rFonts w:ascii="Times New Roman" w:hAnsi="Times New Roman" w:cs="Times New Roman"/>
          <w:sz w:val="28"/>
          <w:szCs w:val="28"/>
        </w:rPr>
      </w:pPr>
      <w:r w:rsidRPr="003C5941">
        <w:rPr>
          <w:rFonts w:ascii="Times New Roman" w:hAnsi="Times New Roman" w:cs="Times New Roman"/>
          <w:sz w:val="28"/>
          <w:szCs w:val="28"/>
        </w:rPr>
        <w:t>1.2</w:t>
      </w:r>
      <w:r w:rsidR="00C14CCA" w:rsidRPr="003C5941">
        <w:rPr>
          <w:rFonts w:ascii="Times New Roman" w:hAnsi="Times New Roman" w:cs="Times New Roman"/>
          <w:sz w:val="28"/>
          <w:szCs w:val="28"/>
        </w:rPr>
        <w:t>3</w:t>
      </w:r>
      <w:r w:rsidR="004134EE" w:rsidRPr="003C5941">
        <w:rPr>
          <w:rFonts w:ascii="Times New Roman" w:hAnsi="Times New Roman" w:cs="Times New Roman"/>
          <w:sz w:val="28"/>
          <w:szCs w:val="28"/>
        </w:rPr>
        <w:t xml:space="preserve">. Учреждение  может вступать в педагогические, научные и иные Российские и международные объединения, принимать участие в работе конгрессов, конференций и т.д. Оно имеет право на осуществление обмена делегациями учащихся и педагогов. </w:t>
      </w:r>
    </w:p>
    <w:p w:rsidR="004134EE" w:rsidRPr="003C5941" w:rsidRDefault="004134EE" w:rsidP="00EE29B6">
      <w:pPr>
        <w:tabs>
          <w:tab w:val="num" w:pos="900"/>
        </w:tabs>
        <w:spacing w:after="0" w:line="240" w:lineRule="auto"/>
        <w:ind w:left="540" w:firstLine="27"/>
        <w:jc w:val="both"/>
        <w:rPr>
          <w:rFonts w:ascii="Times New Roman" w:hAnsi="Times New Roman" w:cs="Times New Roman"/>
          <w:sz w:val="28"/>
          <w:szCs w:val="28"/>
        </w:rPr>
      </w:pPr>
    </w:p>
    <w:p w:rsidR="006B2F26" w:rsidRPr="003C5941" w:rsidRDefault="00205434" w:rsidP="00EE29B6">
      <w:pPr>
        <w:tabs>
          <w:tab w:val="num" w:pos="0"/>
          <w:tab w:val="num" w:pos="567"/>
          <w:tab w:val="num" w:pos="1134"/>
        </w:tabs>
        <w:spacing w:after="0" w:line="240" w:lineRule="auto"/>
        <w:ind w:left="567" w:hanging="709"/>
        <w:jc w:val="both"/>
        <w:rPr>
          <w:rFonts w:ascii="Times New Roman" w:hAnsi="Times New Roman" w:cs="Times New Roman"/>
          <w:sz w:val="28"/>
        </w:rPr>
      </w:pPr>
      <w:r w:rsidRPr="003C5941">
        <w:rPr>
          <w:rFonts w:ascii="Times New Roman" w:hAnsi="Times New Roman" w:cs="Times New Roman"/>
          <w:sz w:val="28"/>
        </w:rPr>
        <w:t xml:space="preserve">  </w:t>
      </w:r>
      <w:r w:rsidR="00946AFF" w:rsidRPr="003C5941">
        <w:rPr>
          <w:rFonts w:ascii="Times New Roman" w:hAnsi="Times New Roman" w:cs="Times New Roman"/>
          <w:sz w:val="28"/>
        </w:rPr>
        <w:t>1.2</w:t>
      </w:r>
      <w:r w:rsidR="00C14CCA" w:rsidRPr="003C5941">
        <w:rPr>
          <w:rFonts w:ascii="Times New Roman" w:hAnsi="Times New Roman" w:cs="Times New Roman"/>
          <w:sz w:val="28"/>
        </w:rPr>
        <w:t>4</w:t>
      </w:r>
      <w:r w:rsidR="006B2F26" w:rsidRPr="003C5941">
        <w:rPr>
          <w:rFonts w:ascii="Times New Roman" w:hAnsi="Times New Roman" w:cs="Times New Roman"/>
          <w:sz w:val="28"/>
        </w:rPr>
        <w:t>. Образовательное учреждение обеспечивает открытость доступность следующей информации:</w:t>
      </w:r>
    </w:p>
    <w:p w:rsidR="008F006A" w:rsidRPr="003C5941" w:rsidRDefault="006B2F26" w:rsidP="00EE29B6">
      <w:pPr>
        <w:tabs>
          <w:tab w:val="left" w:pos="0"/>
        </w:tabs>
        <w:spacing w:after="0" w:line="240" w:lineRule="auto"/>
        <w:jc w:val="both"/>
        <w:rPr>
          <w:rFonts w:ascii="Times New Roman" w:hAnsi="Times New Roman" w:cs="Times New Roman"/>
          <w:sz w:val="28"/>
          <w:szCs w:val="28"/>
        </w:rPr>
      </w:pPr>
      <w:r w:rsidRPr="003C5941">
        <w:rPr>
          <w:rFonts w:ascii="Times New Roman" w:hAnsi="Times New Roman" w:cs="Times New Roman"/>
          <w:sz w:val="28"/>
        </w:rPr>
        <w:t xml:space="preserve">        </w:t>
      </w:r>
      <w:r w:rsidR="008F006A" w:rsidRPr="003C5941">
        <w:rPr>
          <w:rFonts w:ascii="Times New Roman" w:hAnsi="Times New Roman" w:cs="Times New Roman"/>
          <w:sz w:val="28"/>
          <w:szCs w:val="28"/>
        </w:rPr>
        <w:t xml:space="preserve">1) информации: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а) о дате создания Учреждения, об учредителе, о месте нахождения Учреждения, режиме, графике работы, контактных телефонах и об адресах электронной почты;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б) о структуре и об органах управления Учреждения;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в) о реализуемых образовательных программах с указанием учебных предметов, курсов, дисциплин (модулей), практики, предусмотренных соответствующей образовательной программой;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lastRenderedPageBreak/>
        <w:t xml:space="preserve">г) о численности обучающихся по реализуемым образовательным программам за счет бюджетных ассигнований федерального бюджета, бюджетов субъектов Российской Федерации, местных бюджетов и по договорам об образовании за счет средств физических и (или) юридических лиц;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д) о языках образования;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е) о федеральных государственных образовательных стандартах, об образовательных стандартах (при их наличии);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ж) о руководителе, его заместителях;</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з) о персональном составе педагогических работников с указанием уровня образования, квалификации и опыта работы;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и) о материально-техническом обеспечении образовательной деятельности (в том числе о наличии оборудованных учебных кабинетов, объектов для проведения практических занятий, библиотек, объектов спорта, средств обучения и воспитания, об условиях питания и охраны здоровья обучающихся, о доступе к информационным системам и информационно-телекоммуникационным сетям, об электронных образовательных ресурсах, к которым обеспечивается доступ обучающихся);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к) о количестве вакантных мест для приема (перевода) по каждой образовательной программ</w:t>
      </w:r>
      <w:r w:rsidR="009D0618" w:rsidRPr="003C5941">
        <w:rPr>
          <w:rFonts w:ascii="Times New Roman" w:hAnsi="Times New Roman" w:cs="Times New Roman"/>
          <w:sz w:val="28"/>
          <w:szCs w:val="28"/>
        </w:rPr>
        <w:t>е</w:t>
      </w:r>
      <w:r w:rsidRPr="003C5941">
        <w:rPr>
          <w:rFonts w:ascii="Times New Roman" w:hAnsi="Times New Roman" w:cs="Times New Roman"/>
          <w:sz w:val="28"/>
          <w:szCs w:val="28"/>
        </w:rPr>
        <w:t>;</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л) о наличии и об условиях предоставления обучающимся стипендий, мер социальной поддержки;</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м) об объеме образовательной деятельности, финансовое обеспечение которой осуществляется за счет бюджетных ассигнований федерального бюджета, бюджетов субъектов Российской Федерации, местных бюджетов, по договорам об образовании за счет средств физических и (или) юридических лиц;</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н) о поступлении финансовых и материальных средств и об их расходовании по итогам финансового года;</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о) о трудоустройстве выпускников</w:t>
      </w:r>
      <w:r w:rsidR="009D0618" w:rsidRPr="003C5941">
        <w:rPr>
          <w:rFonts w:ascii="Times New Roman" w:hAnsi="Times New Roman" w:cs="Times New Roman"/>
          <w:sz w:val="28"/>
          <w:szCs w:val="28"/>
        </w:rPr>
        <w:t>.</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2) копий: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а) устава Учреждения;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б) лицензии на осуществление образовательной деятельности (с приложениями);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в) свидетельства о государственной аккредитации (с приложениями);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г) бюджетной сметы Учреждения;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д) локальных нормативных актов, предусмотренных частью 2 статьи 30 Федерального закона «Об образовании в Российской Федерации», правил внутреннего распорядка обучающихся, правил внутреннего трудового распорядка, коллективного договора;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3) отчета о результатах самообследования. </w:t>
      </w:r>
    </w:p>
    <w:p w:rsidR="008F006A" w:rsidRPr="003C5941"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4) документа о порядке оказания платных образовательных услуг, в том числе образца договора об оказании платных образовательных </w:t>
      </w:r>
      <w:r w:rsidRPr="003C5941">
        <w:rPr>
          <w:rFonts w:ascii="Times New Roman" w:hAnsi="Times New Roman" w:cs="Times New Roman"/>
          <w:sz w:val="28"/>
          <w:szCs w:val="28"/>
        </w:rPr>
        <w:lastRenderedPageBreak/>
        <w:t xml:space="preserve">услуг, документа об утверждении стоимости обучения по каждой образовательной программе; </w:t>
      </w:r>
    </w:p>
    <w:p w:rsidR="0068718D" w:rsidRDefault="008F006A" w:rsidP="00A40FDC">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5) предписаний органов, осуществляющих государственный контроль (надзор) в сфере образования, отчетов об исполнении таких предписаний; </w:t>
      </w:r>
    </w:p>
    <w:p w:rsidR="008F006A" w:rsidRPr="003C5941" w:rsidRDefault="008F006A" w:rsidP="00EE29B6">
      <w:pPr>
        <w:tabs>
          <w:tab w:val="left" w:pos="567"/>
        </w:tabs>
        <w:autoSpaceDE w:val="0"/>
        <w:autoSpaceDN w:val="0"/>
        <w:adjustRightInd w:val="0"/>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 xml:space="preserve">6) иной информации, которая размещается, опубликовывается по решению Учреждения и (или) размещение, опубликование которой является обязательным в соответствии с законодательством Российской Федерации. </w:t>
      </w:r>
    </w:p>
    <w:p w:rsidR="008F006A" w:rsidRDefault="008F006A" w:rsidP="00EE29B6">
      <w:pPr>
        <w:tabs>
          <w:tab w:val="left" w:pos="567"/>
        </w:tabs>
        <w:spacing w:after="0" w:line="240" w:lineRule="auto"/>
        <w:ind w:left="567"/>
        <w:jc w:val="both"/>
        <w:rPr>
          <w:rFonts w:ascii="Times New Roman" w:hAnsi="Times New Roman" w:cs="Times New Roman"/>
          <w:sz w:val="28"/>
          <w:szCs w:val="28"/>
        </w:rPr>
      </w:pPr>
      <w:r w:rsidRPr="003C5941">
        <w:rPr>
          <w:rFonts w:ascii="Times New Roman" w:hAnsi="Times New Roman" w:cs="Times New Roman"/>
          <w:sz w:val="28"/>
          <w:szCs w:val="28"/>
        </w:rPr>
        <w:t>Указанная информация и документы подлежат размещению на официальном сайте Учреждения в сети "Интернет" и обновлению в течение десяти  рабочих дней со дня их создания, получения и внесения соответствующих изменений.</w:t>
      </w:r>
    </w:p>
    <w:p w:rsidR="0068718D" w:rsidRPr="003C5941" w:rsidRDefault="0068718D" w:rsidP="00EE29B6">
      <w:pPr>
        <w:tabs>
          <w:tab w:val="left" w:pos="567"/>
        </w:tabs>
        <w:spacing w:after="0" w:line="240" w:lineRule="auto"/>
        <w:ind w:left="567"/>
        <w:jc w:val="both"/>
        <w:rPr>
          <w:rFonts w:ascii="Times New Roman" w:hAnsi="Times New Roman" w:cs="Times New Roman"/>
          <w:sz w:val="28"/>
          <w:szCs w:val="28"/>
        </w:rPr>
      </w:pPr>
    </w:p>
    <w:p w:rsidR="000A4E50" w:rsidRDefault="00073404" w:rsidP="007239E4">
      <w:pPr>
        <w:tabs>
          <w:tab w:val="left" w:pos="567"/>
        </w:tabs>
        <w:spacing w:after="0" w:line="240" w:lineRule="atLeast"/>
        <w:ind w:left="567" w:hanging="567"/>
        <w:jc w:val="both"/>
        <w:rPr>
          <w:rFonts w:ascii="Times New Roman" w:hAnsi="Times New Roman" w:cs="Times New Roman"/>
          <w:sz w:val="28"/>
          <w:szCs w:val="28"/>
        </w:rPr>
      </w:pPr>
      <w:r w:rsidRPr="003C5941">
        <w:rPr>
          <w:rFonts w:ascii="Times New Roman" w:hAnsi="Times New Roman" w:cs="Times New Roman"/>
          <w:sz w:val="28"/>
          <w:szCs w:val="28"/>
        </w:rPr>
        <w:t>1.25</w:t>
      </w:r>
      <w:r w:rsidR="00EE17C4" w:rsidRPr="003C5941">
        <w:rPr>
          <w:rFonts w:ascii="Times New Roman" w:hAnsi="Times New Roman" w:cs="Times New Roman"/>
          <w:sz w:val="28"/>
          <w:szCs w:val="28"/>
        </w:rPr>
        <w:t xml:space="preserve">. В Учреждении действует социально-психологическая служба, деятельность которой регулируется </w:t>
      </w:r>
      <w:r w:rsidR="00341E8C" w:rsidRPr="003C5941">
        <w:rPr>
          <w:rFonts w:ascii="Times New Roman" w:hAnsi="Times New Roman" w:cs="Times New Roman"/>
          <w:sz w:val="28"/>
          <w:szCs w:val="28"/>
        </w:rPr>
        <w:t>П</w:t>
      </w:r>
      <w:r w:rsidR="00EE17C4" w:rsidRPr="003C5941">
        <w:rPr>
          <w:rFonts w:ascii="Times New Roman" w:hAnsi="Times New Roman" w:cs="Times New Roman"/>
          <w:sz w:val="28"/>
          <w:szCs w:val="28"/>
        </w:rPr>
        <w:t xml:space="preserve">оложением о социально-психологической службе. </w:t>
      </w:r>
    </w:p>
    <w:p w:rsidR="0068718D" w:rsidRPr="003C5941" w:rsidRDefault="0068718D" w:rsidP="00EE29B6">
      <w:pPr>
        <w:tabs>
          <w:tab w:val="left" w:pos="567"/>
        </w:tabs>
        <w:spacing w:after="0" w:line="240" w:lineRule="auto"/>
        <w:ind w:left="567" w:hanging="567"/>
        <w:jc w:val="both"/>
        <w:rPr>
          <w:rFonts w:ascii="Times New Roman" w:hAnsi="Times New Roman" w:cs="Times New Roman"/>
          <w:sz w:val="28"/>
          <w:szCs w:val="28"/>
        </w:rPr>
      </w:pPr>
    </w:p>
    <w:p w:rsidR="00D23D77" w:rsidRPr="00D23D77" w:rsidRDefault="000A4E50" w:rsidP="00D23D77">
      <w:pPr>
        <w:tabs>
          <w:tab w:val="left" w:pos="567"/>
        </w:tabs>
        <w:spacing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1.2</w:t>
      </w:r>
      <w:r w:rsidR="00073404" w:rsidRPr="003C5941">
        <w:rPr>
          <w:rFonts w:ascii="Times New Roman" w:eastAsia="Times New Roman" w:hAnsi="Times New Roman" w:cs="Times New Roman"/>
          <w:sz w:val="28"/>
          <w:szCs w:val="28"/>
        </w:rPr>
        <w:t>6</w:t>
      </w:r>
      <w:r w:rsidRPr="003C5941">
        <w:rPr>
          <w:rFonts w:ascii="Times New Roman" w:eastAsia="Times New Roman" w:hAnsi="Times New Roman" w:cs="Times New Roman"/>
          <w:sz w:val="28"/>
          <w:szCs w:val="28"/>
        </w:rPr>
        <w:t xml:space="preserve">. Контроль деятельности Учреждения осуществляется Учредителем, отделом образования администрации Петровского муниципального района Ставропольского края, также налоговыми, природоохранными и другими органами в пределах их компетенции, и о порядке, установленном действующим законодательством Российской Федерации. </w:t>
      </w:r>
    </w:p>
    <w:p w:rsidR="004134EE" w:rsidRPr="003C5941" w:rsidRDefault="004134EE" w:rsidP="00EE29B6">
      <w:pPr>
        <w:tabs>
          <w:tab w:val="num" w:pos="0"/>
        </w:tabs>
        <w:spacing w:after="0" w:line="240" w:lineRule="auto"/>
        <w:ind w:left="709"/>
        <w:jc w:val="center"/>
        <w:outlineLvl w:val="0"/>
        <w:rPr>
          <w:rFonts w:ascii="Times New Roman" w:hAnsi="Times New Roman" w:cs="Times New Roman"/>
          <w:b/>
          <w:sz w:val="28"/>
          <w:szCs w:val="28"/>
        </w:rPr>
      </w:pPr>
      <w:r w:rsidRPr="003C5941">
        <w:rPr>
          <w:rFonts w:ascii="Times New Roman" w:hAnsi="Times New Roman" w:cs="Times New Roman"/>
          <w:b/>
          <w:sz w:val="28"/>
          <w:szCs w:val="28"/>
        </w:rPr>
        <w:t>ΙΙ.</w:t>
      </w:r>
      <w:r w:rsidRPr="003C5941">
        <w:rPr>
          <w:rFonts w:ascii="Times New Roman" w:hAnsi="Times New Roman" w:cs="Times New Roman"/>
          <w:sz w:val="28"/>
          <w:szCs w:val="28"/>
        </w:rPr>
        <w:t xml:space="preserve"> </w:t>
      </w:r>
      <w:r w:rsidRPr="003C5941">
        <w:rPr>
          <w:rFonts w:ascii="Times New Roman" w:hAnsi="Times New Roman" w:cs="Times New Roman"/>
          <w:b/>
          <w:sz w:val="28"/>
          <w:szCs w:val="28"/>
        </w:rPr>
        <w:t xml:space="preserve">Предмет и цели деятельности учреждения </w:t>
      </w:r>
    </w:p>
    <w:p w:rsidR="004134EE" w:rsidRPr="003C5941" w:rsidRDefault="004134EE" w:rsidP="007239E4">
      <w:pPr>
        <w:tabs>
          <w:tab w:val="num" w:pos="900"/>
        </w:tabs>
        <w:spacing w:after="0" w:line="0" w:lineRule="atLeast"/>
        <w:ind w:left="709"/>
        <w:jc w:val="center"/>
        <w:rPr>
          <w:rFonts w:ascii="Times New Roman" w:hAnsi="Times New Roman" w:cs="Times New Roman"/>
          <w:sz w:val="28"/>
          <w:szCs w:val="28"/>
        </w:rPr>
      </w:pPr>
    </w:p>
    <w:p w:rsidR="00857075" w:rsidRPr="003C5941" w:rsidRDefault="00C71DA3" w:rsidP="007239E4">
      <w:pPr>
        <w:tabs>
          <w:tab w:val="left" w:pos="0"/>
        </w:tabs>
        <w:spacing w:after="0" w:line="0" w:lineRule="atLeast"/>
        <w:ind w:left="567" w:hanging="567"/>
        <w:jc w:val="both"/>
        <w:rPr>
          <w:rFonts w:ascii="Times New Roman" w:hAnsi="Times New Roman" w:cs="Times New Roman"/>
          <w:sz w:val="28"/>
          <w:szCs w:val="28"/>
        </w:rPr>
      </w:pPr>
      <w:r w:rsidRPr="003C5941">
        <w:rPr>
          <w:rFonts w:ascii="Times New Roman" w:hAnsi="Times New Roman" w:cs="Times New Roman"/>
          <w:sz w:val="28"/>
          <w:szCs w:val="28"/>
        </w:rPr>
        <w:t xml:space="preserve">  </w:t>
      </w:r>
      <w:r w:rsidR="00857075" w:rsidRPr="003C5941">
        <w:rPr>
          <w:rFonts w:ascii="Times New Roman" w:hAnsi="Times New Roman" w:cs="Times New Roman"/>
          <w:sz w:val="28"/>
          <w:szCs w:val="28"/>
        </w:rPr>
        <w:t xml:space="preserve">2.1. Учреждение является муниципальным казенным учреждением, которое осуществляет оказание муниципальных услуг, выполнение работ и (или) исполнение муниципальных функций в целях обеспечения  реализации  предусмотренных законодательством Российской Федерации полномочий органов местного самоуправления, финансовое обеспечение деятельности которого осуществляется за счет соответствующего бюджета на основании </w:t>
      </w:r>
      <w:r w:rsidR="009D0618" w:rsidRPr="003C5941">
        <w:rPr>
          <w:rFonts w:ascii="Times New Roman" w:hAnsi="Times New Roman" w:cs="Times New Roman"/>
          <w:sz w:val="28"/>
          <w:szCs w:val="28"/>
        </w:rPr>
        <w:t>бюджета Петровского муниципального района Ставропольского края.</w:t>
      </w:r>
    </w:p>
    <w:p w:rsidR="00C11231" w:rsidRPr="003C5941" w:rsidRDefault="00C11231" w:rsidP="007239E4">
      <w:pPr>
        <w:tabs>
          <w:tab w:val="left" w:pos="0"/>
        </w:tabs>
        <w:spacing w:after="0" w:line="0" w:lineRule="atLeast"/>
        <w:ind w:left="567" w:hanging="567"/>
        <w:jc w:val="both"/>
        <w:rPr>
          <w:rFonts w:ascii="Times New Roman" w:hAnsi="Times New Roman" w:cs="Times New Roman"/>
          <w:sz w:val="28"/>
          <w:szCs w:val="28"/>
        </w:rPr>
      </w:pPr>
    </w:p>
    <w:p w:rsidR="00970090" w:rsidRPr="003C5941" w:rsidRDefault="00970090" w:rsidP="007239E4">
      <w:pPr>
        <w:tabs>
          <w:tab w:val="left" w:pos="0"/>
        </w:tabs>
        <w:spacing w:after="0" w:line="0" w:lineRule="atLeast"/>
        <w:ind w:left="709" w:hanging="709"/>
        <w:jc w:val="both"/>
        <w:rPr>
          <w:rFonts w:ascii="Times New Roman" w:hAnsi="Times New Roman" w:cs="Times New Roman"/>
          <w:sz w:val="28"/>
          <w:szCs w:val="28"/>
        </w:rPr>
      </w:pPr>
      <w:r w:rsidRPr="003C5941">
        <w:rPr>
          <w:rFonts w:ascii="Times New Roman" w:hAnsi="Times New Roman" w:cs="Times New Roman"/>
          <w:sz w:val="28"/>
          <w:szCs w:val="28"/>
        </w:rPr>
        <w:t xml:space="preserve"> </w:t>
      </w:r>
      <w:r w:rsidR="00857075" w:rsidRPr="003C5941">
        <w:rPr>
          <w:rFonts w:ascii="Times New Roman" w:hAnsi="Times New Roman" w:cs="Times New Roman"/>
          <w:sz w:val="28"/>
          <w:szCs w:val="28"/>
        </w:rPr>
        <w:t xml:space="preserve"> 2.2. Учреждение осуществляет деятельность в соответствии с предметом и целями, определенными Учредителем при его создании, путем выполнения работ, оказания услуг в сфере образования.</w:t>
      </w:r>
    </w:p>
    <w:p w:rsidR="00C11231" w:rsidRPr="003C5941" w:rsidRDefault="00C11231" w:rsidP="007239E4">
      <w:pPr>
        <w:tabs>
          <w:tab w:val="left" w:pos="0"/>
        </w:tabs>
        <w:spacing w:after="0" w:line="0" w:lineRule="atLeast"/>
        <w:ind w:left="567" w:hanging="567"/>
        <w:jc w:val="both"/>
        <w:rPr>
          <w:rFonts w:ascii="Times New Roman" w:hAnsi="Times New Roman" w:cs="Times New Roman"/>
          <w:sz w:val="28"/>
          <w:szCs w:val="28"/>
        </w:rPr>
      </w:pPr>
    </w:p>
    <w:p w:rsidR="00A1528D" w:rsidRPr="003C5941" w:rsidRDefault="00175458" w:rsidP="00445A87">
      <w:pPr>
        <w:tabs>
          <w:tab w:val="left" w:pos="0"/>
        </w:tabs>
        <w:spacing w:after="0" w:line="0" w:lineRule="atLeast"/>
        <w:jc w:val="both"/>
        <w:rPr>
          <w:rFonts w:ascii="Times New Roman" w:hAnsi="Times New Roman" w:cs="Times New Roman"/>
          <w:sz w:val="28"/>
          <w:szCs w:val="28"/>
        </w:rPr>
      </w:pPr>
      <w:r w:rsidRPr="003C5941">
        <w:rPr>
          <w:rFonts w:ascii="Times New Roman" w:hAnsi="Times New Roman" w:cs="Times New Roman"/>
          <w:sz w:val="28"/>
          <w:szCs w:val="28"/>
        </w:rPr>
        <w:t xml:space="preserve">  </w:t>
      </w:r>
      <w:r w:rsidR="00552E00" w:rsidRPr="003C5941">
        <w:rPr>
          <w:rFonts w:ascii="Times New Roman" w:hAnsi="Times New Roman" w:cs="Times New Roman"/>
          <w:sz w:val="28"/>
          <w:szCs w:val="28"/>
        </w:rPr>
        <w:t>2.3</w:t>
      </w:r>
      <w:r w:rsidR="002144C4" w:rsidRPr="003C5941">
        <w:rPr>
          <w:rFonts w:ascii="Times New Roman" w:hAnsi="Times New Roman" w:cs="Times New Roman"/>
          <w:sz w:val="28"/>
          <w:szCs w:val="28"/>
        </w:rPr>
        <w:t xml:space="preserve">. </w:t>
      </w:r>
      <w:r w:rsidR="004134EE" w:rsidRPr="003C5941">
        <w:rPr>
          <w:rFonts w:ascii="Times New Roman" w:hAnsi="Times New Roman" w:cs="Times New Roman"/>
          <w:sz w:val="28"/>
          <w:szCs w:val="28"/>
        </w:rPr>
        <w:t xml:space="preserve"> </w:t>
      </w:r>
      <w:r w:rsidR="00A1528D" w:rsidRPr="003C5941">
        <w:rPr>
          <w:rFonts w:ascii="Times New Roman" w:eastAsia="Times New Roman" w:hAnsi="Times New Roman" w:cs="Times New Roman"/>
          <w:sz w:val="28"/>
          <w:szCs w:val="28"/>
        </w:rPr>
        <w:t>Целями деятельности Учреждения являются:</w:t>
      </w:r>
    </w:p>
    <w:p w:rsidR="0068718D" w:rsidRPr="00A40FDC" w:rsidRDefault="00A1528D" w:rsidP="00445A87">
      <w:pPr>
        <w:pStyle w:val="af5"/>
        <w:numPr>
          <w:ilvl w:val="0"/>
          <w:numId w:val="38"/>
        </w:numPr>
        <w:tabs>
          <w:tab w:val="left" w:pos="0"/>
        </w:tabs>
        <w:spacing w:after="0" w:line="0" w:lineRule="atLeast"/>
        <w:ind w:left="0" w:hanging="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осуществление образовательной деятельности по образовательным </w:t>
      </w:r>
      <w:r w:rsidRPr="003C5941">
        <w:rPr>
          <w:rFonts w:ascii="Times New Roman" w:hAnsi="Times New Roman" w:cs="Times New Roman"/>
          <w:sz w:val="28"/>
          <w:szCs w:val="28"/>
        </w:rPr>
        <w:t xml:space="preserve">   </w:t>
      </w:r>
      <w:r w:rsidRPr="003C5941">
        <w:rPr>
          <w:rFonts w:ascii="Times New Roman" w:eastAsia="Times New Roman" w:hAnsi="Times New Roman" w:cs="Times New Roman"/>
          <w:sz w:val="28"/>
          <w:szCs w:val="28"/>
        </w:rPr>
        <w:t>программам различных видов, уровней и направлений в соответствии с пунктами 2.</w:t>
      </w:r>
      <w:r w:rsidR="00486DEE">
        <w:rPr>
          <w:rFonts w:ascii="Times New Roman" w:eastAsia="Times New Roman" w:hAnsi="Times New Roman" w:cs="Times New Roman"/>
          <w:sz w:val="28"/>
          <w:szCs w:val="28"/>
        </w:rPr>
        <w:t>4</w:t>
      </w:r>
      <w:r w:rsidRPr="003C5941">
        <w:rPr>
          <w:rFonts w:ascii="Times New Roman" w:eastAsia="Times New Roman" w:hAnsi="Times New Roman" w:cs="Times New Roman"/>
          <w:sz w:val="28"/>
          <w:szCs w:val="28"/>
        </w:rPr>
        <w:t>, 2,</w:t>
      </w:r>
      <w:r w:rsidR="00486DEE">
        <w:rPr>
          <w:rFonts w:ascii="Times New Roman" w:eastAsia="Times New Roman" w:hAnsi="Times New Roman" w:cs="Times New Roman"/>
          <w:sz w:val="28"/>
          <w:szCs w:val="28"/>
        </w:rPr>
        <w:t>6</w:t>
      </w:r>
      <w:r w:rsidRPr="003C5941">
        <w:rPr>
          <w:rFonts w:ascii="Times New Roman" w:eastAsia="Times New Roman" w:hAnsi="Times New Roman" w:cs="Times New Roman"/>
          <w:sz w:val="28"/>
          <w:szCs w:val="28"/>
        </w:rPr>
        <w:t xml:space="preserve"> настоящего Устава;</w:t>
      </w:r>
    </w:p>
    <w:p w:rsidR="004134EE" w:rsidRPr="003C5941" w:rsidRDefault="004134EE" w:rsidP="00445A87">
      <w:pPr>
        <w:pStyle w:val="af5"/>
        <w:numPr>
          <w:ilvl w:val="0"/>
          <w:numId w:val="38"/>
        </w:numPr>
        <w:tabs>
          <w:tab w:val="left" w:pos="0"/>
        </w:tabs>
        <w:spacing w:after="0" w:line="240" w:lineRule="auto"/>
        <w:ind w:left="0" w:hanging="142"/>
        <w:jc w:val="both"/>
        <w:rPr>
          <w:rFonts w:ascii="Times New Roman" w:hAnsi="Times New Roman" w:cs="Times New Roman"/>
          <w:sz w:val="28"/>
          <w:szCs w:val="28"/>
        </w:rPr>
      </w:pPr>
      <w:r w:rsidRPr="003C5941">
        <w:rPr>
          <w:rFonts w:ascii="Times New Roman" w:hAnsi="Times New Roman" w:cs="Times New Roman"/>
          <w:sz w:val="28"/>
          <w:szCs w:val="28"/>
        </w:rPr>
        <w:lastRenderedPageBreak/>
        <w:t>формирование общей культуры личности обучающихся на основе усвоения обязательного минимума содержания основных общеобразовательных программ, их адаптация к жизни в обществе;</w:t>
      </w:r>
    </w:p>
    <w:p w:rsidR="004134EE" w:rsidRPr="003C5941" w:rsidRDefault="004134EE" w:rsidP="00445A87">
      <w:pPr>
        <w:pStyle w:val="af5"/>
        <w:numPr>
          <w:ilvl w:val="0"/>
          <w:numId w:val="9"/>
        </w:numPr>
        <w:spacing w:after="0" w:line="240" w:lineRule="auto"/>
        <w:ind w:left="0" w:hanging="142"/>
        <w:jc w:val="both"/>
        <w:rPr>
          <w:rFonts w:ascii="Times New Roman" w:hAnsi="Times New Roman" w:cs="Times New Roman"/>
          <w:sz w:val="28"/>
          <w:szCs w:val="28"/>
        </w:rPr>
      </w:pPr>
      <w:r w:rsidRPr="003C5941">
        <w:rPr>
          <w:rFonts w:ascii="Times New Roman" w:hAnsi="Times New Roman" w:cs="Times New Roman"/>
          <w:sz w:val="28"/>
          <w:szCs w:val="28"/>
        </w:rPr>
        <w:t>создание основы для осознанного выбора и последующего освоения профессиональных образовательных программ;</w:t>
      </w:r>
    </w:p>
    <w:p w:rsidR="004134EE" w:rsidRPr="003C5941" w:rsidRDefault="004134EE" w:rsidP="00445A87">
      <w:pPr>
        <w:pStyle w:val="af5"/>
        <w:numPr>
          <w:ilvl w:val="0"/>
          <w:numId w:val="9"/>
        </w:numPr>
        <w:tabs>
          <w:tab w:val="num" w:pos="1060"/>
        </w:tabs>
        <w:spacing w:after="0" w:line="240" w:lineRule="auto"/>
        <w:ind w:left="0" w:hanging="142"/>
        <w:jc w:val="both"/>
        <w:rPr>
          <w:rFonts w:ascii="Times New Roman" w:hAnsi="Times New Roman" w:cs="Times New Roman"/>
          <w:sz w:val="28"/>
          <w:szCs w:val="28"/>
        </w:rPr>
      </w:pPr>
      <w:r w:rsidRPr="003C5941">
        <w:rPr>
          <w:rFonts w:ascii="Times New Roman" w:hAnsi="Times New Roman" w:cs="Times New Roman"/>
          <w:sz w:val="28"/>
          <w:szCs w:val="28"/>
        </w:rPr>
        <w:t>воспитание гражданственности, трудолюбия, уважения к правам и свободам человека, любви к окружающей природе, Родине, семье, формирование здорового образа жизни;</w:t>
      </w:r>
    </w:p>
    <w:p w:rsidR="004134EE" w:rsidRPr="003C5941" w:rsidRDefault="00970090" w:rsidP="00445A87">
      <w:pPr>
        <w:pStyle w:val="af5"/>
        <w:numPr>
          <w:ilvl w:val="0"/>
          <w:numId w:val="9"/>
        </w:numPr>
        <w:tabs>
          <w:tab w:val="left" w:pos="540"/>
        </w:tabs>
        <w:spacing w:after="0" w:line="240" w:lineRule="auto"/>
        <w:ind w:left="0"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  </w:t>
      </w:r>
      <w:r w:rsidR="004134EE" w:rsidRPr="003C5941">
        <w:rPr>
          <w:rFonts w:ascii="Times New Roman" w:hAnsi="Times New Roman" w:cs="Times New Roman"/>
          <w:sz w:val="28"/>
          <w:szCs w:val="28"/>
        </w:rPr>
        <w:t>создание благоприятных условий для раз</w:t>
      </w:r>
      <w:r w:rsidR="00EC0A73">
        <w:rPr>
          <w:rFonts w:ascii="Times New Roman" w:hAnsi="Times New Roman" w:cs="Times New Roman"/>
          <w:sz w:val="28"/>
          <w:szCs w:val="28"/>
        </w:rPr>
        <w:t>ностороннего развития личности,</w:t>
      </w:r>
      <w:r w:rsidR="004134EE" w:rsidRPr="003C5941">
        <w:rPr>
          <w:rFonts w:ascii="Times New Roman" w:hAnsi="Times New Roman" w:cs="Times New Roman"/>
          <w:sz w:val="28"/>
          <w:szCs w:val="28"/>
        </w:rPr>
        <w:t>в том числе путем удовлетворения потребностей обучающихся в самообразовании и получении дополнительного образования;</w:t>
      </w:r>
    </w:p>
    <w:p w:rsidR="004134EE" w:rsidRPr="003C5941" w:rsidRDefault="00EE17C4" w:rsidP="00445A87">
      <w:pPr>
        <w:pStyle w:val="af5"/>
        <w:numPr>
          <w:ilvl w:val="0"/>
          <w:numId w:val="9"/>
        </w:numPr>
        <w:spacing w:after="0" w:line="240" w:lineRule="auto"/>
        <w:ind w:left="0" w:hanging="142"/>
        <w:jc w:val="both"/>
        <w:rPr>
          <w:rFonts w:ascii="Times New Roman" w:hAnsi="Times New Roman" w:cs="Times New Roman"/>
          <w:sz w:val="28"/>
          <w:szCs w:val="28"/>
        </w:rPr>
      </w:pPr>
      <w:r w:rsidRPr="003C5941">
        <w:rPr>
          <w:rFonts w:ascii="Times New Roman" w:hAnsi="Times New Roman" w:cs="Times New Roman"/>
          <w:sz w:val="28"/>
          <w:szCs w:val="28"/>
        </w:rPr>
        <w:t>достижение обу</w:t>
      </w:r>
      <w:r w:rsidR="004134EE" w:rsidRPr="003C5941">
        <w:rPr>
          <w:rFonts w:ascii="Times New Roman" w:hAnsi="Times New Roman" w:cs="Times New Roman"/>
          <w:sz w:val="28"/>
          <w:szCs w:val="28"/>
        </w:rPr>
        <w:t>чащимися высокого уровня интеллектуального, физического и эстетического развития, воспитание нравственной личности, руководствующейся в своей деятельности общечеловеческими ценностями;</w:t>
      </w:r>
    </w:p>
    <w:p w:rsidR="004134EE" w:rsidRPr="003C5941" w:rsidRDefault="004134EE" w:rsidP="00445A87">
      <w:pPr>
        <w:numPr>
          <w:ilvl w:val="0"/>
          <w:numId w:val="16"/>
        </w:numPr>
        <w:tabs>
          <w:tab w:val="left" w:pos="284"/>
          <w:tab w:val="left" w:pos="709"/>
        </w:tabs>
        <w:suppressAutoHyphens/>
        <w:spacing w:after="0" w:line="240" w:lineRule="auto"/>
        <w:ind w:left="0" w:hanging="142"/>
        <w:contextualSpacing/>
        <w:jc w:val="both"/>
        <w:rPr>
          <w:rFonts w:ascii="Times New Roman" w:hAnsi="Times New Roman" w:cs="Times New Roman"/>
          <w:sz w:val="28"/>
          <w:szCs w:val="28"/>
        </w:rPr>
      </w:pPr>
      <w:r w:rsidRPr="003C5941">
        <w:rPr>
          <w:rFonts w:ascii="Times New Roman" w:hAnsi="Times New Roman" w:cs="Times New Roman"/>
          <w:sz w:val="28"/>
          <w:szCs w:val="28"/>
        </w:rPr>
        <w:t xml:space="preserve">создание условий для реализации </w:t>
      </w:r>
      <w:r w:rsidR="00175458" w:rsidRPr="003C5941">
        <w:rPr>
          <w:rFonts w:ascii="Times New Roman" w:hAnsi="Times New Roman" w:cs="Times New Roman"/>
          <w:sz w:val="28"/>
          <w:szCs w:val="28"/>
        </w:rPr>
        <w:t xml:space="preserve">гражданами Российской Федерации </w:t>
      </w:r>
      <w:r w:rsidRPr="003C5941">
        <w:rPr>
          <w:rFonts w:ascii="Times New Roman" w:hAnsi="Times New Roman" w:cs="Times New Roman"/>
          <w:sz w:val="28"/>
          <w:szCs w:val="28"/>
        </w:rPr>
        <w:t xml:space="preserve">гарантированного государством права на получение общедоступного и бесплатного общего образования </w:t>
      </w:r>
      <w:r w:rsidR="00EE17C4" w:rsidRPr="003C5941">
        <w:rPr>
          <w:rFonts w:ascii="Times New Roman" w:hAnsi="Times New Roman" w:cs="Times New Roman"/>
          <w:sz w:val="28"/>
          <w:szCs w:val="28"/>
        </w:rPr>
        <w:t>на уровнях н</w:t>
      </w:r>
      <w:r w:rsidR="00EE17C4" w:rsidRPr="003C5941">
        <w:rPr>
          <w:rFonts w:ascii="Times New Roman" w:hAnsi="Times New Roman" w:cs="Times New Roman"/>
          <w:sz w:val="28"/>
          <w:szCs w:val="28"/>
          <w:shd w:val="clear" w:color="auto" w:fill="FFFFFF"/>
        </w:rPr>
        <w:t>ачального общего образования, основного общего образования, среднего общего образования</w:t>
      </w:r>
      <w:r w:rsidR="00EE17C4" w:rsidRPr="003C5941">
        <w:rPr>
          <w:rFonts w:ascii="Times New Roman" w:hAnsi="Times New Roman" w:cs="Times New Roman"/>
          <w:sz w:val="28"/>
          <w:szCs w:val="28"/>
        </w:rPr>
        <w:t xml:space="preserve"> в пределах федеральных государственных образовательных стандартов, если образование данного уровня гражданин получает впервые;</w:t>
      </w:r>
    </w:p>
    <w:p w:rsidR="004134EE" w:rsidRPr="003C5941" w:rsidRDefault="004134EE" w:rsidP="00445A87">
      <w:pPr>
        <w:pStyle w:val="af5"/>
        <w:numPr>
          <w:ilvl w:val="0"/>
          <w:numId w:val="10"/>
        </w:numPr>
        <w:tabs>
          <w:tab w:val="num" w:pos="1060"/>
        </w:tabs>
        <w:spacing w:after="0" w:line="240" w:lineRule="auto"/>
        <w:ind w:left="0"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формирование человека и </w:t>
      </w:r>
      <w:r w:rsidR="00EC0A73">
        <w:rPr>
          <w:rFonts w:ascii="Times New Roman" w:hAnsi="Times New Roman" w:cs="Times New Roman"/>
          <w:sz w:val="28"/>
          <w:szCs w:val="28"/>
        </w:rPr>
        <w:t xml:space="preserve">гражданина, </w:t>
      </w:r>
      <w:r w:rsidRPr="003C5941">
        <w:rPr>
          <w:rFonts w:ascii="Times New Roman" w:hAnsi="Times New Roman" w:cs="Times New Roman"/>
          <w:sz w:val="28"/>
          <w:szCs w:val="28"/>
        </w:rPr>
        <w:t>интегрированного в современное ему общество и нацеленного на совершенствование этого общества;</w:t>
      </w:r>
    </w:p>
    <w:p w:rsidR="004134EE" w:rsidRPr="003C5941" w:rsidRDefault="004134EE" w:rsidP="00445A87">
      <w:pPr>
        <w:pStyle w:val="af5"/>
        <w:numPr>
          <w:ilvl w:val="0"/>
          <w:numId w:val="10"/>
        </w:numPr>
        <w:tabs>
          <w:tab w:val="num" w:pos="1060"/>
        </w:tabs>
        <w:spacing w:after="0" w:line="240" w:lineRule="auto"/>
        <w:ind w:left="0" w:hanging="142"/>
        <w:jc w:val="both"/>
        <w:rPr>
          <w:rFonts w:ascii="Times New Roman" w:hAnsi="Times New Roman" w:cs="Times New Roman"/>
          <w:sz w:val="28"/>
          <w:szCs w:val="28"/>
        </w:rPr>
      </w:pPr>
      <w:r w:rsidRPr="003C5941">
        <w:rPr>
          <w:rFonts w:ascii="Times New Roman" w:hAnsi="Times New Roman" w:cs="Times New Roman"/>
          <w:sz w:val="28"/>
          <w:szCs w:val="28"/>
        </w:rPr>
        <w:t>создание условий для охраны жизни и здоровья участников образовательного процесса;</w:t>
      </w:r>
    </w:p>
    <w:p w:rsidR="004134EE" w:rsidRPr="000C09B7" w:rsidRDefault="004134EE" w:rsidP="00445A87">
      <w:pPr>
        <w:pStyle w:val="af5"/>
        <w:numPr>
          <w:ilvl w:val="0"/>
          <w:numId w:val="10"/>
        </w:numPr>
        <w:tabs>
          <w:tab w:val="num" w:pos="1060"/>
        </w:tabs>
        <w:spacing w:after="0" w:line="240" w:lineRule="auto"/>
        <w:ind w:left="0" w:hanging="142"/>
        <w:jc w:val="both"/>
        <w:rPr>
          <w:rFonts w:ascii="Times New Roman" w:hAnsi="Times New Roman" w:cs="Times New Roman"/>
          <w:sz w:val="28"/>
          <w:szCs w:val="28"/>
        </w:rPr>
      </w:pPr>
      <w:r w:rsidRPr="003C5941">
        <w:rPr>
          <w:rFonts w:ascii="Times New Roman" w:hAnsi="Times New Roman" w:cs="Times New Roman"/>
          <w:sz w:val="28"/>
          <w:szCs w:val="28"/>
        </w:rPr>
        <w:t>адаптивность системы образования к уровням  и особенностям развития и подготовки обучающихся.</w:t>
      </w:r>
    </w:p>
    <w:p w:rsidR="00A1528D" w:rsidRPr="003C5941" w:rsidRDefault="00970090" w:rsidP="00445A87">
      <w:pPr>
        <w:spacing w:after="0" w:line="240" w:lineRule="auto"/>
        <w:ind w:hanging="142"/>
        <w:jc w:val="both"/>
        <w:rPr>
          <w:rFonts w:ascii="Times New Roman" w:eastAsia="Times New Roman" w:hAnsi="Times New Roman" w:cs="Times New Roman"/>
          <w:sz w:val="28"/>
          <w:szCs w:val="28"/>
        </w:rPr>
      </w:pPr>
      <w:r w:rsidRPr="003C5941">
        <w:rPr>
          <w:rFonts w:ascii="Times New Roman" w:hAnsi="Times New Roman" w:cs="Times New Roman"/>
          <w:sz w:val="28"/>
          <w:szCs w:val="28"/>
        </w:rPr>
        <w:t xml:space="preserve">   </w:t>
      </w:r>
      <w:r w:rsidR="00552E00" w:rsidRPr="003C5941">
        <w:rPr>
          <w:rFonts w:ascii="Times New Roman" w:hAnsi="Times New Roman" w:cs="Times New Roman"/>
          <w:sz w:val="28"/>
          <w:szCs w:val="28"/>
        </w:rPr>
        <w:t>2.4</w:t>
      </w:r>
      <w:r w:rsidR="00AC426D" w:rsidRPr="003C5941">
        <w:rPr>
          <w:rFonts w:ascii="Times New Roman" w:hAnsi="Times New Roman" w:cs="Times New Roman"/>
          <w:sz w:val="28"/>
          <w:szCs w:val="28"/>
        </w:rPr>
        <w:t>.</w:t>
      </w:r>
      <w:r w:rsidR="00A1528D" w:rsidRPr="003C5941">
        <w:rPr>
          <w:sz w:val="28"/>
          <w:szCs w:val="28"/>
        </w:rPr>
        <w:t xml:space="preserve"> </w:t>
      </w:r>
      <w:r w:rsidR="00A1528D" w:rsidRPr="003C5941">
        <w:rPr>
          <w:rFonts w:ascii="Times New Roman" w:eastAsia="Times New Roman" w:hAnsi="Times New Roman" w:cs="Times New Roman"/>
          <w:bCs/>
          <w:sz w:val="28"/>
          <w:szCs w:val="28"/>
        </w:rPr>
        <w:t>Основными видами деятельности</w:t>
      </w:r>
      <w:r w:rsidR="00A1528D" w:rsidRPr="003C5941">
        <w:rPr>
          <w:rFonts w:ascii="Times New Roman" w:eastAsia="Times New Roman" w:hAnsi="Times New Roman" w:cs="Times New Roman"/>
          <w:sz w:val="28"/>
          <w:szCs w:val="28"/>
        </w:rPr>
        <w:t xml:space="preserve"> Учреждения является реализация:</w:t>
      </w:r>
    </w:p>
    <w:p w:rsidR="00A1528D" w:rsidRPr="003C5941" w:rsidRDefault="00A1528D" w:rsidP="00445A87">
      <w:pPr>
        <w:pStyle w:val="af5"/>
        <w:numPr>
          <w:ilvl w:val="0"/>
          <w:numId w:val="37"/>
        </w:numPr>
        <w:spacing w:after="0" w:line="240" w:lineRule="auto"/>
        <w:ind w:left="0" w:hanging="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основных общеобразовательных программ начального общего образования;</w:t>
      </w:r>
    </w:p>
    <w:p w:rsidR="00A1528D" w:rsidRPr="003C5941" w:rsidRDefault="00A1528D" w:rsidP="00445A87">
      <w:pPr>
        <w:pStyle w:val="af5"/>
        <w:numPr>
          <w:ilvl w:val="0"/>
          <w:numId w:val="37"/>
        </w:numPr>
        <w:spacing w:after="0" w:line="240" w:lineRule="auto"/>
        <w:ind w:left="0" w:hanging="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основных общеобразовательных программ основного общего образования;</w:t>
      </w:r>
    </w:p>
    <w:p w:rsidR="00A1528D" w:rsidRPr="003C5941" w:rsidRDefault="00A1528D" w:rsidP="00445A87">
      <w:pPr>
        <w:pStyle w:val="af5"/>
        <w:numPr>
          <w:ilvl w:val="0"/>
          <w:numId w:val="37"/>
        </w:numPr>
        <w:spacing w:after="0" w:line="240" w:lineRule="auto"/>
        <w:ind w:left="0" w:hanging="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основных общеобразовательных программ среднего общего образования.</w:t>
      </w:r>
    </w:p>
    <w:p w:rsidR="00EC0A73" w:rsidRPr="00EC0A73" w:rsidRDefault="00A1528D" w:rsidP="00445A87">
      <w:pPr>
        <w:spacing w:after="0" w:line="240" w:lineRule="auto"/>
        <w:ind w:hanging="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Организация  осуществляет обучение и воспитание в интересах личности, общества и государства, обеспечивает охрану здоровья и создание благоприятных условий для разностороннего развития личности, в том числе возможности удовлетворения потребности обучающегося в самообразовании и получе</w:t>
      </w:r>
      <w:r w:rsidR="00EC0A73">
        <w:rPr>
          <w:rFonts w:ascii="Times New Roman" w:eastAsia="Times New Roman" w:hAnsi="Times New Roman" w:cs="Times New Roman"/>
          <w:sz w:val="28"/>
          <w:szCs w:val="28"/>
        </w:rPr>
        <w:t>нии дополнительного образования</w:t>
      </w:r>
    </w:p>
    <w:p w:rsidR="00EC0A73" w:rsidRDefault="00EC0A73" w:rsidP="00445A87">
      <w:pPr>
        <w:tabs>
          <w:tab w:val="num" w:pos="567"/>
        </w:tabs>
        <w:spacing w:after="0" w:line="240" w:lineRule="auto"/>
        <w:ind w:hanging="142"/>
        <w:rPr>
          <w:rFonts w:ascii="Times New Roman" w:hAnsi="Times New Roman" w:cs="Times New Roman"/>
          <w:sz w:val="28"/>
          <w:szCs w:val="28"/>
        </w:rPr>
      </w:pPr>
    </w:p>
    <w:p w:rsidR="00AC426D" w:rsidRPr="003C5941" w:rsidRDefault="00A1528D" w:rsidP="00445A87">
      <w:pPr>
        <w:tabs>
          <w:tab w:val="num" w:pos="567"/>
        </w:tabs>
        <w:spacing w:after="0" w:line="240" w:lineRule="auto"/>
        <w:ind w:hanging="142"/>
        <w:rPr>
          <w:rFonts w:ascii="Times New Roman" w:hAnsi="Times New Roman" w:cs="Times New Roman"/>
          <w:sz w:val="28"/>
          <w:szCs w:val="28"/>
        </w:rPr>
      </w:pPr>
      <w:r w:rsidRPr="003C5941">
        <w:rPr>
          <w:rFonts w:ascii="Times New Roman" w:hAnsi="Times New Roman" w:cs="Times New Roman"/>
          <w:sz w:val="28"/>
          <w:szCs w:val="28"/>
        </w:rPr>
        <w:t xml:space="preserve">2.5. </w:t>
      </w:r>
      <w:r w:rsidR="00AC426D" w:rsidRPr="003C5941">
        <w:rPr>
          <w:rFonts w:ascii="Times New Roman" w:hAnsi="Times New Roman" w:cs="Times New Roman"/>
          <w:sz w:val="28"/>
          <w:szCs w:val="28"/>
        </w:rPr>
        <w:t> Для реализации своих основных задач Учреждение имеет право:</w:t>
      </w:r>
    </w:p>
    <w:p w:rsidR="00EE17C4" w:rsidRPr="003C5941" w:rsidRDefault="00EE17C4" w:rsidP="00445A87">
      <w:pPr>
        <w:tabs>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lastRenderedPageBreak/>
        <w:t xml:space="preserve">1.) разработку и принятие правил внутреннего распорядка обучающихся, правил внутреннего трудового распорядка, иных локальных нормативных актов; </w:t>
      </w:r>
    </w:p>
    <w:p w:rsidR="00EE17C4" w:rsidRPr="003C5941" w:rsidRDefault="00EE17C4" w:rsidP="00445A87">
      <w:pPr>
        <w:tabs>
          <w:tab w:val="left" w:pos="426"/>
        </w:tabs>
        <w:spacing w:after="0" w:line="180" w:lineRule="atLeast"/>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2) материально-техническое обеспечение образовательной деятельности, оборудование помещений в соответствии с государственными и местными нормами и требованиями, в том числе в соответствии с федеральными государственными образовательными стандартами, федеральными государственными требованиями, образовательными стандартами; </w:t>
      </w:r>
    </w:p>
    <w:p w:rsidR="00EE17C4" w:rsidRPr="003C5941" w:rsidRDefault="00EE17C4" w:rsidP="00445A87">
      <w:pPr>
        <w:tabs>
          <w:tab w:val="left" w:pos="426"/>
        </w:tabs>
        <w:spacing w:after="0" w:line="180" w:lineRule="atLeast"/>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3) предоставление учредителю и общественности ежегодного отчета о поступлении и расходовании финансовых и материальных средств, а также отчета о результатах самообследования; </w:t>
      </w:r>
    </w:p>
    <w:p w:rsidR="00EE17C4" w:rsidRPr="003C5941" w:rsidRDefault="00EE17C4" w:rsidP="00445A87">
      <w:pPr>
        <w:tabs>
          <w:tab w:val="left" w:pos="426"/>
        </w:tabs>
        <w:spacing w:after="0" w:line="180" w:lineRule="atLeast"/>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4) установление штатного расписания, если иное не установлено нормативными правовыми актами Российской Федерации; </w:t>
      </w:r>
    </w:p>
    <w:p w:rsidR="00EE17C4" w:rsidRPr="003C5941" w:rsidRDefault="00EE17C4" w:rsidP="00445A87">
      <w:pPr>
        <w:tabs>
          <w:tab w:val="left" w:pos="426"/>
        </w:tabs>
        <w:spacing w:after="0" w:line="60" w:lineRule="atLeast"/>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5) прием на работу работников, заключение с ними и расторжение трудовых договоров, если иное не установлено настоящим Федеральным законом, распределение должностных обязанностей, создание условий и организация дополнительного профессионального образования работников; </w:t>
      </w:r>
    </w:p>
    <w:p w:rsidR="00EE17C4" w:rsidRPr="003C5941" w:rsidRDefault="00EE17C4" w:rsidP="00445A87">
      <w:pPr>
        <w:tabs>
          <w:tab w:val="left" w:pos="426"/>
        </w:tabs>
        <w:spacing w:after="0" w:line="60" w:lineRule="atLeast"/>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6) разработка и утверждение образовательных программ Учреждения; </w:t>
      </w:r>
    </w:p>
    <w:p w:rsidR="00EE17C4" w:rsidRPr="003C5941" w:rsidRDefault="00EE17C4" w:rsidP="00445A87">
      <w:pPr>
        <w:tabs>
          <w:tab w:val="left" w:pos="426"/>
        </w:tabs>
        <w:spacing w:after="0" w:line="60" w:lineRule="atLeast"/>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7) </w:t>
      </w:r>
      <w:r w:rsidR="009D0618" w:rsidRPr="003C5941">
        <w:rPr>
          <w:rFonts w:ascii="Times New Roman" w:hAnsi="Times New Roman" w:cs="Times New Roman"/>
          <w:sz w:val="28"/>
          <w:szCs w:val="28"/>
        </w:rPr>
        <w:t>разработка по согласованию с отделом образования администрации Петровского муниципального района Ставропольского края программы развития Учреждения;</w:t>
      </w:r>
    </w:p>
    <w:p w:rsidR="00EE17C4" w:rsidRPr="003C5941" w:rsidRDefault="00EE17C4" w:rsidP="00445A87">
      <w:pPr>
        <w:tabs>
          <w:tab w:val="left" w:pos="426"/>
        </w:tabs>
        <w:spacing w:after="0" w:line="60" w:lineRule="atLeast"/>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8) прием обучающихся в Учреждение; </w:t>
      </w:r>
    </w:p>
    <w:p w:rsidR="00EE17C4" w:rsidRPr="003C5941" w:rsidRDefault="00EE17C4" w:rsidP="00445A87">
      <w:pPr>
        <w:tabs>
          <w:tab w:val="left" w:pos="426"/>
        </w:tabs>
        <w:spacing w:after="0" w:line="60" w:lineRule="atLeast"/>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9) определение списка учебников в соответствии с утвержденным федеральным перечнем учебников, рекомендованных к использованию при реализации имеющем государственную аккредитацию образовательных программ начального общего, основного общего, среднего общего образования Учреждения, осуществляющими образовательную деятельность, а также учебных пособий, допущенных к использованию при реализации указанных образовательных программ таким Учреждением; </w:t>
      </w:r>
    </w:p>
    <w:p w:rsidR="00EE17C4" w:rsidRPr="003C5941" w:rsidRDefault="00EE17C4" w:rsidP="00445A87">
      <w:pPr>
        <w:tabs>
          <w:tab w:val="left" w:pos="426"/>
        </w:tabs>
        <w:spacing w:after="0" w:line="60" w:lineRule="atLeast"/>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10) осуществление текущего контроля успеваемости и промежуточной аттестации обучающихся, установление их форм, периодичности и порядка проведения; </w:t>
      </w:r>
    </w:p>
    <w:p w:rsidR="00EE17C4" w:rsidRPr="003C5941" w:rsidRDefault="00EE17C4" w:rsidP="00445A87">
      <w:pPr>
        <w:tabs>
          <w:tab w:val="left" w:pos="426"/>
        </w:tabs>
        <w:spacing w:after="0" w:line="60" w:lineRule="atLeast"/>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11) индивидуальный учет результатов освоения обучающимися образовательных программ, а также хранение в архивах информации об этих результатах на бумажных и (или) электронных носителях; </w:t>
      </w:r>
    </w:p>
    <w:p w:rsidR="00EE17C4" w:rsidRPr="003C5941" w:rsidRDefault="00EE17C4" w:rsidP="00445A87">
      <w:pPr>
        <w:tabs>
          <w:tab w:val="left" w:pos="426"/>
        </w:tabs>
        <w:spacing w:after="0" w:line="60" w:lineRule="atLeast"/>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12) использование и совершенствование методов обучения и воспитания, образовательных технологий, электронного обучения; </w:t>
      </w:r>
    </w:p>
    <w:p w:rsidR="007239E4" w:rsidRDefault="00EE17C4" w:rsidP="00445A87">
      <w:pPr>
        <w:tabs>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13) проведение самообследования, обеспечение функционирования внутренней системы оценки качества образования; </w:t>
      </w:r>
    </w:p>
    <w:p w:rsidR="00EE17C4" w:rsidRPr="003C5941" w:rsidRDefault="007239E4" w:rsidP="00445A87">
      <w:pPr>
        <w:tabs>
          <w:tab w:val="left" w:pos="0"/>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t>14) организация социально – психологического тестирования обучающихся;</w:t>
      </w:r>
    </w:p>
    <w:p w:rsidR="00EE17C4" w:rsidRPr="003C5941" w:rsidRDefault="00EE17C4" w:rsidP="00445A87">
      <w:pPr>
        <w:tabs>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15) создание необходимых условий для охраны и укрепления здоровья, организации питания обучающихся и работников Учреждения; </w:t>
      </w:r>
    </w:p>
    <w:p w:rsidR="00EE17C4" w:rsidRPr="003C5941" w:rsidRDefault="00EE17C4" w:rsidP="00445A87">
      <w:pPr>
        <w:tabs>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lastRenderedPageBreak/>
        <w:t xml:space="preserve">16) создание условий для занятия обучающимися физической культурой и спортом; </w:t>
      </w:r>
    </w:p>
    <w:p w:rsidR="00EE17C4" w:rsidRPr="003C5941" w:rsidRDefault="00EE17C4" w:rsidP="00445A87">
      <w:pPr>
        <w:tabs>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t>17) приобретение бланков документов об образовании; медалей «За особые успехи в учении»</w:t>
      </w:r>
      <w:r w:rsidR="00471447" w:rsidRPr="003C5941">
        <w:rPr>
          <w:rFonts w:ascii="Times New Roman" w:hAnsi="Times New Roman" w:cs="Times New Roman"/>
          <w:sz w:val="28"/>
          <w:szCs w:val="28"/>
        </w:rPr>
        <w:t>;</w:t>
      </w:r>
    </w:p>
    <w:p w:rsidR="00EE17C4" w:rsidRPr="003C5941" w:rsidRDefault="00EE17C4" w:rsidP="00445A87">
      <w:pPr>
        <w:tabs>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18) установление требований к одежде обучающихся, если иное не установлено настоящим Федеральным законом или законодательством субъектов Российской Федерации; </w:t>
      </w:r>
    </w:p>
    <w:p w:rsidR="00EE17C4" w:rsidRPr="003C5941" w:rsidRDefault="00EE17C4" w:rsidP="00445A87">
      <w:pPr>
        <w:tabs>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19) содействие деятельности общественных объединений обучающихся, родителей (законных представителей) несовершеннолетних обучающихся, осуществляемой в Учреждении и не запрещенной законодательством Российской Федерации; </w:t>
      </w:r>
    </w:p>
    <w:p w:rsidR="00EE17C4" w:rsidRPr="003C5941" w:rsidRDefault="00EE17C4" w:rsidP="00445A87">
      <w:pPr>
        <w:tabs>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20) организация научно-методической работы, в том числе организация и проведение научных и методических конференций, семинаров; </w:t>
      </w:r>
    </w:p>
    <w:p w:rsidR="00EE17C4" w:rsidRPr="003C5941" w:rsidRDefault="00EE17C4" w:rsidP="00445A87">
      <w:pPr>
        <w:tabs>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21) обеспечение создания и ведения официального сайта Учреждения в сети "Интернет"; </w:t>
      </w:r>
    </w:p>
    <w:p w:rsidR="00A1528D" w:rsidRPr="003C5941" w:rsidRDefault="00EE17C4" w:rsidP="00445A87">
      <w:pPr>
        <w:tabs>
          <w:tab w:val="left" w:pos="426"/>
        </w:tabs>
        <w:spacing w:after="0" w:line="240" w:lineRule="auto"/>
        <w:ind w:hanging="142"/>
        <w:jc w:val="both"/>
        <w:rPr>
          <w:rFonts w:ascii="Times New Roman" w:eastAsia="Times New Roman" w:hAnsi="Times New Roman" w:cs="Times New Roman"/>
          <w:sz w:val="28"/>
          <w:szCs w:val="28"/>
        </w:rPr>
      </w:pPr>
      <w:r w:rsidRPr="003C5941">
        <w:rPr>
          <w:rFonts w:ascii="Times New Roman" w:hAnsi="Times New Roman" w:cs="Times New Roman"/>
          <w:sz w:val="28"/>
          <w:szCs w:val="28"/>
        </w:rPr>
        <w:t xml:space="preserve">22) </w:t>
      </w:r>
      <w:r w:rsidR="00A1528D" w:rsidRPr="003C5941">
        <w:rPr>
          <w:rFonts w:ascii="Times New Roman" w:eastAsia="Times New Roman" w:hAnsi="Times New Roman" w:cs="Times New Roman"/>
          <w:sz w:val="28"/>
          <w:szCs w:val="28"/>
        </w:rPr>
        <w:t xml:space="preserve">иные вопросы, отнесенные к компетенции учреждения в </w:t>
      </w:r>
      <w:r w:rsidR="00A1528D" w:rsidRPr="003C5941">
        <w:rPr>
          <w:rFonts w:ascii="Times New Roman" w:hAnsi="Times New Roman" w:cs="Times New Roman"/>
          <w:sz w:val="28"/>
          <w:szCs w:val="28"/>
        </w:rPr>
        <w:t xml:space="preserve">   </w:t>
      </w:r>
      <w:r w:rsidR="00A1528D" w:rsidRPr="003C5941">
        <w:rPr>
          <w:rFonts w:ascii="Times New Roman" w:eastAsia="Times New Roman" w:hAnsi="Times New Roman" w:cs="Times New Roman"/>
          <w:sz w:val="28"/>
          <w:szCs w:val="28"/>
        </w:rPr>
        <w:t>соответствии с законодательством Российской Федерации.</w:t>
      </w:r>
    </w:p>
    <w:p w:rsidR="00073404" w:rsidRPr="003C5941" w:rsidRDefault="00073404" w:rsidP="00445A87">
      <w:pPr>
        <w:tabs>
          <w:tab w:val="left" w:pos="426"/>
        </w:tabs>
        <w:spacing w:after="0" w:line="240" w:lineRule="auto"/>
        <w:ind w:hanging="142"/>
        <w:jc w:val="both"/>
        <w:rPr>
          <w:rFonts w:ascii="Times New Roman" w:eastAsia="Times New Roman" w:hAnsi="Times New Roman" w:cs="Times New Roman"/>
          <w:sz w:val="28"/>
          <w:szCs w:val="28"/>
        </w:rPr>
      </w:pPr>
    </w:p>
    <w:p w:rsidR="00EE17C4" w:rsidRPr="003C5941" w:rsidRDefault="00A1528D" w:rsidP="00445A87">
      <w:pPr>
        <w:tabs>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2.6. </w:t>
      </w:r>
      <w:r w:rsidR="00EE17C4" w:rsidRPr="003C5941">
        <w:rPr>
          <w:rFonts w:ascii="Times New Roman" w:hAnsi="Times New Roman" w:cs="Times New Roman"/>
          <w:sz w:val="28"/>
          <w:szCs w:val="28"/>
        </w:rPr>
        <w:t xml:space="preserve">Учреждение обязано осуществлять свою деятельность в соответствии с законодательством об образовании, в том числе: </w:t>
      </w:r>
    </w:p>
    <w:p w:rsidR="00EE17C4" w:rsidRPr="003C5941" w:rsidRDefault="00EE17C4" w:rsidP="00445A87">
      <w:pPr>
        <w:tabs>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1) обеспечивать реализацию в полном объеме образовательных программ, соответствие качества подготовки обучающихся установленным требованиям, соответствие применяемых форм, средств, методов обучения и воспитания возрастным, психофизическим особенностям, склонностям, способностям, интересам и потребностям обучающихся; </w:t>
      </w:r>
    </w:p>
    <w:p w:rsidR="00EE17C4" w:rsidRPr="003C5941" w:rsidRDefault="00EE17C4" w:rsidP="00445A87">
      <w:pPr>
        <w:tabs>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2) создавать безопасные условия обучения, воспитания обучающихся, присмотра и ухода за обучающимися, их содержания в соответствии с установленными нормами, обеспечивающими жизнь и здоровье обучающихся, работников Учреждения; </w:t>
      </w:r>
    </w:p>
    <w:p w:rsidR="00EE17C4" w:rsidRPr="003C5941" w:rsidRDefault="00EE17C4" w:rsidP="00445A87">
      <w:pPr>
        <w:tabs>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3) соблюдать права и свободы обучающихся, родителей (законных представителей) несовершеннолетних обучающихся, работников Учреждения. </w:t>
      </w:r>
    </w:p>
    <w:p w:rsidR="00EE17C4" w:rsidRPr="003C5941" w:rsidRDefault="00EE17C4" w:rsidP="00445A87">
      <w:pPr>
        <w:tabs>
          <w:tab w:val="left" w:pos="426"/>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t>Учреждение несет ответственность в установленном законодательством Российской Федерации порядке:</w:t>
      </w:r>
    </w:p>
    <w:p w:rsidR="00EE17C4" w:rsidRPr="003C5941" w:rsidRDefault="00EE17C4" w:rsidP="00445A87">
      <w:pPr>
        <w:pStyle w:val="af5"/>
        <w:numPr>
          <w:ilvl w:val="0"/>
          <w:numId w:val="24"/>
        </w:numPr>
        <w:tabs>
          <w:tab w:val="left" w:pos="426"/>
        </w:tabs>
        <w:spacing w:after="0" w:line="240" w:lineRule="auto"/>
        <w:ind w:left="0"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за невыполнение или ненадлежащее выполнение функций, отнесенных к его компетенции, за реализацию не в полном объеме образовательных программ в соответствии с учебным планом, качество образования своих выпускников, а также за жизнь и здоровье обучающихся, работников Учреждения; </w:t>
      </w:r>
    </w:p>
    <w:p w:rsidR="00EE17C4" w:rsidRPr="003C5941" w:rsidRDefault="00EE17C4" w:rsidP="00445A87">
      <w:pPr>
        <w:pStyle w:val="af5"/>
        <w:numPr>
          <w:ilvl w:val="0"/>
          <w:numId w:val="24"/>
        </w:numPr>
        <w:tabs>
          <w:tab w:val="left" w:pos="284"/>
          <w:tab w:val="left" w:pos="426"/>
        </w:tabs>
        <w:spacing w:after="0" w:line="240" w:lineRule="auto"/>
        <w:ind w:left="0" w:hanging="142"/>
        <w:jc w:val="both"/>
        <w:rPr>
          <w:rFonts w:ascii="Times New Roman" w:hAnsi="Times New Roman" w:cs="Times New Roman"/>
          <w:sz w:val="28"/>
          <w:szCs w:val="28"/>
        </w:rPr>
      </w:pPr>
      <w:r w:rsidRPr="003C5941">
        <w:rPr>
          <w:rFonts w:ascii="Times New Roman" w:hAnsi="Times New Roman" w:cs="Times New Roman"/>
          <w:sz w:val="28"/>
          <w:szCs w:val="28"/>
        </w:rPr>
        <w:t xml:space="preserve">за нарушение или незаконное ограничение права на образование и предусмотренных законодательством об образовании прав и свобод обучающихся, родителей (законных представителей) несовершеннолетних обучающихся, нарушение требований к организации и осуществлению образовательной деятельности Учреждение и должностные лица несут </w:t>
      </w:r>
      <w:r w:rsidRPr="003C5941">
        <w:rPr>
          <w:rFonts w:ascii="Times New Roman" w:hAnsi="Times New Roman" w:cs="Times New Roman"/>
          <w:sz w:val="28"/>
          <w:szCs w:val="28"/>
        </w:rPr>
        <w:lastRenderedPageBreak/>
        <w:t>административную ответственность в соответствии с Кодексом Российской Федерации об административных правонарушениях.</w:t>
      </w:r>
    </w:p>
    <w:p w:rsidR="004134EE" w:rsidRPr="00EC0A73" w:rsidRDefault="00A1528D" w:rsidP="006624FE">
      <w:pPr>
        <w:tabs>
          <w:tab w:val="left" w:pos="284"/>
        </w:tabs>
        <w:spacing w:after="0" w:line="240" w:lineRule="auto"/>
        <w:ind w:firstLine="142"/>
        <w:jc w:val="both"/>
        <w:rPr>
          <w:rFonts w:ascii="Times New Roman" w:hAnsi="Times New Roman" w:cs="Times New Roman"/>
          <w:sz w:val="28"/>
          <w:szCs w:val="28"/>
        </w:rPr>
      </w:pPr>
      <w:r w:rsidRPr="003C5941">
        <w:rPr>
          <w:rFonts w:ascii="Times New Roman" w:hAnsi="Times New Roman" w:cs="Times New Roman"/>
          <w:sz w:val="28"/>
          <w:szCs w:val="28"/>
        </w:rPr>
        <w:t>2.7</w:t>
      </w:r>
      <w:r w:rsidR="00EE17C4" w:rsidRPr="003C5941">
        <w:rPr>
          <w:rFonts w:ascii="Times New Roman" w:hAnsi="Times New Roman" w:cs="Times New Roman"/>
          <w:sz w:val="28"/>
          <w:szCs w:val="28"/>
        </w:rPr>
        <w:t>. Деятельность Учреждения строится на принципах демократии, гуманизма, общедоступности, приоритета общечеловеческих ценностей, гражданственности, свободного развития личности, защиты прав и интересов воспитанников, автономности и светского характера образования.</w:t>
      </w:r>
    </w:p>
    <w:p w:rsidR="004134EE" w:rsidRDefault="004134EE" w:rsidP="007F70B7">
      <w:pPr>
        <w:spacing w:after="0" w:line="240" w:lineRule="auto"/>
        <w:ind w:left="540" w:firstLine="27"/>
        <w:jc w:val="center"/>
        <w:rPr>
          <w:rFonts w:ascii="Times New Roman" w:hAnsi="Times New Roman" w:cs="Times New Roman"/>
          <w:b/>
          <w:sz w:val="28"/>
          <w:szCs w:val="28"/>
        </w:rPr>
      </w:pPr>
      <w:r w:rsidRPr="003C5941">
        <w:rPr>
          <w:rFonts w:ascii="Times New Roman" w:hAnsi="Times New Roman" w:cs="Times New Roman"/>
          <w:b/>
          <w:sz w:val="28"/>
          <w:szCs w:val="28"/>
          <w:lang w:val="en-US"/>
        </w:rPr>
        <w:t>III</w:t>
      </w:r>
      <w:r w:rsidRPr="003C5941">
        <w:rPr>
          <w:rFonts w:ascii="Times New Roman" w:hAnsi="Times New Roman" w:cs="Times New Roman"/>
          <w:b/>
          <w:sz w:val="28"/>
          <w:szCs w:val="28"/>
        </w:rPr>
        <w:t>. Образовательный процесс</w:t>
      </w:r>
    </w:p>
    <w:p w:rsidR="007F70B7" w:rsidRPr="003C5941" w:rsidRDefault="007F70B7" w:rsidP="007F70B7">
      <w:pPr>
        <w:spacing w:after="0" w:line="240" w:lineRule="auto"/>
        <w:ind w:left="540" w:firstLine="27"/>
        <w:jc w:val="center"/>
        <w:rPr>
          <w:rFonts w:ascii="Times New Roman" w:hAnsi="Times New Roman" w:cs="Times New Roman"/>
          <w:b/>
          <w:sz w:val="28"/>
          <w:szCs w:val="28"/>
        </w:rPr>
      </w:pPr>
    </w:p>
    <w:p w:rsidR="001A451F" w:rsidRPr="003C5941" w:rsidRDefault="004134EE" w:rsidP="006624FE">
      <w:pPr>
        <w:widowControl w:val="0"/>
        <w:tabs>
          <w:tab w:val="left" w:pos="567"/>
        </w:tabs>
        <w:spacing w:after="0" w:line="240" w:lineRule="auto"/>
        <w:ind w:left="-142" w:hanging="284"/>
        <w:contextualSpacing/>
        <w:jc w:val="both"/>
        <w:rPr>
          <w:rFonts w:ascii="Times New Roman" w:hAnsi="Times New Roman" w:cs="Times New Roman"/>
          <w:sz w:val="28"/>
          <w:szCs w:val="28"/>
        </w:rPr>
      </w:pPr>
      <w:r w:rsidRPr="003C5941">
        <w:rPr>
          <w:rFonts w:ascii="Times New Roman" w:hAnsi="Times New Roman" w:cs="Times New Roman"/>
          <w:sz w:val="28"/>
          <w:szCs w:val="28"/>
        </w:rPr>
        <w:t>3.</w:t>
      </w:r>
      <w:r w:rsidR="00451CFF" w:rsidRPr="003C5941">
        <w:rPr>
          <w:rFonts w:ascii="Times New Roman" w:hAnsi="Times New Roman" w:cs="Times New Roman"/>
          <w:sz w:val="28"/>
          <w:szCs w:val="28"/>
        </w:rPr>
        <w:t xml:space="preserve">1. </w:t>
      </w:r>
      <w:r w:rsidR="001A451F" w:rsidRPr="003C5941">
        <w:rPr>
          <w:rFonts w:ascii="Times New Roman" w:hAnsi="Times New Roman" w:cs="Times New Roman"/>
          <w:sz w:val="28"/>
          <w:szCs w:val="28"/>
        </w:rPr>
        <w:t>Учреждение осущест</w:t>
      </w:r>
      <w:r w:rsidR="00451CFF" w:rsidRPr="003C5941">
        <w:rPr>
          <w:rFonts w:ascii="Times New Roman" w:hAnsi="Times New Roman" w:cs="Times New Roman"/>
          <w:sz w:val="28"/>
          <w:szCs w:val="28"/>
        </w:rPr>
        <w:t xml:space="preserve">вляет образовательный процесс в </w:t>
      </w:r>
      <w:r w:rsidR="001A451F" w:rsidRPr="003C5941">
        <w:rPr>
          <w:rFonts w:ascii="Times New Roman" w:hAnsi="Times New Roman" w:cs="Times New Roman"/>
          <w:sz w:val="28"/>
          <w:szCs w:val="28"/>
        </w:rPr>
        <w:t xml:space="preserve">соответствии с обязательными уровнями образования. </w:t>
      </w:r>
    </w:p>
    <w:p w:rsidR="001A451F" w:rsidRPr="003C5941" w:rsidRDefault="001A451F" w:rsidP="006624FE">
      <w:pPr>
        <w:pStyle w:val="af5"/>
        <w:widowControl w:val="0"/>
        <w:numPr>
          <w:ilvl w:val="0"/>
          <w:numId w:val="25"/>
        </w:numPr>
        <w:shd w:val="clear" w:color="auto" w:fill="FFFFFF"/>
        <w:spacing w:after="0" w:line="240" w:lineRule="auto"/>
        <w:ind w:left="-142" w:hanging="284"/>
        <w:jc w:val="both"/>
        <w:rPr>
          <w:rFonts w:ascii="Times New Roman" w:hAnsi="Times New Roman" w:cs="Times New Roman"/>
          <w:sz w:val="28"/>
          <w:szCs w:val="28"/>
        </w:rPr>
      </w:pPr>
      <w:r w:rsidRPr="003C5941">
        <w:rPr>
          <w:rFonts w:ascii="Times New Roman" w:hAnsi="Times New Roman" w:cs="Times New Roman"/>
          <w:sz w:val="28"/>
          <w:szCs w:val="28"/>
        </w:rPr>
        <w:t>начальное общее образование (нормативный срок освоения 4 года)</w:t>
      </w:r>
      <w:r w:rsidR="00451CFF" w:rsidRPr="003C5941">
        <w:rPr>
          <w:rFonts w:ascii="Times New Roman" w:hAnsi="Times New Roman" w:cs="Times New Roman"/>
          <w:sz w:val="28"/>
          <w:szCs w:val="28"/>
        </w:rPr>
        <w:t xml:space="preserve"> </w:t>
      </w:r>
      <w:r w:rsidRPr="003C5941">
        <w:rPr>
          <w:rFonts w:ascii="Times New Roman" w:hAnsi="Times New Roman" w:cs="Times New Roman"/>
          <w:sz w:val="28"/>
          <w:szCs w:val="28"/>
        </w:rPr>
        <w:t xml:space="preserve">направлено на формирование личности обучающегося, развитие его индивидуальных способностей, положительной мотивации и умений в учебной деятельности (овладение чтением, письмом, счетом, основными навыками учебной деятельности, элементами теоретического мышления, простейшими навыками самоконтроля, культурой поведения и речи, основами личной гигиены и здорового образа жизни). Начальное общее образование является базой для получения основного общего образования. </w:t>
      </w:r>
    </w:p>
    <w:p w:rsidR="001A451F" w:rsidRPr="003C5941" w:rsidRDefault="001A451F" w:rsidP="006624FE">
      <w:pPr>
        <w:pStyle w:val="af5"/>
        <w:widowControl w:val="0"/>
        <w:numPr>
          <w:ilvl w:val="0"/>
          <w:numId w:val="17"/>
        </w:numPr>
        <w:shd w:val="clear" w:color="auto" w:fill="FFFFFF"/>
        <w:tabs>
          <w:tab w:val="num" w:pos="709"/>
        </w:tabs>
        <w:spacing w:after="0" w:line="240" w:lineRule="auto"/>
        <w:ind w:left="-142" w:hanging="284"/>
        <w:contextualSpacing w:val="0"/>
        <w:jc w:val="both"/>
        <w:rPr>
          <w:rFonts w:ascii="Times New Roman" w:hAnsi="Times New Roman"/>
          <w:sz w:val="28"/>
          <w:szCs w:val="28"/>
        </w:rPr>
      </w:pPr>
      <w:r w:rsidRPr="003C5941">
        <w:rPr>
          <w:rFonts w:ascii="Times New Roman" w:hAnsi="Times New Roman"/>
          <w:sz w:val="28"/>
          <w:szCs w:val="28"/>
        </w:rPr>
        <w:t>основное общее образование (нормативный срок освоения 5 лет)</w:t>
      </w:r>
      <w:r w:rsidR="00E73A6F" w:rsidRPr="003C5941">
        <w:rPr>
          <w:rFonts w:ascii="Times New Roman" w:hAnsi="Times New Roman"/>
          <w:sz w:val="28"/>
          <w:szCs w:val="28"/>
        </w:rPr>
        <w:t xml:space="preserve">  </w:t>
      </w:r>
      <w:r w:rsidRPr="003C5941">
        <w:rPr>
          <w:rFonts w:ascii="Times New Roman" w:hAnsi="Times New Roman"/>
          <w:sz w:val="28"/>
          <w:szCs w:val="28"/>
        </w:rPr>
        <w:t xml:space="preserve">направлено на становление и формирование личности обучающегося (формирование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способности к социальному самоопределению).  Основное общее образование является базой для получения среднего общего образования, начального и среднего профессионального образования. </w:t>
      </w:r>
    </w:p>
    <w:p w:rsidR="00A1528D" w:rsidRPr="00445A87" w:rsidRDefault="00A1528D" w:rsidP="00445A87">
      <w:pPr>
        <w:pStyle w:val="af5"/>
        <w:widowControl w:val="0"/>
        <w:numPr>
          <w:ilvl w:val="0"/>
          <w:numId w:val="17"/>
        </w:numPr>
        <w:tabs>
          <w:tab w:val="num" w:pos="0"/>
        </w:tabs>
        <w:spacing w:after="0" w:line="240" w:lineRule="auto"/>
        <w:ind w:left="-142"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 среднее  общее образование (нормативный срок освоения 2 года). направлено на дальнейшее становление и формирование личности обучающегося, развитие интереса к познанию и творческих способностей обучающегося, формирование навыков самостоятельной учебной деятельности на основе индивидуализации и профессиональной ориентации содержания среднего общего образования, подготовку обучающегося к жизни в обществе, самостоятельному жизненному выбору, продолжению образования и началу профессиональной </w:t>
      </w:r>
      <w:r w:rsidRPr="00445A87">
        <w:rPr>
          <w:rFonts w:ascii="Times New Roman" w:eastAsia="Times New Roman" w:hAnsi="Times New Roman" w:cs="Times New Roman"/>
          <w:sz w:val="28"/>
          <w:szCs w:val="28"/>
        </w:rPr>
        <w:t xml:space="preserve">деятельности. </w:t>
      </w:r>
    </w:p>
    <w:p w:rsidR="001A451F" w:rsidRPr="00EC0A73" w:rsidRDefault="001A451F" w:rsidP="00EC0A73">
      <w:pPr>
        <w:widowControl w:val="0"/>
        <w:tabs>
          <w:tab w:val="num" w:pos="284"/>
        </w:tabs>
        <w:spacing w:after="0" w:line="240" w:lineRule="auto"/>
        <w:jc w:val="both"/>
        <w:rPr>
          <w:rFonts w:ascii="Times New Roman" w:hAnsi="Times New Roman"/>
          <w:sz w:val="28"/>
          <w:szCs w:val="28"/>
        </w:rPr>
      </w:pPr>
      <w:r w:rsidRPr="003C5941">
        <w:rPr>
          <w:rFonts w:ascii="Times New Roman" w:hAnsi="Times New Roman"/>
          <w:sz w:val="28"/>
          <w:szCs w:val="28"/>
        </w:rPr>
        <w:t xml:space="preserve">Начальное общее образование, основное общее образование, среднее общее образование являются обязательными уровнями образования. Обучающиеся, не освоившие основной образовательной программы начального общего и (или) основного общего образования, не допускаются к обучению на следующих уровнях общего образования. Требование обязательности среднего общего образования применительно к конкретному обучающемуся сохраняет силу до достижения им возраста </w:t>
      </w:r>
      <w:r w:rsidRPr="003C5941">
        <w:rPr>
          <w:rFonts w:ascii="Times New Roman" w:hAnsi="Times New Roman"/>
          <w:sz w:val="28"/>
          <w:szCs w:val="28"/>
        </w:rPr>
        <w:lastRenderedPageBreak/>
        <w:t>восемнадцати лет, если соответствующее образование не было получено обучающимся ранее.</w:t>
      </w:r>
      <w:r w:rsidRPr="003C5941">
        <w:rPr>
          <w:rFonts w:ascii="Times New Roman" w:hAnsi="Times New Roman" w:cs="Times New Roman"/>
          <w:sz w:val="28"/>
          <w:szCs w:val="28"/>
        </w:rPr>
        <w:t>Исходя из запросов обучающихся и их родителей (законных представителей), при наличии соответствующих условий в Учреждении может быть введено обучение по различным профилям и направлениям. Учреждение может изменять профили обучения на основе материальной базы, учебно-методического комплекса и кадрового потенциала, а также исходя из потребностей обучающихся и их родителей (законных представителей).</w:t>
      </w:r>
    </w:p>
    <w:p w:rsidR="004134EE" w:rsidRPr="003C5941" w:rsidRDefault="004134EE" w:rsidP="00EC0A73">
      <w:pPr>
        <w:tabs>
          <w:tab w:val="num" w:pos="426"/>
        </w:tabs>
        <w:spacing w:after="0" w:line="240" w:lineRule="auto"/>
        <w:jc w:val="both"/>
        <w:rPr>
          <w:rFonts w:ascii="Times New Roman" w:hAnsi="Times New Roman" w:cs="Times New Roman"/>
          <w:sz w:val="28"/>
          <w:szCs w:val="28"/>
        </w:rPr>
      </w:pPr>
    </w:p>
    <w:p w:rsidR="001A451F" w:rsidRPr="003C5941" w:rsidRDefault="004134EE" w:rsidP="00EC0A73">
      <w:pPr>
        <w:widowControl w:val="0"/>
        <w:tabs>
          <w:tab w:val="num" w:pos="567"/>
          <w:tab w:val="num" w:pos="1060"/>
        </w:tabs>
        <w:spacing w:after="0" w:line="240" w:lineRule="auto"/>
        <w:jc w:val="both"/>
        <w:rPr>
          <w:rFonts w:ascii="Times New Roman" w:hAnsi="Times New Roman" w:cs="Times New Roman"/>
          <w:sz w:val="28"/>
          <w:szCs w:val="28"/>
        </w:rPr>
      </w:pPr>
      <w:r w:rsidRPr="003C5941">
        <w:rPr>
          <w:rFonts w:ascii="Times New Roman" w:hAnsi="Times New Roman" w:cs="Times New Roman"/>
          <w:sz w:val="28"/>
          <w:szCs w:val="28"/>
        </w:rPr>
        <w:t>3.2. </w:t>
      </w:r>
      <w:r w:rsidR="00175458" w:rsidRPr="003C5941">
        <w:rPr>
          <w:rFonts w:ascii="Times New Roman" w:hAnsi="Times New Roman" w:cs="Times New Roman"/>
          <w:sz w:val="28"/>
          <w:szCs w:val="28"/>
        </w:rPr>
        <w:t xml:space="preserve"> </w:t>
      </w:r>
      <w:r w:rsidR="001A451F" w:rsidRPr="003C5941">
        <w:rPr>
          <w:rFonts w:ascii="Times New Roman" w:hAnsi="Times New Roman" w:cs="Times New Roman"/>
          <w:sz w:val="28"/>
          <w:szCs w:val="28"/>
        </w:rPr>
        <w:t xml:space="preserve">Обучение и воспитание в Учреждении осуществляется на русском языке. В учреждении преподаётся в качестве иностранного языка английский. При наличии материальной базы, учебно-методического комплекса и кадрового потенциала, а также исходя из потребностей обучающихся и их родителей (законных представителей), в Учреждении может преподаваться другой иностранный язык. </w:t>
      </w:r>
    </w:p>
    <w:p w:rsidR="004134EE" w:rsidRPr="003C5941" w:rsidRDefault="004134EE" w:rsidP="00EC0A73">
      <w:pPr>
        <w:tabs>
          <w:tab w:val="num" w:pos="900"/>
        </w:tabs>
        <w:spacing w:after="0" w:line="240" w:lineRule="auto"/>
        <w:jc w:val="both"/>
        <w:rPr>
          <w:rFonts w:ascii="Times New Roman" w:hAnsi="Times New Roman" w:cs="Times New Roman"/>
          <w:sz w:val="28"/>
          <w:szCs w:val="28"/>
        </w:rPr>
      </w:pPr>
    </w:p>
    <w:p w:rsidR="00361334" w:rsidRDefault="004134EE" w:rsidP="00EC0A73">
      <w:pPr>
        <w:widowControl w:val="0"/>
        <w:tabs>
          <w:tab w:val="num" w:pos="284"/>
        </w:tabs>
        <w:spacing w:after="0" w:line="240" w:lineRule="auto"/>
        <w:jc w:val="both"/>
        <w:rPr>
          <w:rFonts w:ascii="Times New Roman" w:eastAsia="Times New Roman" w:hAnsi="Times New Roman" w:cs="Times New Roman"/>
          <w:sz w:val="28"/>
          <w:szCs w:val="28"/>
        </w:rPr>
      </w:pPr>
      <w:r w:rsidRPr="003C5941">
        <w:rPr>
          <w:rFonts w:ascii="Times New Roman" w:hAnsi="Times New Roman" w:cs="Times New Roman"/>
          <w:sz w:val="28"/>
          <w:szCs w:val="28"/>
        </w:rPr>
        <w:t>3.3. </w:t>
      </w:r>
      <w:r w:rsidR="00B357CF" w:rsidRPr="003C5941">
        <w:rPr>
          <w:rFonts w:ascii="Times New Roman" w:hAnsi="Times New Roman" w:cs="Times New Roman"/>
          <w:sz w:val="28"/>
          <w:szCs w:val="28"/>
        </w:rPr>
        <w:t xml:space="preserve"> </w:t>
      </w:r>
      <w:r w:rsidR="00361334" w:rsidRPr="003C5941">
        <w:rPr>
          <w:rFonts w:ascii="Times New Roman" w:eastAsia="Times New Roman" w:hAnsi="Times New Roman" w:cs="Times New Roman"/>
          <w:sz w:val="28"/>
          <w:szCs w:val="28"/>
        </w:rPr>
        <w:t xml:space="preserve">Содержание общего образования определяется в Учреждении основными общеобразовательными программами начального общего, основного общего и среднего общего образования, которые утверждаются и разрабатываются Учреждением самостоятельно и обеспечивают реализацию федеральных государственных образовательных стандартов, образовательных потребностей и запросов обучающихся, региональных, национальных и этнокультурных особенностей и включают в себя учебный план, рабочие программы учебных курсов, предметов, дисциплин (модулей) и другие материалы, обеспечивающие духовно-нравственное развитие, воспитание и качество подготовки обучающихся. </w:t>
      </w:r>
    </w:p>
    <w:p w:rsidR="003C5941" w:rsidRPr="003C5941" w:rsidRDefault="003C5941" w:rsidP="00EC0A73">
      <w:pPr>
        <w:widowControl w:val="0"/>
        <w:tabs>
          <w:tab w:val="num" w:pos="284"/>
        </w:tabs>
        <w:spacing w:after="0" w:line="240" w:lineRule="auto"/>
        <w:jc w:val="both"/>
        <w:rPr>
          <w:rFonts w:ascii="Times New Roman" w:eastAsia="Times New Roman" w:hAnsi="Times New Roman" w:cs="Times New Roman"/>
          <w:sz w:val="28"/>
          <w:szCs w:val="28"/>
        </w:rPr>
      </w:pPr>
    </w:p>
    <w:p w:rsidR="00361334" w:rsidRPr="003C5941" w:rsidRDefault="00361334" w:rsidP="00EC0A73">
      <w:pPr>
        <w:spacing w:line="240" w:lineRule="auto"/>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3.4. Основная образовательная программа</w:t>
      </w:r>
      <w:r w:rsidRPr="003C5941">
        <w:rPr>
          <w:rFonts w:ascii="Times New Roman" w:eastAsia="Times New Roman" w:hAnsi="Times New Roman" w:cs="Times New Roman"/>
          <w:b/>
          <w:sz w:val="28"/>
          <w:szCs w:val="28"/>
        </w:rPr>
        <w:t xml:space="preserve"> </w:t>
      </w:r>
      <w:r w:rsidRPr="003C5941">
        <w:rPr>
          <w:rFonts w:ascii="Times New Roman" w:eastAsia="Times New Roman" w:hAnsi="Times New Roman" w:cs="Times New Roman"/>
          <w:sz w:val="28"/>
          <w:szCs w:val="28"/>
        </w:rPr>
        <w:t xml:space="preserve">  включает в себя учебный план, календарный учебный график, рабочие программы учебных предметов, курсов, оценочные и методические материалы, а также иные компоненты, обеспечивающие воспитание и обучение обучающихся.  </w:t>
      </w:r>
    </w:p>
    <w:p w:rsidR="00361334" w:rsidRPr="003C5941" w:rsidRDefault="00361334" w:rsidP="00EC0A73">
      <w:pPr>
        <w:spacing w:line="240" w:lineRule="auto"/>
        <w:contextualSpacing/>
        <w:jc w:val="both"/>
        <w:rPr>
          <w:rFonts w:ascii="Times New Roman" w:eastAsia="Times New Roman" w:hAnsi="Times New Roman" w:cs="Times New Roman"/>
          <w:sz w:val="28"/>
          <w:szCs w:val="28"/>
        </w:rPr>
      </w:pPr>
    </w:p>
    <w:p w:rsidR="00361334" w:rsidRPr="003C5941" w:rsidRDefault="00361334" w:rsidP="00EE29B6">
      <w:pPr>
        <w:spacing w:line="240" w:lineRule="auto"/>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3.5. Учебный план общеобразовательной программы определяет перечень, трудоемкость, последовательность и распределение по периодам обучения учебных предметов, курсов, практики, иных видов учебной деятельности обучающихся и формы их промежуточной аттестации.</w:t>
      </w:r>
    </w:p>
    <w:p w:rsidR="00361334" w:rsidRPr="003C5941" w:rsidRDefault="00361334" w:rsidP="00445A87">
      <w:pPr>
        <w:spacing w:line="240" w:lineRule="auto"/>
        <w:ind w:left="142" w:hanging="142"/>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3.6. Образовательная деятельность по общеобразовательным программам, в том числе адаптированным основным образовательным программам, организуется в соответствии с расписанием учебных занятий, которое определяется образовательной организацией.</w:t>
      </w:r>
    </w:p>
    <w:p w:rsidR="00361334" w:rsidRPr="003C5941" w:rsidRDefault="00361334" w:rsidP="003C5941">
      <w:pPr>
        <w:pStyle w:val="af5"/>
        <w:numPr>
          <w:ilvl w:val="1"/>
          <w:numId w:val="26"/>
        </w:numPr>
        <w:spacing w:after="0" w:line="240" w:lineRule="auto"/>
        <w:ind w:left="426"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При реализации общеобразовательных программ используются различные образовательные технологии, в том числе дистанционные образовательные технологии, электронное обучение.</w:t>
      </w:r>
    </w:p>
    <w:p w:rsidR="00073404" w:rsidRPr="003C5941" w:rsidRDefault="00073404" w:rsidP="00073404">
      <w:pPr>
        <w:pStyle w:val="af5"/>
        <w:spacing w:after="0" w:line="240" w:lineRule="auto"/>
        <w:jc w:val="both"/>
        <w:rPr>
          <w:rFonts w:ascii="Times New Roman" w:eastAsia="Times New Roman" w:hAnsi="Times New Roman" w:cs="Times New Roman"/>
          <w:sz w:val="28"/>
          <w:szCs w:val="28"/>
        </w:rPr>
      </w:pPr>
    </w:p>
    <w:p w:rsidR="00073404" w:rsidRPr="003C5941" w:rsidRDefault="00361334" w:rsidP="003C5941">
      <w:pPr>
        <w:pStyle w:val="af5"/>
        <w:widowControl w:val="0"/>
        <w:numPr>
          <w:ilvl w:val="1"/>
          <w:numId w:val="26"/>
        </w:numPr>
        <w:spacing w:after="0" w:line="240" w:lineRule="auto"/>
        <w:ind w:left="426" w:hanging="426"/>
        <w:jc w:val="both"/>
        <w:rPr>
          <w:rFonts w:ascii="Times New Roman" w:eastAsia="Times New Roman" w:hAnsi="Times New Roman" w:cs="Times New Roman"/>
          <w:snapToGrid w:val="0"/>
          <w:sz w:val="28"/>
          <w:szCs w:val="28"/>
        </w:rPr>
      </w:pPr>
      <w:r w:rsidRPr="003C5941">
        <w:rPr>
          <w:rFonts w:ascii="Times New Roman" w:eastAsia="Times New Roman" w:hAnsi="Times New Roman" w:cs="Times New Roman"/>
          <w:sz w:val="28"/>
          <w:szCs w:val="28"/>
        </w:rPr>
        <w:lastRenderedPageBreak/>
        <w:t xml:space="preserve">В Учреждении в соответствии с федеральными государственными образовательными стандартами, в порядке, предусмотренном законами и иными нормативными правовыми актами Российской Федерации, законами и иными нормативными правовыми актами Ставропольского края осуществляется получение обучающимися начальных знаний об обороне государства, о воинской обязанности граждан и приобретение навыков в области гражданской обороны, а также подготовка обучающихся – граждан мужского пола, не прошедших военной службы, по основам военной службы.  </w:t>
      </w:r>
    </w:p>
    <w:p w:rsidR="00073404" w:rsidRPr="003C5941" w:rsidRDefault="00073404" w:rsidP="00073404">
      <w:pPr>
        <w:pStyle w:val="af5"/>
        <w:widowControl w:val="0"/>
        <w:spacing w:after="0" w:line="240" w:lineRule="auto"/>
        <w:jc w:val="both"/>
        <w:rPr>
          <w:rFonts w:ascii="Times New Roman" w:eastAsia="Times New Roman" w:hAnsi="Times New Roman" w:cs="Times New Roman"/>
          <w:snapToGrid w:val="0"/>
          <w:sz w:val="28"/>
          <w:szCs w:val="28"/>
        </w:rPr>
      </w:pPr>
    </w:p>
    <w:p w:rsidR="00361334" w:rsidRPr="003C5941" w:rsidRDefault="00361334" w:rsidP="003C5941">
      <w:pPr>
        <w:pStyle w:val="af5"/>
        <w:widowControl w:val="0"/>
        <w:numPr>
          <w:ilvl w:val="1"/>
          <w:numId w:val="26"/>
        </w:numPr>
        <w:tabs>
          <w:tab w:val="num" w:pos="540"/>
          <w:tab w:val="num" w:pos="567"/>
        </w:tabs>
        <w:spacing w:after="0" w:line="240" w:lineRule="auto"/>
        <w:ind w:left="426" w:hanging="426"/>
        <w:jc w:val="both"/>
        <w:rPr>
          <w:rFonts w:ascii="Times New Roman" w:eastAsia="Times New Roman" w:hAnsi="Times New Roman" w:cs="Times New Roman"/>
          <w:snapToGrid w:val="0"/>
          <w:sz w:val="28"/>
          <w:szCs w:val="28"/>
        </w:rPr>
      </w:pPr>
      <w:r w:rsidRPr="003C5941">
        <w:rPr>
          <w:rFonts w:ascii="Times New Roman" w:eastAsia="Times New Roman" w:hAnsi="Times New Roman" w:cs="Times New Roman"/>
          <w:sz w:val="28"/>
          <w:szCs w:val="28"/>
        </w:rPr>
        <w:t xml:space="preserve">Обучающиеся на уровнях начального общего, основного общего и среднего  общего образования, имеющие по итогам учебного года академическую задолженность по одному предмету, переводятся в следующий класс условно. Обучающиеся обязаны ликвидировать академическую задолженность в течение следующего учебного года, Учреждение обязано создать условия обучающимся для ликвидации этой задолженности и обеспечить контроль за своевременностью её ликвидации. </w:t>
      </w:r>
      <w:r w:rsidRPr="003C5941">
        <w:rPr>
          <w:rFonts w:ascii="Times New Roman" w:eastAsia="Times New Roman" w:hAnsi="Times New Roman" w:cs="Times New Roman"/>
          <w:snapToGrid w:val="0"/>
          <w:sz w:val="28"/>
          <w:szCs w:val="28"/>
        </w:rPr>
        <w:t xml:space="preserve">Ответственность за ликвидацию обучающимися академической задолженности в течение следующего учебного года возлагается на их родителей (законных представителей). </w:t>
      </w:r>
    </w:p>
    <w:p w:rsidR="00361334" w:rsidRPr="003C5941" w:rsidRDefault="00361334" w:rsidP="003C5941">
      <w:pPr>
        <w:widowControl w:val="0"/>
        <w:tabs>
          <w:tab w:val="num" w:pos="567"/>
          <w:tab w:val="num" w:pos="709"/>
        </w:tabs>
        <w:spacing w:after="0" w:line="240" w:lineRule="auto"/>
        <w:ind w:left="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Обучающиеся на уровнях начального общего и основного общего образования, не освоившие образовательной программы учебного года и имеющие академическую задолженность по двум и более предметам или условно переведённые в следующий класс и не ликвидировавшие академической задолженности по одному предмету, по усмотрению их родителей (законных представителей) оставляются на повторное обучение, переводятся в классы компенсирующего обучения с меньшим числом обучающихся на одного педагогического работника Учреждения или продолжают обучение в иных формах образования.</w:t>
      </w:r>
    </w:p>
    <w:p w:rsidR="00361334" w:rsidRPr="003C5941" w:rsidRDefault="00361334" w:rsidP="003C5941">
      <w:pPr>
        <w:pStyle w:val="a9"/>
        <w:widowControl w:val="0"/>
        <w:tabs>
          <w:tab w:val="num" w:pos="567"/>
          <w:tab w:val="num" w:pos="709"/>
        </w:tabs>
        <w:ind w:left="426"/>
        <w:rPr>
          <w:szCs w:val="28"/>
        </w:rPr>
      </w:pPr>
      <w:r w:rsidRPr="003C5941">
        <w:rPr>
          <w:szCs w:val="28"/>
        </w:rPr>
        <w:t>Перевод обучающегося в следующий класс производится по решению педагогического совета Учреждения в соответствии с его компетенцией, определенной Уставом.</w:t>
      </w:r>
    </w:p>
    <w:p w:rsidR="00361334" w:rsidRPr="003C5941" w:rsidRDefault="00361334" w:rsidP="003C5941">
      <w:pPr>
        <w:pStyle w:val="ConsPlusNormal"/>
        <w:tabs>
          <w:tab w:val="num" w:pos="709"/>
        </w:tabs>
        <w:ind w:left="426" w:firstLine="0"/>
        <w:jc w:val="both"/>
        <w:rPr>
          <w:rFonts w:ascii="Times New Roman" w:hAnsi="Times New Roman"/>
          <w:sz w:val="28"/>
          <w:szCs w:val="28"/>
        </w:rPr>
      </w:pPr>
      <w:r w:rsidRPr="003C5941">
        <w:rPr>
          <w:rFonts w:ascii="Times New Roman" w:hAnsi="Times New Roman"/>
          <w:sz w:val="28"/>
          <w:szCs w:val="28"/>
        </w:rPr>
        <w:t>Обучающиеся, не освоившие общеобразовательную программу предыдущего уровня, не допускаются к обучению на следующем уровне общего образования.</w:t>
      </w:r>
    </w:p>
    <w:p w:rsidR="00361334" w:rsidRPr="003C5941" w:rsidRDefault="00361334" w:rsidP="00445A87">
      <w:pPr>
        <w:widowControl w:val="0"/>
        <w:tabs>
          <w:tab w:val="num" w:pos="709"/>
        </w:tabs>
        <w:spacing w:after="0" w:line="240" w:lineRule="auto"/>
        <w:ind w:left="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Обучающиеся на уровне среднего общего образования, не освоившие образовательной программы учебного года по очной форме обучения и имеющие академическую задолженность по двум и более предметам или условно переведенные в следующий класс и не ликвидировавшие академической задолженности по одному предмету, продолжают получать образование в иных формах.</w:t>
      </w:r>
    </w:p>
    <w:p w:rsidR="00361334" w:rsidRPr="003C5941" w:rsidRDefault="00361334" w:rsidP="00073404">
      <w:pPr>
        <w:widowControl w:val="0"/>
        <w:tabs>
          <w:tab w:val="num" w:pos="0"/>
        </w:tabs>
        <w:spacing w:after="0" w:line="240" w:lineRule="auto"/>
        <w:ind w:firstLine="709"/>
        <w:jc w:val="both"/>
        <w:rPr>
          <w:rFonts w:ascii="Times New Roman" w:eastAsia="Times New Roman" w:hAnsi="Times New Roman" w:cs="Times New Roman"/>
          <w:sz w:val="28"/>
          <w:szCs w:val="28"/>
        </w:rPr>
      </w:pPr>
    </w:p>
    <w:p w:rsidR="00361334" w:rsidRPr="003C5941" w:rsidRDefault="00361334" w:rsidP="00E36AA6">
      <w:pPr>
        <w:pStyle w:val="af5"/>
        <w:widowControl w:val="0"/>
        <w:numPr>
          <w:ilvl w:val="1"/>
          <w:numId w:val="26"/>
        </w:numPr>
        <w:shd w:val="clear" w:color="auto" w:fill="FFFFFF"/>
        <w:spacing w:after="0" w:line="240" w:lineRule="auto"/>
        <w:ind w:left="-142"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Освоение образовательных программ основного общего и среднего общего образования завершается обязательной государственной итоговой </w:t>
      </w:r>
      <w:r w:rsidRPr="003C5941">
        <w:rPr>
          <w:rFonts w:ascii="Times New Roman" w:eastAsia="Times New Roman" w:hAnsi="Times New Roman" w:cs="Times New Roman"/>
          <w:sz w:val="28"/>
          <w:szCs w:val="28"/>
        </w:rPr>
        <w:lastRenderedPageBreak/>
        <w:t xml:space="preserve">аттестацией обучающихся. Государственная итоговая аттестация обучающихся, освоивших общеобразовательные программы среднего общего образования, проводится в форме единого государственного экзамена.  </w:t>
      </w:r>
    </w:p>
    <w:p w:rsidR="00361334" w:rsidRPr="003C5941" w:rsidRDefault="00361334" w:rsidP="00E36AA6">
      <w:pPr>
        <w:widowControl w:val="0"/>
        <w:shd w:val="clear" w:color="auto" w:fill="FFFFFF"/>
        <w:tabs>
          <w:tab w:val="num" w:pos="709"/>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 Итоговая аттестация проводится на основе принципов объективности и независимости оценки качества подготовки обучающихся.</w:t>
      </w:r>
    </w:p>
    <w:p w:rsidR="00361334" w:rsidRPr="003C5941" w:rsidRDefault="00361334" w:rsidP="00E36AA6">
      <w:pPr>
        <w:widowControl w:val="0"/>
        <w:shd w:val="clear" w:color="auto" w:fill="FFFFFF"/>
        <w:tabs>
          <w:tab w:val="num" w:pos="709"/>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К государственной итоговой аттестации допускается обучающийся, не имеющий академической задолженности и в полном объеме выполнивший учебный план или индивидуальный учебный план, если иное не установлено порядком проведения государственной итоговой аттестации по соответствующим образовательным программам.</w:t>
      </w:r>
    </w:p>
    <w:p w:rsidR="00361334" w:rsidRPr="003C5941" w:rsidRDefault="00361334" w:rsidP="00E36AA6">
      <w:pPr>
        <w:widowControl w:val="0"/>
        <w:shd w:val="clear" w:color="auto" w:fill="FFFFFF"/>
        <w:tabs>
          <w:tab w:val="num" w:pos="709"/>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Обучающиеся, не прошедшие государственной итоговой аттестации или получившие на государственной итоговой аттестации неудовлетворительные результаты, вправе пройти государственную итоговую аттестацию в сроки, определяемые порядком проведения государственной итоговой аттестации по соответствующим образовательным программам.</w:t>
      </w:r>
    </w:p>
    <w:p w:rsidR="00361334" w:rsidRPr="003C5941" w:rsidRDefault="00361334" w:rsidP="00E36AA6">
      <w:pPr>
        <w:widowControl w:val="0"/>
        <w:shd w:val="clear" w:color="auto" w:fill="FFFFFF"/>
        <w:tabs>
          <w:tab w:val="num" w:pos="709"/>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 Не допускается взимание платы с обучающихся за прохождение государственной итоговой аттестации.</w:t>
      </w:r>
    </w:p>
    <w:p w:rsidR="00361334" w:rsidRPr="003C5941" w:rsidRDefault="00361334" w:rsidP="00E36AA6">
      <w:pPr>
        <w:widowControl w:val="0"/>
        <w:tabs>
          <w:tab w:val="num" w:pos="709"/>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Образование может быть получено: </w:t>
      </w:r>
    </w:p>
    <w:p w:rsidR="00361334" w:rsidRPr="003C5941" w:rsidRDefault="00361334" w:rsidP="00E36AA6">
      <w:pPr>
        <w:pStyle w:val="af5"/>
        <w:widowControl w:val="0"/>
        <w:numPr>
          <w:ilvl w:val="0"/>
          <w:numId w:val="39"/>
        </w:numPr>
        <w:tabs>
          <w:tab w:val="num" w:pos="567"/>
        </w:tabs>
        <w:spacing w:after="0" w:line="240" w:lineRule="auto"/>
        <w:ind w:left="-142"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в Учреждении, которое осуществляет образовательную деятельность;</w:t>
      </w:r>
    </w:p>
    <w:p w:rsidR="00361334" w:rsidRPr="003C5941" w:rsidRDefault="00361334" w:rsidP="00E36AA6">
      <w:pPr>
        <w:pStyle w:val="af5"/>
        <w:widowControl w:val="0"/>
        <w:numPr>
          <w:ilvl w:val="0"/>
          <w:numId w:val="39"/>
        </w:numPr>
        <w:tabs>
          <w:tab w:val="num" w:pos="567"/>
        </w:tabs>
        <w:spacing w:after="0" w:line="240" w:lineRule="auto"/>
        <w:ind w:left="-142"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вне Учреждения, которое осуществляет образовательную деятельность (в форме семейного образования и самообразования).</w:t>
      </w:r>
    </w:p>
    <w:p w:rsidR="00361334" w:rsidRPr="003C5941" w:rsidRDefault="00361334" w:rsidP="00E36AA6">
      <w:pPr>
        <w:widowControl w:val="0"/>
        <w:tabs>
          <w:tab w:val="num" w:pos="567"/>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Обучение в Учреждении с учетом потребностей, возможностей личности и в зависимости от объема обязательных занятий педагогического работника с обучающимися осуществляется в очной, очно-заочной или заочной форме.</w:t>
      </w:r>
    </w:p>
    <w:p w:rsidR="00361334" w:rsidRPr="003C5941" w:rsidRDefault="00361334" w:rsidP="00E36AA6">
      <w:pPr>
        <w:widowControl w:val="0"/>
        <w:tabs>
          <w:tab w:val="num" w:pos="567"/>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Обучение в форме семейного образования и самообразования осуществляется с правом последующего прохождения в соответствии с частью 3 статьи 34 Закона Российской Федерации «Об образовании в Российской Федерации» промежуточной и государственной итоговой аттестации в организациях, осуществляющих образовательную деятельность. Допускается сочетание различных форм получения образования и форм обучения.</w:t>
      </w:r>
    </w:p>
    <w:p w:rsidR="00E36AA6" w:rsidRDefault="00361334" w:rsidP="00E36AA6">
      <w:pPr>
        <w:widowControl w:val="0"/>
        <w:tabs>
          <w:tab w:val="num" w:pos="567"/>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Формы получения образования и формы обучения по основной образовательной программе по каждому уровню образования определяются соответствующими федеральными государственными </w:t>
      </w:r>
    </w:p>
    <w:p w:rsidR="00361334" w:rsidRPr="003C5941" w:rsidRDefault="00361334" w:rsidP="00E36AA6">
      <w:pPr>
        <w:widowControl w:val="0"/>
        <w:tabs>
          <w:tab w:val="num" w:pos="567"/>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образовательными стандартами. Формы обучения по дополнительным образовательным программам определяются Учреждением, которое осуществляет образовательную деятельность, самостоятельно, если иное не установлено законодательством Российской Федерации.</w:t>
      </w:r>
    </w:p>
    <w:p w:rsidR="00361334" w:rsidRPr="003C5941" w:rsidRDefault="00361334" w:rsidP="00E36AA6">
      <w:pPr>
        <w:widowControl w:val="0"/>
        <w:tabs>
          <w:tab w:val="num" w:pos="-142"/>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В целях предоставления обучающимся возможности освоения основных и (или) дополнительных программ начального общего, основного общего, среднего образования в пределах федеральных государственных образовательных стандартов непосредственно по месту жительства </w:t>
      </w:r>
      <w:r w:rsidRPr="003C5941">
        <w:rPr>
          <w:rFonts w:ascii="Times New Roman" w:eastAsia="Times New Roman" w:hAnsi="Times New Roman" w:cs="Times New Roman"/>
          <w:sz w:val="28"/>
          <w:szCs w:val="28"/>
        </w:rPr>
        <w:lastRenderedPageBreak/>
        <w:t>обучающегося или его временного пребывания (нахождения) Учреждение организует обучение с использованием электронного обучения, дистанционных образовательных технологий при всех формах получения образования или при их сочетании, при проведении различных видов учебных, лабораторных и практических занятий, практик, текущего контроля, промежуточной аттестации обучающихся согласно установленному порядку и формам доступа к используемым информационным ресурсам.</w:t>
      </w:r>
    </w:p>
    <w:p w:rsidR="00361334" w:rsidRPr="003C5941" w:rsidRDefault="00361334" w:rsidP="00E36AA6">
      <w:pPr>
        <w:widowControl w:val="0"/>
        <w:tabs>
          <w:tab w:val="num" w:pos="-142"/>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Под электронным обучением понимается организация образовательного процесса с применением содержащейся в базах данных и используемой при реализации образовательных программ информации и обеспечивающих ее обработку информационных технологий, технических средств, а также информационно-телекоммуникационных сетей, обеспечивающих передачу по линиям связи указанной информации, взаимодействие участников образовательного процесса.</w:t>
      </w:r>
      <w:r w:rsidRPr="003C5941">
        <w:rPr>
          <w:rFonts w:ascii="Times New Roman" w:eastAsia="Times New Roman" w:hAnsi="Times New Roman" w:cs="Times New Roman"/>
          <w:vanish/>
          <w:sz w:val="28"/>
          <w:szCs w:val="28"/>
        </w:rPr>
        <w:t> </w:t>
      </w:r>
    </w:p>
    <w:p w:rsidR="00361334" w:rsidRPr="003C5941" w:rsidRDefault="00361334" w:rsidP="00E36AA6">
      <w:pPr>
        <w:widowControl w:val="0"/>
        <w:tabs>
          <w:tab w:val="num" w:pos="-142"/>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Под дистанционными образовательными технологиями понимаются образовательные технологии, реализуемые в основном с применением информационно-телекоммуникационных сетей при опосредованном (на расстоянии) взаимодействии обучающихся и педагогических работников.</w:t>
      </w:r>
    </w:p>
    <w:p w:rsidR="00361334" w:rsidRPr="003C5941" w:rsidRDefault="00361334" w:rsidP="00E36AA6">
      <w:pPr>
        <w:widowControl w:val="0"/>
        <w:tabs>
          <w:tab w:val="num" w:pos="-142"/>
        </w:tabs>
        <w:spacing w:after="0" w:line="240" w:lineRule="auto"/>
        <w:ind w:left="-142"/>
        <w:jc w:val="both"/>
        <w:rPr>
          <w:rFonts w:ascii="Times New Roman" w:eastAsia="Times New Roman" w:hAnsi="Times New Roman" w:cs="Times New Roman"/>
          <w:vanish/>
          <w:sz w:val="28"/>
          <w:szCs w:val="28"/>
        </w:rPr>
      </w:pPr>
      <w:r w:rsidRPr="003C5941">
        <w:rPr>
          <w:rFonts w:ascii="Times New Roman" w:eastAsia="Times New Roman" w:hAnsi="Times New Roman" w:cs="Times New Roman"/>
          <w:vanish/>
          <w:sz w:val="28"/>
          <w:szCs w:val="28"/>
        </w:rPr>
        <w:t> </w:t>
      </w:r>
    </w:p>
    <w:p w:rsidR="00361334" w:rsidRPr="003C5941" w:rsidRDefault="00361334" w:rsidP="00E36AA6">
      <w:pPr>
        <w:widowControl w:val="0"/>
        <w:tabs>
          <w:tab w:val="num" w:pos="-142"/>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При реализации образовательных программ с применением исключительно электронного обучения, дистанционных образовательных технологий в Учреждении должны быть созданы условия для функционирования электронной информационно-образовательной среды, включающей в себя электронные информационные ресурсы, электронные образовательные ресурсы, совокупность информационных технологий, телекоммуникационных технологий, соответствующих технологических средств и обеспечивающей освоение обучающимися образовательных программ в полном объеме независимо от их мест нахождения.</w:t>
      </w:r>
    </w:p>
    <w:p w:rsidR="00361334" w:rsidRPr="003C5941" w:rsidRDefault="00361334" w:rsidP="00E36AA6">
      <w:pPr>
        <w:widowControl w:val="0"/>
        <w:tabs>
          <w:tab w:val="num" w:pos="-142"/>
          <w:tab w:val="num" w:pos="540"/>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При реализации образовательных программ с применением электронного обучения, дистанционных образовательных технологий местом осуществления образовательной деятельности является место нахождения Учреждения независимо от мест нахождения обучающегося.</w:t>
      </w:r>
    </w:p>
    <w:p w:rsidR="00361334" w:rsidRPr="003C5941" w:rsidRDefault="00361334" w:rsidP="003C5941">
      <w:pPr>
        <w:widowControl w:val="0"/>
        <w:tabs>
          <w:tab w:val="num" w:pos="540"/>
          <w:tab w:val="num" w:pos="567"/>
          <w:tab w:val="num" w:pos="709"/>
        </w:tabs>
        <w:spacing w:after="0" w:line="240" w:lineRule="auto"/>
        <w:ind w:left="709"/>
        <w:jc w:val="both"/>
        <w:rPr>
          <w:rFonts w:ascii="Times New Roman" w:eastAsia="Times New Roman" w:hAnsi="Times New Roman" w:cs="Times New Roman"/>
          <w:sz w:val="28"/>
          <w:szCs w:val="28"/>
        </w:rPr>
      </w:pPr>
    </w:p>
    <w:p w:rsidR="00E36AA6" w:rsidRPr="00445A87" w:rsidRDefault="00361334" w:rsidP="00445A87">
      <w:pPr>
        <w:pStyle w:val="af5"/>
        <w:widowControl w:val="0"/>
        <w:numPr>
          <w:ilvl w:val="1"/>
          <w:numId w:val="26"/>
        </w:numPr>
        <w:tabs>
          <w:tab w:val="num" w:pos="142"/>
          <w:tab w:val="num" w:pos="540"/>
        </w:tabs>
        <w:spacing w:after="0" w:line="240" w:lineRule="auto"/>
        <w:ind w:left="142" w:hanging="709"/>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Учреждение самостоятельно выбирает формы, средства и методы </w:t>
      </w:r>
    </w:p>
    <w:p w:rsidR="008127DB" w:rsidRDefault="00361334" w:rsidP="00445A87">
      <w:pPr>
        <w:pStyle w:val="af5"/>
        <w:widowControl w:val="0"/>
        <w:spacing w:after="0" w:line="240" w:lineRule="auto"/>
        <w:ind w:left="0"/>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обучения и воспитания в соответствии с Федеральным законом Российской Федерации «Об образовании в Российской Федерации». </w:t>
      </w:r>
    </w:p>
    <w:p w:rsidR="00E36AA6" w:rsidRPr="00E36AA6" w:rsidRDefault="00E36AA6" w:rsidP="00E36AA6">
      <w:pPr>
        <w:pStyle w:val="af5"/>
        <w:widowControl w:val="0"/>
        <w:spacing w:after="0" w:line="240" w:lineRule="auto"/>
        <w:ind w:left="709"/>
        <w:jc w:val="both"/>
        <w:rPr>
          <w:rFonts w:ascii="Times New Roman" w:eastAsia="Times New Roman" w:hAnsi="Times New Roman" w:cs="Times New Roman"/>
          <w:sz w:val="28"/>
          <w:szCs w:val="28"/>
        </w:rPr>
      </w:pPr>
    </w:p>
    <w:p w:rsidR="00361334" w:rsidRPr="003C5941" w:rsidRDefault="00361334" w:rsidP="00445A87">
      <w:pPr>
        <w:pStyle w:val="af5"/>
        <w:widowControl w:val="0"/>
        <w:numPr>
          <w:ilvl w:val="1"/>
          <w:numId w:val="26"/>
        </w:numPr>
        <w:tabs>
          <w:tab w:val="num" w:pos="-567"/>
        </w:tabs>
        <w:spacing w:after="0" w:line="240" w:lineRule="auto"/>
        <w:ind w:left="0" w:hanging="709"/>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На основании медицинских рекомендаций организуется индивидуальное обучение  обучающихся с ограниченными возможностями здоровья (далее ОВЗ).  Порядок оформления отношений  Учреждения с обучающимися и (или) их родителями (законными представителями) в части организации обучения по образовательным программам начального общего, основного общего и среднего общего образования обучающихся с ОВЗ  устанавливается нормативным правовым актом уполномоченного органа </w:t>
      </w:r>
      <w:r w:rsidRPr="003C5941">
        <w:rPr>
          <w:rFonts w:ascii="Times New Roman" w:eastAsia="Times New Roman" w:hAnsi="Times New Roman" w:cs="Times New Roman"/>
          <w:sz w:val="28"/>
          <w:szCs w:val="28"/>
        </w:rPr>
        <w:lastRenderedPageBreak/>
        <w:t>государственной власти субъекта Российской Федерации.</w:t>
      </w:r>
    </w:p>
    <w:p w:rsidR="00361334" w:rsidRPr="003C5941" w:rsidRDefault="00361334" w:rsidP="00445A87">
      <w:pPr>
        <w:widowControl w:val="0"/>
        <w:tabs>
          <w:tab w:val="num" w:pos="-567"/>
        </w:tabs>
        <w:spacing w:after="0" w:line="240" w:lineRule="auto"/>
        <w:ind w:hanging="709"/>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Обучение обучающихся с ОВЗ может быть организовано в Учреждении как совместно с другими учащимися, так и по индивидуальным учебным планам.  </w:t>
      </w:r>
    </w:p>
    <w:p w:rsidR="00361334" w:rsidRPr="003C5941" w:rsidRDefault="00361334" w:rsidP="00445A87">
      <w:pPr>
        <w:widowControl w:val="0"/>
        <w:spacing w:after="0" w:line="240" w:lineRule="auto"/>
        <w:ind w:hanging="709"/>
        <w:jc w:val="both"/>
        <w:rPr>
          <w:rFonts w:ascii="Calibri" w:eastAsia="Times New Roman" w:hAnsi="Calibri" w:cs="Times New Roman"/>
          <w:sz w:val="28"/>
          <w:szCs w:val="28"/>
        </w:rPr>
      </w:pPr>
    </w:p>
    <w:p w:rsidR="00E31D8C" w:rsidRPr="003C5941" w:rsidRDefault="004134EE" w:rsidP="00445A87">
      <w:pPr>
        <w:widowControl w:val="0"/>
        <w:tabs>
          <w:tab w:val="num" w:pos="567"/>
        </w:tabs>
        <w:spacing w:after="0" w:line="240" w:lineRule="auto"/>
        <w:ind w:hanging="709"/>
        <w:contextualSpacing/>
        <w:jc w:val="both"/>
        <w:rPr>
          <w:rFonts w:ascii="Times New Roman" w:hAnsi="Times New Roman" w:cs="Times New Roman"/>
          <w:sz w:val="28"/>
          <w:szCs w:val="28"/>
        </w:rPr>
      </w:pPr>
      <w:r w:rsidRPr="003C5941">
        <w:rPr>
          <w:rFonts w:ascii="Times New Roman" w:hAnsi="Times New Roman" w:cs="Times New Roman"/>
          <w:sz w:val="28"/>
          <w:szCs w:val="28"/>
        </w:rPr>
        <w:t>3.1</w:t>
      </w:r>
      <w:r w:rsidR="00361334" w:rsidRPr="003C5941">
        <w:rPr>
          <w:rFonts w:ascii="Times New Roman" w:hAnsi="Times New Roman" w:cs="Times New Roman"/>
          <w:sz w:val="28"/>
          <w:szCs w:val="28"/>
        </w:rPr>
        <w:t>3</w:t>
      </w:r>
      <w:r w:rsidRPr="003C5941">
        <w:rPr>
          <w:rFonts w:ascii="Times New Roman" w:hAnsi="Times New Roman" w:cs="Times New Roman"/>
          <w:sz w:val="28"/>
          <w:szCs w:val="28"/>
        </w:rPr>
        <w:t>.</w:t>
      </w:r>
      <w:r w:rsidR="00E31D8C" w:rsidRPr="003C5941">
        <w:rPr>
          <w:rFonts w:ascii="Times New Roman" w:hAnsi="Times New Roman" w:cs="Times New Roman"/>
          <w:sz w:val="28"/>
          <w:szCs w:val="28"/>
        </w:rPr>
        <w:t xml:space="preserve"> </w:t>
      </w:r>
      <w:r w:rsidR="006C64CE" w:rsidRPr="003C5941">
        <w:rPr>
          <w:rFonts w:ascii="Times New Roman" w:hAnsi="Times New Roman" w:cs="Times New Roman"/>
          <w:sz w:val="28"/>
          <w:szCs w:val="28"/>
        </w:rPr>
        <w:t>Учебный год в Учреждении начинается 1 сентября. Продолжительность учебного года в 1-х классах – 33 недели, во 2-11 классах составляет не менее 34 недель без учёта государственной итоговой аттестации.</w:t>
      </w:r>
    </w:p>
    <w:p w:rsidR="004134EE" w:rsidRPr="003C5941" w:rsidRDefault="004134EE" w:rsidP="00445A87">
      <w:pPr>
        <w:tabs>
          <w:tab w:val="num" w:pos="567"/>
          <w:tab w:val="num" w:pos="720"/>
        </w:tabs>
        <w:spacing w:after="0" w:line="240" w:lineRule="auto"/>
        <w:ind w:hanging="709"/>
        <w:contextualSpacing/>
        <w:jc w:val="both"/>
        <w:rPr>
          <w:rFonts w:ascii="Times New Roman" w:hAnsi="Times New Roman" w:cs="Times New Roman"/>
          <w:sz w:val="28"/>
          <w:szCs w:val="28"/>
        </w:rPr>
      </w:pPr>
    </w:p>
    <w:p w:rsidR="00E31D8C" w:rsidRPr="003C5941" w:rsidRDefault="004134EE" w:rsidP="00445A87">
      <w:pPr>
        <w:widowControl w:val="0"/>
        <w:tabs>
          <w:tab w:val="num" w:pos="540"/>
          <w:tab w:val="num" w:pos="567"/>
          <w:tab w:val="num" w:pos="1060"/>
        </w:tabs>
        <w:spacing w:after="0" w:line="240" w:lineRule="auto"/>
        <w:ind w:hanging="709"/>
        <w:contextualSpacing/>
        <w:jc w:val="both"/>
        <w:rPr>
          <w:rFonts w:ascii="Times New Roman" w:hAnsi="Times New Roman" w:cs="Times New Roman"/>
          <w:sz w:val="28"/>
          <w:szCs w:val="28"/>
        </w:rPr>
      </w:pPr>
      <w:r w:rsidRPr="003C5941">
        <w:rPr>
          <w:rFonts w:ascii="Times New Roman" w:hAnsi="Times New Roman" w:cs="Times New Roman"/>
          <w:sz w:val="28"/>
          <w:szCs w:val="28"/>
        </w:rPr>
        <w:t>3.1</w:t>
      </w:r>
      <w:r w:rsidR="00361334" w:rsidRPr="003C5941">
        <w:rPr>
          <w:rFonts w:ascii="Times New Roman" w:hAnsi="Times New Roman" w:cs="Times New Roman"/>
          <w:sz w:val="28"/>
          <w:szCs w:val="28"/>
        </w:rPr>
        <w:t>4</w:t>
      </w:r>
      <w:r w:rsidRPr="003C5941">
        <w:rPr>
          <w:rFonts w:ascii="Times New Roman" w:hAnsi="Times New Roman" w:cs="Times New Roman"/>
          <w:sz w:val="28"/>
          <w:szCs w:val="28"/>
        </w:rPr>
        <w:t>. </w:t>
      </w:r>
      <w:r w:rsidR="00E31D8C" w:rsidRPr="003C5941">
        <w:rPr>
          <w:rFonts w:ascii="Times New Roman" w:hAnsi="Times New Roman" w:cs="Times New Roman"/>
          <w:sz w:val="28"/>
          <w:szCs w:val="28"/>
        </w:rPr>
        <w:t xml:space="preserve">Начало учебного года может переноситься Учреждением при реализации общеобразовательной программы в очно – заочной форме обучения не более чем на один месяц, в заочной форме обучения -  не более чем на три месяца. </w:t>
      </w:r>
    </w:p>
    <w:p w:rsidR="004134EE" w:rsidRPr="003C5941" w:rsidRDefault="004134EE" w:rsidP="00445A87">
      <w:pPr>
        <w:tabs>
          <w:tab w:val="num" w:pos="567"/>
          <w:tab w:val="num" w:pos="851"/>
        </w:tabs>
        <w:spacing w:after="0" w:line="240" w:lineRule="auto"/>
        <w:ind w:hanging="709"/>
        <w:contextualSpacing/>
        <w:jc w:val="both"/>
        <w:rPr>
          <w:rFonts w:ascii="Times New Roman" w:hAnsi="Times New Roman" w:cs="Times New Roman"/>
          <w:sz w:val="28"/>
          <w:szCs w:val="28"/>
        </w:rPr>
      </w:pPr>
    </w:p>
    <w:p w:rsidR="00E31D8C" w:rsidRPr="003C5941" w:rsidRDefault="00361334" w:rsidP="00445A87">
      <w:pPr>
        <w:widowControl w:val="0"/>
        <w:tabs>
          <w:tab w:val="num" w:pos="567"/>
          <w:tab w:val="num" w:pos="1060"/>
        </w:tabs>
        <w:spacing w:after="0" w:line="240" w:lineRule="auto"/>
        <w:ind w:hanging="709"/>
        <w:contextualSpacing/>
        <w:jc w:val="both"/>
        <w:rPr>
          <w:rFonts w:ascii="Times New Roman" w:hAnsi="Times New Roman" w:cs="Times New Roman"/>
          <w:sz w:val="28"/>
          <w:szCs w:val="28"/>
        </w:rPr>
      </w:pPr>
      <w:r w:rsidRPr="003C5941">
        <w:rPr>
          <w:rFonts w:ascii="Times New Roman" w:hAnsi="Times New Roman" w:cs="Times New Roman"/>
          <w:sz w:val="28"/>
          <w:szCs w:val="28"/>
        </w:rPr>
        <w:t>3.15</w:t>
      </w:r>
      <w:r w:rsidR="004134EE" w:rsidRPr="003C5941">
        <w:rPr>
          <w:rFonts w:ascii="Times New Roman" w:hAnsi="Times New Roman" w:cs="Times New Roman"/>
          <w:sz w:val="28"/>
          <w:szCs w:val="28"/>
        </w:rPr>
        <w:t>.</w:t>
      </w:r>
      <w:r w:rsidR="00E31D8C" w:rsidRPr="003C5941">
        <w:rPr>
          <w:rFonts w:ascii="Times New Roman" w:hAnsi="Times New Roman" w:cs="Times New Roman"/>
          <w:sz w:val="28"/>
          <w:szCs w:val="28"/>
        </w:rPr>
        <w:t xml:space="preserve"> В процессе освоения общеобразовательных программ </w:t>
      </w:r>
      <w:r w:rsidR="006C64CE" w:rsidRPr="003C5941">
        <w:rPr>
          <w:rFonts w:ascii="Times New Roman" w:hAnsi="Times New Roman" w:cs="Times New Roman"/>
          <w:sz w:val="28"/>
          <w:szCs w:val="28"/>
        </w:rPr>
        <w:t xml:space="preserve">обучающимся </w:t>
      </w:r>
      <w:r w:rsidR="00E31D8C" w:rsidRPr="003C5941">
        <w:rPr>
          <w:rFonts w:ascii="Times New Roman" w:hAnsi="Times New Roman" w:cs="Times New Roman"/>
          <w:sz w:val="28"/>
          <w:szCs w:val="28"/>
        </w:rPr>
        <w:t xml:space="preserve">предоставляются каникулы. Сроки начала и окончания каникул определяются Учреждением самостоятельно. </w:t>
      </w:r>
    </w:p>
    <w:p w:rsidR="00970090" w:rsidRPr="003C5941" w:rsidRDefault="00970090" w:rsidP="00445A87">
      <w:pPr>
        <w:tabs>
          <w:tab w:val="num" w:pos="567"/>
          <w:tab w:val="num" w:pos="851"/>
        </w:tabs>
        <w:spacing w:after="0" w:line="240" w:lineRule="auto"/>
        <w:ind w:hanging="709"/>
        <w:jc w:val="both"/>
        <w:rPr>
          <w:rFonts w:ascii="Times New Roman" w:hAnsi="Times New Roman" w:cs="Times New Roman"/>
          <w:sz w:val="28"/>
          <w:szCs w:val="28"/>
        </w:rPr>
      </w:pPr>
    </w:p>
    <w:p w:rsidR="00E31D8C" w:rsidRPr="003C5941" w:rsidRDefault="00361334" w:rsidP="00445A87">
      <w:pPr>
        <w:widowControl w:val="0"/>
        <w:tabs>
          <w:tab w:val="left" w:pos="142"/>
        </w:tabs>
        <w:spacing w:after="0" w:line="240" w:lineRule="auto"/>
        <w:ind w:hanging="709"/>
        <w:jc w:val="both"/>
        <w:rPr>
          <w:rFonts w:ascii="Times New Roman" w:hAnsi="Times New Roman" w:cs="Times New Roman"/>
          <w:sz w:val="28"/>
          <w:szCs w:val="28"/>
        </w:rPr>
      </w:pPr>
      <w:r w:rsidRPr="003C5941">
        <w:rPr>
          <w:rFonts w:ascii="Times New Roman" w:hAnsi="Times New Roman" w:cs="Times New Roman"/>
          <w:sz w:val="28"/>
          <w:szCs w:val="28"/>
        </w:rPr>
        <w:t>3.16</w:t>
      </w:r>
      <w:r w:rsidR="004134EE" w:rsidRPr="003C5941">
        <w:rPr>
          <w:rFonts w:ascii="Times New Roman" w:hAnsi="Times New Roman" w:cs="Times New Roman"/>
          <w:sz w:val="28"/>
          <w:szCs w:val="28"/>
        </w:rPr>
        <w:t xml:space="preserve">. </w:t>
      </w:r>
      <w:r w:rsidR="00E31D8C" w:rsidRPr="003C5941">
        <w:rPr>
          <w:rFonts w:ascii="Times New Roman" w:hAnsi="Times New Roman" w:cs="Times New Roman"/>
          <w:sz w:val="28"/>
          <w:szCs w:val="28"/>
        </w:rPr>
        <w:t xml:space="preserve">Режим </w:t>
      </w:r>
      <w:r w:rsidR="009101C3" w:rsidRPr="009101C3">
        <w:rPr>
          <w:rFonts w:ascii="Times New Roman" w:hAnsi="Times New Roman" w:cs="Times New Roman"/>
          <w:color w:val="FF0000"/>
          <w:sz w:val="28"/>
          <w:szCs w:val="28"/>
        </w:rPr>
        <w:t>работы учреждения</w:t>
      </w:r>
      <w:r w:rsidR="009101C3">
        <w:rPr>
          <w:rFonts w:ascii="Times New Roman" w:hAnsi="Times New Roman" w:cs="Times New Roman"/>
          <w:sz w:val="28"/>
          <w:szCs w:val="28"/>
        </w:rPr>
        <w:t xml:space="preserve"> </w:t>
      </w:r>
      <w:r w:rsidR="00E31D8C" w:rsidRPr="003C5941">
        <w:rPr>
          <w:rFonts w:ascii="Times New Roman" w:hAnsi="Times New Roman" w:cs="Times New Roman"/>
          <w:sz w:val="28"/>
          <w:szCs w:val="28"/>
        </w:rPr>
        <w:t xml:space="preserve"> устанавливается следующий:</w:t>
      </w:r>
    </w:p>
    <w:p w:rsidR="00E31D8C" w:rsidRPr="003C5941" w:rsidRDefault="00E36AA6" w:rsidP="00445A87">
      <w:pPr>
        <w:tabs>
          <w:tab w:val="left" w:pos="142"/>
          <w:tab w:val="num" w:pos="900"/>
          <w:tab w:val="num" w:pos="1080"/>
        </w:tabs>
        <w:spacing w:after="0" w:line="240" w:lineRule="auto"/>
        <w:ind w:right="-142"/>
        <w:jc w:val="both"/>
        <w:rPr>
          <w:rFonts w:ascii="Times New Roman" w:hAnsi="Times New Roman" w:cs="Times New Roman"/>
          <w:sz w:val="28"/>
          <w:szCs w:val="28"/>
        </w:rPr>
      </w:pPr>
      <w:r>
        <w:rPr>
          <w:rFonts w:ascii="Times New Roman" w:hAnsi="Times New Roman" w:cs="Times New Roman"/>
          <w:sz w:val="28"/>
          <w:szCs w:val="28"/>
        </w:rPr>
        <w:t xml:space="preserve"> </w:t>
      </w:r>
      <w:r w:rsidR="00E31D8C" w:rsidRPr="003C5941">
        <w:rPr>
          <w:rFonts w:ascii="Times New Roman" w:hAnsi="Times New Roman" w:cs="Times New Roman"/>
          <w:sz w:val="28"/>
          <w:szCs w:val="28"/>
        </w:rPr>
        <w:t>Учебный год делится на учебные четверти, 6-ти дневная рабочая неделя</w:t>
      </w:r>
      <w:r w:rsidR="007E6D5C" w:rsidRPr="003C5941">
        <w:rPr>
          <w:rFonts w:ascii="Times New Roman" w:hAnsi="Times New Roman" w:cs="Times New Roman"/>
          <w:sz w:val="28"/>
          <w:szCs w:val="28"/>
        </w:rPr>
        <w:t>, один выходной день –</w:t>
      </w:r>
      <w:r w:rsidR="00995388" w:rsidRPr="003C5941">
        <w:rPr>
          <w:rFonts w:ascii="Times New Roman" w:hAnsi="Times New Roman" w:cs="Times New Roman"/>
          <w:sz w:val="28"/>
          <w:szCs w:val="28"/>
        </w:rPr>
        <w:t xml:space="preserve"> </w:t>
      </w:r>
      <w:r w:rsidR="007E6D5C" w:rsidRPr="003C5941">
        <w:rPr>
          <w:rFonts w:ascii="Times New Roman" w:hAnsi="Times New Roman" w:cs="Times New Roman"/>
          <w:sz w:val="28"/>
          <w:szCs w:val="28"/>
        </w:rPr>
        <w:t>воскресенье</w:t>
      </w:r>
      <w:r w:rsidR="00E31D8C" w:rsidRPr="003C5941">
        <w:rPr>
          <w:rFonts w:ascii="Times New Roman" w:hAnsi="Times New Roman" w:cs="Times New Roman"/>
          <w:sz w:val="28"/>
          <w:szCs w:val="28"/>
        </w:rPr>
        <w:t xml:space="preserve">. Занятия проводятся в две смены. </w:t>
      </w:r>
    </w:p>
    <w:p w:rsidR="00E31D8C" w:rsidRPr="003C5941" w:rsidRDefault="00E31D8C" w:rsidP="00445A87">
      <w:pPr>
        <w:tabs>
          <w:tab w:val="left" w:pos="142"/>
          <w:tab w:val="num" w:pos="900"/>
          <w:tab w:val="num" w:pos="1080"/>
        </w:tabs>
        <w:spacing w:after="0" w:line="240" w:lineRule="auto"/>
        <w:ind w:firstLine="142"/>
        <w:jc w:val="both"/>
        <w:rPr>
          <w:rFonts w:ascii="Times New Roman" w:hAnsi="Times New Roman" w:cs="Times New Roman"/>
          <w:sz w:val="28"/>
          <w:szCs w:val="28"/>
        </w:rPr>
      </w:pPr>
      <w:r w:rsidRPr="003C5941">
        <w:rPr>
          <w:rFonts w:ascii="Times New Roman" w:hAnsi="Times New Roman" w:cs="Times New Roman"/>
          <w:sz w:val="28"/>
          <w:szCs w:val="28"/>
        </w:rPr>
        <w:t xml:space="preserve">Начало занятий:    </w:t>
      </w:r>
      <w:r w:rsidRPr="003C5941">
        <w:rPr>
          <w:rFonts w:ascii="Times New Roman" w:hAnsi="Times New Roman" w:cs="Times New Roman"/>
          <w:sz w:val="28"/>
          <w:szCs w:val="28"/>
        </w:rPr>
        <w:tab/>
        <w:t xml:space="preserve">           </w:t>
      </w:r>
      <w:r w:rsidRPr="003C5941">
        <w:rPr>
          <w:rFonts w:ascii="Times New Roman" w:hAnsi="Times New Roman" w:cs="Times New Roman"/>
          <w:sz w:val="28"/>
          <w:szCs w:val="28"/>
          <w:lang w:val="en-US"/>
        </w:rPr>
        <w:t>I</w:t>
      </w:r>
      <w:r w:rsidRPr="003C5941">
        <w:rPr>
          <w:rFonts w:ascii="Times New Roman" w:hAnsi="Times New Roman" w:cs="Times New Roman"/>
          <w:sz w:val="28"/>
          <w:szCs w:val="28"/>
        </w:rPr>
        <w:t xml:space="preserve"> смены – 8 </w:t>
      </w:r>
      <w:r w:rsidRPr="003C5941">
        <w:rPr>
          <w:rFonts w:ascii="Times New Roman" w:hAnsi="Times New Roman" w:cs="Times New Roman"/>
          <w:sz w:val="28"/>
          <w:szCs w:val="28"/>
          <w:vertAlign w:val="superscript"/>
        </w:rPr>
        <w:t>00</w:t>
      </w:r>
      <w:r w:rsidRPr="003C5941">
        <w:rPr>
          <w:rFonts w:ascii="Times New Roman" w:hAnsi="Times New Roman" w:cs="Times New Roman"/>
          <w:sz w:val="28"/>
          <w:szCs w:val="28"/>
        </w:rPr>
        <w:t xml:space="preserve"> часов; </w:t>
      </w:r>
    </w:p>
    <w:p w:rsidR="00E31D8C" w:rsidRPr="003C5941" w:rsidRDefault="00E31D8C" w:rsidP="00445A87">
      <w:pPr>
        <w:tabs>
          <w:tab w:val="left" w:pos="142"/>
          <w:tab w:val="left" w:pos="3555"/>
        </w:tabs>
        <w:spacing w:after="0" w:line="240" w:lineRule="auto"/>
        <w:ind w:hanging="709"/>
        <w:jc w:val="both"/>
        <w:rPr>
          <w:rFonts w:ascii="Times New Roman" w:hAnsi="Times New Roman" w:cs="Times New Roman"/>
          <w:sz w:val="28"/>
          <w:szCs w:val="28"/>
        </w:rPr>
      </w:pPr>
      <w:r w:rsidRPr="003C5941">
        <w:rPr>
          <w:rFonts w:ascii="Times New Roman" w:hAnsi="Times New Roman" w:cs="Times New Roman"/>
          <w:sz w:val="28"/>
          <w:szCs w:val="28"/>
        </w:rPr>
        <w:tab/>
      </w:r>
      <w:r w:rsidRPr="003C5941">
        <w:rPr>
          <w:rFonts w:ascii="Times New Roman" w:hAnsi="Times New Roman" w:cs="Times New Roman"/>
          <w:sz w:val="28"/>
          <w:szCs w:val="28"/>
          <w:lang w:val="en-US"/>
        </w:rPr>
        <w:t>II</w:t>
      </w:r>
      <w:r w:rsidRPr="003C5941">
        <w:rPr>
          <w:rFonts w:ascii="Times New Roman" w:hAnsi="Times New Roman" w:cs="Times New Roman"/>
          <w:sz w:val="28"/>
          <w:szCs w:val="28"/>
        </w:rPr>
        <w:t xml:space="preserve"> смены – 13 </w:t>
      </w:r>
      <w:r w:rsidRPr="003C5941">
        <w:rPr>
          <w:rFonts w:ascii="Times New Roman" w:hAnsi="Times New Roman" w:cs="Times New Roman"/>
          <w:sz w:val="28"/>
          <w:szCs w:val="28"/>
          <w:vertAlign w:val="superscript"/>
        </w:rPr>
        <w:t>00</w:t>
      </w:r>
      <w:r w:rsidRPr="003C5941">
        <w:rPr>
          <w:rFonts w:ascii="Times New Roman" w:hAnsi="Times New Roman" w:cs="Times New Roman"/>
          <w:sz w:val="28"/>
          <w:szCs w:val="28"/>
        </w:rPr>
        <w:t xml:space="preserve"> часов.</w:t>
      </w:r>
    </w:p>
    <w:p w:rsidR="00E31D8C" w:rsidRPr="003C5941" w:rsidRDefault="00E31D8C" w:rsidP="00445A87">
      <w:pPr>
        <w:tabs>
          <w:tab w:val="left" w:pos="142"/>
          <w:tab w:val="num" w:pos="900"/>
          <w:tab w:val="num" w:pos="1080"/>
        </w:tabs>
        <w:spacing w:after="0" w:line="240" w:lineRule="auto"/>
        <w:jc w:val="both"/>
        <w:rPr>
          <w:rFonts w:ascii="Times New Roman" w:hAnsi="Times New Roman" w:cs="Times New Roman"/>
          <w:sz w:val="28"/>
          <w:szCs w:val="28"/>
        </w:rPr>
      </w:pPr>
      <w:r w:rsidRPr="003C5941">
        <w:rPr>
          <w:rFonts w:ascii="Times New Roman" w:hAnsi="Times New Roman" w:cs="Times New Roman"/>
          <w:sz w:val="28"/>
          <w:szCs w:val="28"/>
        </w:rPr>
        <w:t xml:space="preserve">Окончание занятий:         </w:t>
      </w:r>
      <w:r w:rsidRPr="003C5941">
        <w:rPr>
          <w:rFonts w:ascii="Times New Roman" w:hAnsi="Times New Roman" w:cs="Times New Roman"/>
          <w:sz w:val="28"/>
          <w:szCs w:val="28"/>
          <w:lang w:val="en-US"/>
        </w:rPr>
        <w:t>I</w:t>
      </w:r>
      <w:r w:rsidRPr="003C5941">
        <w:rPr>
          <w:rFonts w:ascii="Times New Roman" w:hAnsi="Times New Roman" w:cs="Times New Roman"/>
          <w:sz w:val="28"/>
          <w:szCs w:val="28"/>
        </w:rPr>
        <w:t xml:space="preserve"> смены – 12часов  40 минут ; </w:t>
      </w:r>
    </w:p>
    <w:p w:rsidR="00E31D8C" w:rsidRPr="003C5941" w:rsidRDefault="00E31D8C" w:rsidP="00445A87">
      <w:pPr>
        <w:tabs>
          <w:tab w:val="left" w:pos="142"/>
          <w:tab w:val="num" w:pos="900"/>
          <w:tab w:val="num" w:pos="1080"/>
        </w:tabs>
        <w:spacing w:after="0" w:line="240" w:lineRule="auto"/>
        <w:ind w:hanging="709"/>
        <w:jc w:val="both"/>
        <w:rPr>
          <w:rFonts w:ascii="Times New Roman" w:hAnsi="Times New Roman" w:cs="Times New Roman"/>
          <w:sz w:val="28"/>
          <w:szCs w:val="28"/>
        </w:rPr>
      </w:pPr>
      <w:r w:rsidRPr="003C5941">
        <w:rPr>
          <w:rFonts w:ascii="Times New Roman" w:hAnsi="Times New Roman" w:cs="Times New Roman"/>
          <w:sz w:val="28"/>
          <w:szCs w:val="28"/>
        </w:rPr>
        <w:t xml:space="preserve">                                           </w:t>
      </w:r>
      <w:r w:rsidRPr="003C5941">
        <w:rPr>
          <w:rFonts w:ascii="Times New Roman" w:hAnsi="Times New Roman" w:cs="Times New Roman"/>
          <w:sz w:val="28"/>
          <w:szCs w:val="28"/>
          <w:lang w:val="en-US"/>
        </w:rPr>
        <w:t>II</w:t>
      </w:r>
      <w:r w:rsidRPr="003C5941">
        <w:rPr>
          <w:rFonts w:ascii="Times New Roman" w:hAnsi="Times New Roman" w:cs="Times New Roman"/>
          <w:sz w:val="28"/>
          <w:szCs w:val="28"/>
        </w:rPr>
        <w:t xml:space="preserve"> смены – 17  часов 45 минут.</w:t>
      </w:r>
    </w:p>
    <w:p w:rsidR="00E31D8C" w:rsidRPr="003C5941" w:rsidRDefault="007E6D5C" w:rsidP="00445A87">
      <w:pPr>
        <w:tabs>
          <w:tab w:val="left" w:pos="142"/>
          <w:tab w:val="num" w:pos="900"/>
          <w:tab w:val="num" w:pos="1080"/>
        </w:tabs>
        <w:spacing w:after="0" w:line="240" w:lineRule="auto"/>
        <w:jc w:val="both"/>
        <w:rPr>
          <w:rFonts w:ascii="Times New Roman" w:eastAsia="Times New Roman" w:hAnsi="Times New Roman" w:cs="Times New Roman"/>
          <w:sz w:val="28"/>
          <w:szCs w:val="28"/>
        </w:rPr>
      </w:pPr>
      <w:r w:rsidRPr="003C5941">
        <w:rPr>
          <w:rFonts w:ascii="Times New Roman" w:hAnsi="Times New Roman" w:cs="Times New Roman"/>
          <w:sz w:val="28"/>
          <w:szCs w:val="28"/>
        </w:rPr>
        <w:t>Продолжительность урока (академический час) во 2-11 классах не должна превышать 45 минут</w:t>
      </w:r>
      <w:r w:rsidR="00E31D8C" w:rsidRPr="003C5941">
        <w:rPr>
          <w:rFonts w:ascii="Times New Roman" w:eastAsia="Times New Roman" w:hAnsi="Times New Roman" w:cs="Times New Roman"/>
          <w:sz w:val="28"/>
          <w:szCs w:val="28"/>
        </w:rPr>
        <w:t xml:space="preserve">, перемены по </w:t>
      </w:r>
      <w:r w:rsidRPr="003C5941">
        <w:rPr>
          <w:rFonts w:ascii="Times New Roman" w:eastAsia="Times New Roman" w:hAnsi="Times New Roman" w:cs="Times New Roman"/>
          <w:sz w:val="28"/>
          <w:szCs w:val="28"/>
        </w:rPr>
        <w:t xml:space="preserve">10 минут, две больших перемены  для  организации </w:t>
      </w:r>
      <w:r w:rsidR="00E31D8C" w:rsidRPr="003C5941">
        <w:rPr>
          <w:rFonts w:ascii="Times New Roman" w:eastAsia="Times New Roman" w:hAnsi="Times New Roman" w:cs="Times New Roman"/>
          <w:sz w:val="28"/>
          <w:szCs w:val="28"/>
        </w:rPr>
        <w:t xml:space="preserve"> питания - 20минут.</w:t>
      </w:r>
    </w:p>
    <w:p w:rsidR="00E31D8C" w:rsidRPr="003C5941" w:rsidRDefault="00E31D8C" w:rsidP="00445A87">
      <w:pPr>
        <w:tabs>
          <w:tab w:val="left" w:pos="142"/>
        </w:tabs>
        <w:spacing w:after="0" w:line="240" w:lineRule="auto"/>
        <w:ind w:hanging="142"/>
        <w:jc w:val="both"/>
        <w:rPr>
          <w:rFonts w:ascii="Times New Roman" w:hAnsi="Times New Roman" w:cs="Times New Roman"/>
          <w:sz w:val="28"/>
          <w:szCs w:val="28"/>
        </w:rPr>
      </w:pPr>
      <w:r w:rsidRPr="003C5941">
        <w:rPr>
          <w:rFonts w:ascii="Times New Roman" w:hAnsi="Times New Roman" w:cs="Times New Roman"/>
          <w:sz w:val="28"/>
          <w:szCs w:val="28"/>
        </w:rPr>
        <w:t>Обучение в 1-</w:t>
      </w:r>
      <w:r w:rsidR="00995388" w:rsidRPr="003C5941">
        <w:rPr>
          <w:rFonts w:ascii="Times New Roman" w:hAnsi="Times New Roman" w:cs="Times New Roman"/>
          <w:sz w:val="28"/>
          <w:szCs w:val="28"/>
        </w:rPr>
        <w:t xml:space="preserve"> </w:t>
      </w:r>
      <w:r w:rsidRPr="003C5941">
        <w:rPr>
          <w:rFonts w:ascii="Times New Roman" w:hAnsi="Times New Roman" w:cs="Times New Roman"/>
          <w:sz w:val="28"/>
          <w:szCs w:val="28"/>
        </w:rPr>
        <w:t>м классе осуществляется с соблюдением следующих       дополнительных требований:</w:t>
      </w:r>
    </w:p>
    <w:p w:rsidR="007E6D5C" w:rsidRPr="003C5941" w:rsidRDefault="00E31D8C" w:rsidP="00445A87">
      <w:pPr>
        <w:widowControl w:val="0"/>
        <w:numPr>
          <w:ilvl w:val="0"/>
          <w:numId w:val="18"/>
        </w:numPr>
        <w:tabs>
          <w:tab w:val="left" w:pos="142"/>
        </w:tabs>
        <w:spacing w:after="0" w:line="240" w:lineRule="auto"/>
        <w:ind w:left="-142" w:hanging="425"/>
        <w:jc w:val="both"/>
        <w:rPr>
          <w:rFonts w:ascii="Times New Roman" w:hAnsi="Times New Roman" w:cs="Times New Roman"/>
          <w:sz w:val="28"/>
          <w:szCs w:val="28"/>
        </w:rPr>
      </w:pPr>
      <w:r w:rsidRPr="003C5941">
        <w:rPr>
          <w:rFonts w:ascii="Times New Roman" w:hAnsi="Times New Roman" w:cs="Times New Roman"/>
          <w:sz w:val="28"/>
          <w:szCs w:val="28"/>
        </w:rPr>
        <w:t xml:space="preserve"> учебные занятия проводятся по 5-дневной учебной неделе и только </w:t>
      </w:r>
      <w:r w:rsidR="00E36AA6">
        <w:rPr>
          <w:rFonts w:ascii="Times New Roman" w:hAnsi="Times New Roman" w:cs="Times New Roman"/>
          <w:sz w:val="28"/>
          <w:szCs w:val="28"/>
        </w:rPr>
        <w:t xml:space="preserve"> </w:t>
      </w:r>
      <w:r w:rsidRPr="003C5941">
        <w:rPr>
          <w:rFonts w:ascii="Times New Roman" w:hAnsi="Times New Roman" w:cs="Times New Roman"/>
          <w:sz w:val="28"/>
          <w:szCs w:val="28"/>
        </w:rPr>
        <w:t>в первую смену</w:t>
      </w:r>
      <w:r w:rsidR="007E6D5C" w:rsidRPr="003C5941">
        <w:rPr>
          <w:rFonts w:ascii="Times New Roman" w:hAnsi="Times New Roman" w:cs="Times New Roman"/>
          <w:sz w:val="28"/>
          <w:szCs w:val="28"/>
        </w:rPr>
        <w:t xml:space="preserve">, организация в середине учебного дня динамической </w:t>
      </w:r>
      <w:r w:rsidR="00E36AA6">
        <w:rPr>
          <w:rFonts w:ascii="Times New Roman" w:hAnsi="Times New Roman" w:cs="Times New Roman"/>
          <w:sz w:val="28"/>
          <w:szCs w:val="28"/>
        </w:rPr>
        <w:t xml:space="preserve">             </w:t>
      </w:r>
      <w:r w:rsidR="007E6D5C" w:rsidRPr="003C5941">
        <w:rPr>
          <w:rFonts w:ascii="Times New Roman" w:hAnsi="Times New Roman" w:cs="Times New Roman"/>
          <w:sz w:val="28"/>
          <w:szCs w:val="28"/>
        </w:rPr>
        <w:t>паузы продолжительностью не менее 40 минут;</w:t>
      </w:r>
    </w:p>
    <w:p w:rsidR="00FB060A" w:rsidRPr="00445A87" w:rsidRDefault="00E31D8C" w:rsidP="00445A87">
      <w:pPr>
        <w:widowControl w:val="0"/>
        <w:numPr>
          <w:ilvl w:val="0"/>
          <w:numId w:val="11"/>
        </w:numPr>
        <w:tabs>
          <w:tab w:val="num" w:pos="567"/>
        </w:tabs>
        <w:spacing w:after="0" w:line="240" w:lineRule="auto"/>
        <w:ind w:left="-142" w:hanging="425"/>
        <w:jc w:val="both"/>
        <w:rPr>
          <w:rFonts w:ascii="Times New Roman" w:hAnsi="Times New Roman" w:cs="Times New Roman"/>
          <w:sz w:val="28"/>
          <w:szCs w:val="28"/>
        </w:rPr>
      </w:pPr>
      <w:r w:rsidRPr="003C5941">
        <w:rPr>
          <w:rFonts w:ascii="Times New Roman" w:hAnsi="Times New Roman" w:cs="Times New Roman"/>
          <w:sz w:val="28"/>
          <w:szCs w:val="28"/>
        </w:rPr>
        <w:t>использование «ступенчатого» режима обучения в первом полугодии (в сентябре, октябре -  по 3 урока в день по 35 минут каждый, в ноябре-декабре – по 4 урока по 35 минут каждый; январь – май – по 4 урока по 45 минут каждый).</w:t>
      </w:r>
    </w:p>
    <w:p w:rsidR="00E31D8C" w:rsidRPr="003C5941" w:rsidRDefault="00FB060A" w:rsidP="00E36AA6">
      <w:pPr>
        <w:tabs>
          <w:tab w:val="num" w:pos="567"/>
          <w:tab w:val="num" w:pos="900"/>
          <w:tab w:val="num" w:pos="1080"/>
        </w:tabs>
        <w:spacing w:after="0" w:line="240" w:lineRule="auto"/>
        <w:ind w:left="-142"/>
        <w:jc w:val="both"/>
        <w:rPr>
          <w:rFonts w:ascii="Times New Roman" w:hAnsi="Times New Roman" w:cs="Times New Roman"/>
          <w:sz w:val="28"/>
          <w:szCs w:val="28"/>
        </w:rPr>
      </w:pPr>
      <w:r w:rsidRPr="003C5941">
        <w:rPr>
          <w:rFonts w:ascii="Times New Roman" w:hAnsi="Times New Roman" w:cs="Times New Roman"/>
          <w:sz w:val="28"/>
          <w:szCs w:val="28"/>
        </w:rPr>
        <w:t>В</w:t>
      </w:r>
      <w:r w:rsidR="00E31D8C" w:rsidRPr="003C5941">
        <w:rPr>
          <w:rFonts w:ascii="Times New Roman" w:hAnsi="Times New Roman" w:cs="Times New Roman"/>
          <w:sz w:val="28"/>
          <w:szCs w:val="28"/>
        </w:rPr>
        <w:t xml:space="preserve"> Учреждении</w:t>
      </w:r>
      <w:r w:rsidRPr="003C5941">
        <w:rPr>
          <w:rFonts w:ascii="Times New Roman" w:hAnsi="Times New Roman" w:cs="Times New Roman"/>
          <w:sz w:val="28"/>
          <w:szCs w:val="28"/>
        </w:rPr>
        <w:t>,</w:t>
      </w:r>
      <w:r w:rsidR="00E31D8C" w:rsidRPr="003C5941">
        <w:rPr>
          <w:rFonts w:ascii="Times New Roman" w:hAnsi="Times New Roman" w:cs="Times New Roman"/>
          <w:sz w:val="28"/>
          <w:szCs w:val="28"/>
        </w:rPr>
        <w:t xml:space="preserve">  </w:t>
      </w:r>
      <w:r w:rsidRPr="003C5941">
        <w:rPr>
          <w:rFonts w:ascii="Times New Roman" w:hAnsi="Times New Roman" w:cs="Times New Roman"/>
          <w:sz w:val="28"/>
          <w:szCs w:val="28"/>
        </w:rPr>
        <w:t>при наличии двусменности</w:t>
      </w:r>
      <w:r w:rsidR="00E31D8C" w:rsidRPr="003C5941">
        <w:rPr>
          <w:rFonts w:ascii="Times New Roman" w:hAnsi="Times New Roman" w:cs="Times New Roman"/>
          <w:sz w:val="28"/>
          <w:szCs w:val="28"/>
        </w:rPr>
        <w:t xml:space="preserve"> занятий, во  второй смене не    могут обучаться учащиеся 1-х, 5-х, 9-х, 11-х классов.</w:t>
      </w:r>
    </w:p>
    <w:p w:rsidR="00E31D8C" w:rsidRPr="003C5941" w:rsidRDefault="00E31D8C" w:rsidP="00E36AA6">
      <w:pPr>
        <w:tabs>
          <w:tab w:val="num" w:pos="567"/>
          <w:tab w:val="num" w:pos="900"/>
          <w:tab w:val="num" w:pos="1080"/>
        </w:tabs>
        <w:spacing w:after="0" w:line="240" w:lineRule="auto"/>
        <w:ind w:left="-142"/>
        <w:jc w:val="both"/>
        <w:rPr>
          <w:rFonts w:ascii="Times New Roman" w:hAnsi="Times New Roman" w:cs="Times New Roman"/>
          <w:sz w:val="28"/>
          <w:szCs w:val="28"/>
        </w:rPr>
      </w:pPr>
      <w:r w:rsidRPr="003C5941">
        <w:rPr>
          <w:rFonts w:ascii="Times New Roman" w:hAnsi="Times New Roman" w:cs="Times New Roman"/>
          <w:sz w:val="28"/>
          <w:szCs w:val="28"/>
        </w:rPr>
        <w:t>Для  учащихся устанавливаются каникулы:</w:t>
      </w:r>
    </w:p>
    <w:p w:rsidR="00E31D8C" w:rsidRPr="003C5941" w:rsidRDefault="00E31D8C" w:rsidP="00E36AA6">
      <w:pPr>
        <w:tabs>
          <w:tab w:val="num" w:pos="567"/>
          <w:tab w:val="num" w:pos="900"/>
          <w:tab w:val="num" w:pos="1080"/>
        </w:tabs>
        <w:spacing w:after="0" w:line="240" w:lineRule="auto"/>
        <w:ind w:left="-142"/>
        <w:jc w:val="both"/>
        <w:rPr>
          <w:rFonts w:ascii="Times New Roman" w:hAnsi="Times New Roman" w:cs="Times New Roman"/>
          <w:sz w:val="28"/>
          <w:szCs w:val="28"/>
        </w:rPr>
      </w:pPr>
      <w:r w:rsidRPr="003C5941">
        <w:rPr>
          <w:rFonts w:ascii="Times New Roman" w:hAnsi="Times New Roman" w:cs="Times New Roman"/>
          <w:sz w:val="28"/>
          <w:szCs w:val="28"/>
        </w:rPr>
        <w:t xml:space="preserve">осенние – 8 дней, зимние – 10 дней, весенние  - 12 дней, летние – не менее 8 недель. </w:t>
      </w:r>
    </w:p>
    <w:p w:rsidR="00E31D8C" w:rsidRPr="003C5941" w:rsidRDefault="00E31D8C" w:rsidP="00E36AA6">
      <w:pPr>
        <w:tabs>
          <w:tab w:val="num" w:pos="567"/>
        </w:tabs>
        <w:spacing w:after="0" w:line="240" w:lineRule="auto"/>
        <w:ind w:left="-142"/>
        <w:jc w:val="both"/>
        <w:rPr>
          <w:rFonts w:ascii="Times New Roman" w:hAnsi="Times New Roman" w:cs="Times New Roman"/>
          <w:sz w:val="28"/>
          <w:szCs w:val="28"/>
        </w:rPr>
      </w:pPr>
      <w:r w:rsidRPr="003C5941">
        <w:rPr>
          <w:rFonts w:ascii="Times New Roman" w:hAnsi="Times New Roman" w:cs="Times New Roman"/>
          <w:sz w:val="28"/>
          <w:szCs w:val="28"/>
        </w:rPr>
        <w:t xml:space="preserve">Режим работы группы продленного дня:  с 12 </w:t>
      </w:r>
      <w:r w:rsidRPr="003C5941">
        <w:rPr>
          <w:rFonts w:ascii="Times New Roman" w:hAnsi="Times New Roman" w:cs="Times New Roman"/>
          <w:sz w:val="28"/>
          <w:szCs w:val="28"/>
          <w:vertAlign w:val="superscript"/>
        </w:rPr>
        <w:t xml:space="preserve">00 </w:t>
      </w:r>
      <w:r w:rsidRPr="003C5941">
        <w:rPr>
          <w:rFonts w:ascii="Times New Roman" w:hAnsi="Times New Roman" w:cs="Times New Roman"/>
          <w:sz w:val="28"/>
          <w:szCs w:val="28"/>
        </w:rPr>
        <w:t xml:space="preserve">- для первой смены,      с 8 </w:t>
      </w:r>
      <w:r w:rsidRPr="003C5941">
        <w:rPr>
          <w:rFonts w:ascii="Times New Roman" w:hAnsi="Times New Roman" w:cs="Times New Roman"/>
          <w:sz w:val="28"/>
          <w:szCs w:val="28"/>
          <w:vertAlign w:val="superscript"/>
        </w:rPr>
        <w:t xml:space="preserve">00 </w:t>
      </w:r>
      <w:r w:rsidRPr="003C5941">
        <w:rPr>
          <w:rFonts w:ascii="Times New Roman" w:hAnsi="Times New Roman" w:cs="Times New Roman"/>
          <w:sz w:val="28"/>
          <w:szCs w:val="28"/>
        </w:rPr>
        <w:t>- для второй смены.</w:t>
      </w:r>
    </w:p>
    <w:p w:rsidR="00E31D8C" w:rsidRPr="003C5941" w:rsidRDefault="00E31D8C" w:rsidP="00E36AA6">
      <w:pPr>
        <w:tabs>
          <w:tab w:val="num" w:pos="567"/>
        </w:tabs>
        <w:spacing w:after="0" w:line="240" w:lineRule="auto"/>
        <w:ind w:left="-142"/>
        <w:jc w:val="both"/>
        <w:rPr>
          <w:rFonts w:ascii="Times New Roman" w:hAnsi="Times New Roman" w:cs="Times New Roman"/>
          <w:sz w:val="28"/>
          <w:szCs w:val="28"/>
        </w:rPr>
      </w:pPr>
      <w:r w:rsidRPr="003C5941">
        <w:rPr>
          <w:rFonts w:ascii="Times New Roman" w:hAnsi="Times New Roman" w:cs="Times New Roman"/>
          <w:sz w:val="28"/>
          <w:szCs w:val="28"/>
        </w:rPr>
        <w:lastRenderedPageBreak/>
        <w:t>Группы продленного дня по интересам работают согласно  режиму   работы школы.</w:t>
      </w:r>
    </w:p>
    <w:p w:rsidR="007E6D5C" w:rsidRPr="003C5941" w:rsidRDefault="007E6D5C" w:rsidP="00E36AA6">
      <w:pPr>
        <w:widowControl w:val="0"/>
        <w:tabs>
          <w:tab w:val="num" w:pos="567"/>
        </w:tabs>
        <w:spacing w:after="0" w:line="240" w:lineRule="auto"/>
        <w:ind w:left="-142"/>
        <w:jc w:val="both"/>
        <w:rPr>
          <w:rFonts w:ascii="Times New Roman" w:hAnsi="Times New Roman" w:cs="Times New Roman"/>
          <w:sz w:val="28"/>
          <w:szCs w:val="28"/>
        </w:rPr>
      </w:pPr>
      <w:r w:rsidRPr="003C5941">
        <w:rPr>
          <w:rFonts w:ascii="Times New Roman" w:hAnsi="Times New Roman" w:cs="Times New Roman"/>
          <w:sz w:val="28"/>
          <w:szCs w:val="28"/>
        </w:rPr>
        <w:t>Начало и окончание занятий, а также продолжительность урока могут быть изменены в связи с неблагоприятными погодно-климатическими условиями и иными  организационными условиями в  Учреждении.</w:t>
      </w:r>
    </w:p>
    <w:p w:rsidR="004134EE" w:rsidRPr="003C5941" w:rsidRDefault="007E6D5C" w:rsidP="00E36AA6">
      <w:pPr>
        <w:widowControl w:val="0"/>
        <w:tabs>
          <w:tab w:val="num" w:pos="567"/>
        </w:tabs>
        <w:spacing w:after="0" w:line="240" w:lineRule="auto"/>
        <w:ind w:left="-142"/>
        <w:jc w:val="both"/>
        <w:rPr>
          <w:rFonts w:ascii="Times New Roman" w:hAnsi="Times New Roman" w:cs="Times New Roman"/>
          <w:sz w:val="28"/>
          <w:szCs w:val="28"/>
        </w:rPr>
      </w:pPr>
      <w:r w:rsidRPr="003C5941">
        <w:rPr>
          <w:rFonts w:ascii="Times New Roman" w:hAnsi="Times New Roman" w:cs="Times New Roman"/>
          <w:sz w:val="28"/>
          <w:szCs w:val="28"/>
        </w:rPr>
        <w:t>Режим работы Учреждения устанавливается в соответствии с Правилами внутреннего трудового распорядка учреждения и может корректироваться с целью обеспечения требований федеральных государственных образовательных стандартов и санитарных  норм и правил.</w:t>
      </w:r>
    </w:p>
    <w:p w:rsidR="007E6D5C" w:rsidRPr="003C5941" w:rsidRDefault="004134EE" w:rsidP="00E36AA6">
      <w:pPr>
        <w:widowControl w:val="0"/>
        <w:tabs>
          <w:tab w:val="num" w:pos="567"/>
        </w:tabs>
        <w:spacing w:after="0" w:line="240" w:lineRule="auto"/>
        <w:ind w:left="-142"/>
        <w:contextualSpacing/>
        <w:jc w:val="both"/>
        <w:rPr>
          <w:rFonts w:ascii="Times New Roman" w:hAnsi="Times New Roman" w:cs="Times New Roman"/>
          <w:sz w:val="28"/>
          <w:szCs w:val="28"/>
        </w:rPr>
      </w:pPr>
      <w:r w:rsidRPr="003C5941">
        <w:rPr>
          <w:rFonts w:ascii="Times New Roman" w:hAnsi="Times New Roman" w:cs="Times New Roman"/>
          <w:sz w:val="28"/>
          <w:szCs w:val="28"/>
        </w:rPr>
        <w:t>3.1</w:t>
      </w:r>
      <w:r w:rsidR="00FB060A" w:rsidRPr="003C5941">
        <w:rPr>
          <w:rFonts w:ascii="Times New Roman" w:hAnsi="Times New Roman" w:cs="Times New Roman"/>
          <w:sz w:val="28"/>
          <w:szCs w:val="28"/>
        </w:rPr>
        <w:t>7</w:t>
      </w:r>
      <w:r w:rsidRPr="003C5941">
        <w:rPr>
          <w:rFonts w:ascii="Times New Roman" w:hAnsi="Times New Roman" w:cs="Times New Roman"/>
          <w:i/>
          <w:sz w:val="28"/>
          <w:szCs w:val="28"/>
        </w:rPr>
        <w:t>. </w:t>
      </w:r>
      <w:r w:rsidR="007E6D5C" w:rsidRPr="003C5941">
        <w:rPr>
          <w:rFonts w:ascii="Times New Roman" w:hAnsi="Times New Roman" w:cs="Times New Roman"/>
          <w:sz w:val="28"/>
          <w:szCs w:val="28"/>
        </w:rPr>
        <w:t xml:space="preserve">В целях поддержания порядка и дисциплины организуется дежурство </w:t>
      </w:r>
      <w:r w:rsidR="007E6D5C" w:rsidRPr="003C5941">
        <w:rPr>
          <w:rFonts w:ascii="Times New Roman" w:hAnsi="Times New Roman" w:cs="Times New Roman"/>
          <w:b/>
          <w:sz w:val="28"/>
          <w:szCs w:val="28"/>
        </w:rPr>
        <w:t xml:space="preserve">           </w:t>
      </w:r>
      <w:r w:rsidR="007E6D5C" w:rsidRPr="003C5941">
        <w:rPr>
          <w:rFonts w:ascii="Times New Roman" w:hAnsi="Times New Roman" w:cs="Times New Roman"/>
          <w:sz w:val="28"/>
          <w:szCs w:val="28"/>
        </w:rPr>
        <w:t xml:space="preserve">обучающихся по Учреждению, начиная с </w:t>
      </w:r>
      <w:r w:rsidR="006C64CE" w:rsidRPr="003C5941">
        <w:rPr>
          <w:rFonts w:ascii="Times New Roman" w:hAnsi="Times New Roman" w:cs="Times New Roman"/>
          <w:sz w:val="28"/>
          <w:szCs w:val="28"/>
        </w:rPr>
        <w:t xml:space="preserve">6 </w:t>
      </w:r>
      <w:r w:rsidR="007E6D5C" w:rsidRPr="003C5941">
        <w:rPr>
          <w:rFonts w:ascii="Times New Roman" w:hAnsi="Times New Roman" w:cs="Times New Roman"/>
          <w:sz w:val="28"/>
          <w:szCs w:val="28"/>
        </w:rPr>
        <w:t>класса по установленному графику.</w:t>
      </w:r>
    </w:p>
    <w:p w:rsidR="007E6D5C" w:rsidRPr="003C5941" w:rsidRDefault="007E6D5C" w:rsidP="00E36AA6">
      <w:pPr>
        <w:widowControl w:val="0"/>
        <w:tabs>
          <w:tab w:val="num" w:pos="567"/>
        </w:tabs>
        <w:spacing w:line="240" w:lineRule="auto"/>
        <w:ind w:left="-142"/>
        <w:contextualSpacing/>
        <w:jc w:val="both"/>
        <w:rPr>
          <w:rFonts w:ascii="Times New Roman" w:hAnsi="Times New Roman" w:cs="Times New Roman"/>
          <w:sz w:val="28"/>
          <w:szCs w:val="28"/>
        </w:rPr>
      </w:pPr>
      <w:r w:rsidRPr="003C5941">
        <w:rPr>
          <w:rFonts w:ascii="Times New Roman" w:hAnsi="Times New Roman" w:cs="Times New Roman"/>
          <w:sz w:val="28"/>
          <w:szCs w:val="28"/>
        </w:rPr>
        <w:tab/>
        <w:t xml:space="preserve">В свободное от учёбы время, в период каникул,  несовершеннолетние граждане в возрасте от 14 до 18 лет могут  трудоустраиваться на временную работу в Учреждении при наличии письменного согласия одного из родителей (законного представителя) и органа опеки и попечительства. </w:t>
      </w:r>
    </w:p>
    <w:p w:rsidR="007E6D5C" w:rsidRPr="003C5941" w:rsidRDefault="007E6D5C" w:rsidP="00E36AA6">
      <w:pPr>
        <w:widowControl w:val="0"/>
        <w:tabs>
          <w:tab w:val="num" w:pos="567"/>
        </w:tabs>
        <w:spacing w:line="240" w:lineRule="auto"/>
        <w:ind w:left="-142"/>
        <w:contextualSpacing/>
        <w:jc w:val="both"/>
        <w:rPr>
          <w:rFonts w:ascii="Times New Roman" w:hAnsi="Times New Roman" w:cs="Times New Roman"/>
          <w:sz w:val="28"/>
          <w:szCs w:val="28"/>
        </w:rPr>
      </w:pPr>
      <w:r w:rsidRPr="003C5941">
        <w:rPr>
          <w:rFonts w:ascii="Times New Roman" w:hAnsi="Times New Roman" w:cs="Times New Roman"/>
          <w:sz w:val="28"/>
          <w:szCs w:val="28"/>
        </w:rPr>
        <w:t xml:space="preserve">        Финансирование временного трудоустройства несовершеннолетних граждан производится в рамках установленных лимитов бюджетных обязательств на текущий финансовый год.</w:t>
      </w:r>
    </w:p>
    <w:p w:rsidR="007E6D5C" w:rsidRPr="003C5941" w:rsidRDefault="007E6D5C" w:rsidP="00E36AA6">
      <w:pPr>
        <w:widowControl w:val="0"/>
        <w:tabs>
          <w:tab w:val="num" w:pos="567"/>
        </w:tabs>
        <w:spacing w:line="240" w:lineRule="auto"/>
        <w:ind w:left="-142"/>
        <w:contextualSpacing/>
        <w:jc w:val="both"/>
        <w:rPr>
          <w:rFonts w:ascii="Times New Roman" w:hAnsi="Times New Roman" w:cs="Times New Roman"/>
          <w:sz w:val="28"/>
          <w:szCs w:val="28"/>
        </w:rPr>
      </w:pPr>
      <w:r w:rsidRPr="003C5941">
        <w:rPr>
          <w:rFonts w:ascii="Times New Roman" w:hAnsi="Times New Roman" w:cs="Times New Roman"/>
          <w:sz w:val="28"/>
          <w:szCs w:val="28"/>
        </w:rPr>
        <w:t xml:space="preserve">        Оплата труда несовершеннолетних граждан, занятых на временных работах, производится в соответствии с действующим законодательством Российской Федерации.</w:t>
      </w:r>
    </w:p>
    <w:p w:rsidR="007E6D5C" w:rsidRPr="003C5941" w:rsidRDefault="007E6D5C" w:rsidP="00E36AA6">
      <w:pPr>
        <w:widowControl w:val="0"/>
        <w:tabs>
          <w:tab w:val="num" w:pos="567"/>
        </w:tabs>
        <w:spacing w:line="240" w:lineRule="auto"/>
        <w:ind w:left="-142"/>
        <w:contextualSpacing/>
        <w:jc w:val="both"/>
        <w:rPr>
          <w:rFonts w:ascii="Times New Roman" w:hAnsi="Times New Roman" w:cs="Times New Roman"/>
          <w:sz w:val="28"/>
          <w:szCs w:val="28"/>
        </w:rPr>
      </w:pPr>
      <w:r w:rsidRPr="003C5941">
        <w:rPr>
          <w:rFonts w:ascii="Times New Roman" w:hAnsi="Times New Roman" w:cs="Times New Roman"/>
          <w:sz w:val="28"/>
          <w:szCs w:val="28"/>
        </w:rPr>
        <w:t xml:space="preserve">        Для организации научно-исследовательской, опытно-практической  работы на школьном учебно-опытном участке организуется привлечение учащихся  на добровольной основе и с согласия родителей (законных представителей) 1-</w:t>
      </w:r>
      <w:r w:rsidR="006B6C77" w:rsidRPr="003C5941">
        <w:rPr>
          <w:rFonts w:ascii="Times New Roman" w:hAnsi="Times New Roman" w:cs="Times New Roman"/>
          <w:sz w:val="28"/>
          <w:szCs w:val="28"/>
        </w:rPr>
        <w:t xml:space="preserve"> </w:t>
      </w:r>
      <w:r w:rsidRPr="003C5941">
        <w:rPr>
          <w:rFonts w:ascii="Times New Roman" w:hAnsi="Times New Roman" w:cs="Times New Roman"/>
          <w:sz w:val="28"/>
          <w:szCs w:val="28"/>
        </w:rPr>
        <w:t>4 и 5</w:t>
      </w:r>
      <w:r w:rsidR="006B6C77" w:rsidRPr="003C5941">
        <w:rPr>
          <w:rFonts w:ascii="Times New Roman" w:hAnsi="Times New Roman" w:cs="Times New Roman"/>
          <w:sz w:val="28"/>
          <w:szCs w:val="28"/>
        </w:rPr>
        <w:t xml:space="preserve"> </w:t>
      </w:r>
      <w:r w:rsidRPr="003C5941">
        <w:rPr>
          <w:rFonts w:ascii="Times New Roman" w:hAnsi="Times New Roman" w:cs="Times New Roman"/>
          <w:sz w:val="28"/>
          <w:szCs w:val="28"/>
        </w:rPr>
        <w:t>-</w:t>
      </w:r>
      <w:r w:rsidR="006B6C77" w:rsidRPr="003C5941">
        <w:rPr>
          <w:rFonts w:ascii="Times New Roman" w:hAnsi="Times New Roman" w:cs="Times New Roman"/>
          <w:sz w:val="28"/>
          <w:szCs w:val="28"/>
        </w:rPr>
        <w:t xml:space="preserve"> </w:t>
      </w:r>
      <w:r w:rsidRPr="003C5941">
        <w:rPr>
          <w:rFonts w:ascii="Times New Roman" w:hAnsi="Times New Roman" w:cs="Times New Roman"/>
          <w:sz w:val="28"/>
          <w:szCs w:val="28"/>
        </w:rPr>
        <w:t>8 классов в соответствии с образовательной программой соответствующего предмета в летний период.</w:t>
      </w:r>
    </w:p>
    <w:p w:rsidR="006B6C77" w:rsidRPr="003C5941" w:rsidRDefault="004134EE" w:rsidP="00445A87">
      <w:pPr>
        <w:widowControl w:val="0"/>
        <w:tabs>
          <w:tab w:val="num" w:pos="567"/>
        </w:tabs>
        <w:spacing w:line="240" w:lineRule="auto"/>
        <w:ind w:left="-142"/>
        <w:contextualSpacing/>
        <w:jc w:val="both"/>
        <w:rPr>
          <w:rFonts w:ascii="Times New Roman" w:hAnsi="Times New Roman" w:cs="Times New Roman"/>
          <w:sz w:val="28"/>
          <w:szCs w:val="28"/>
        </w:rPr>
      </w:pPr>
      <w:r w:rsidRPr="003C5941">
        <w:rPr>
          <w:rFonts w:ascii="Times New Roman" w:hAnsi="Times New Roman" w:cs="Times New Roman"/>
          <w:sz w:val="28"/>
          <w:szCs w:val="28"/>
        </w:rPr>
        <w:t>3.1</w:t>
      </w:r>
      <w:r w:rsidR="00FB060A" w:rsidRPr="003C5941">
        <w:rPr>
          <w:rFonts w:ascii="Times New Roman" w:hAnsi="Times New Roman" w:cs="Times New Roman"/>
          <w:sz w:val="28"/>
          <w:szCs w:val="28"/>
        </w:rPr>
        <w:t>8</w:t>
      </w:r>
      <w:r w:rsidRPr="003C5941">
        <w:rPr>
          <w:rFonts w:ascii="Times New Roman" w:hAnsi="Times New Roman" w:cs="Times New Roman"/>
          <w:sz w:val="28"/>
          <w:szCs w:val="28"/>
        </w:rPr>
        <w:t>. </w:t>
      </w:r>
      <w:r w:rsidR="006B6C77" w:rsidRPr="003C5941">
        <w:rPr>
          <w:rFonts w:ascii="Times New Roman" w:hAnsi="Times New Roman" w:cs="Times New Roman"/>
          <w:sz w:val="28"/>
          <w:szCs w:val="28"/>
        </w:rPr>
        <w:t>Количество классов в Учреждении определяется в зависимости  от числа поданных заявлений граждан и условий, созданных для осуществления образовательного процесса, и с учётом санитарных норм и контрольных нормативов, указанных в лицензии.</w:t>
      </w:r>
    </w:p>
    <w:p w:rsidR="004134EE" w:rsidRPr="003C5941" w:rsidRDefault="004134EE" w:rsidP="00E36AA6">
      <w:pPr>
        <w:tabs>
          <w:tab w:val="num" w:pos="540"/>
          <w:tab w:val="num" w:pos="720"/>
        </w:tabs>
        <w:spacing w:after="0" w:line="240" w:lineRule="auto"/>
        <w:ind w:left="-142"/>
        <w:jc w:val="both"/>
        <w:rPr>
          <w:rFonts w:ascii="Times New Roman" w:hAnsi="Times New Roman" w:cs="Times New Roman"/>
          <w:sz w:val="28"/>
          <w:szCs w:val="28"/>
        </w:rPr>
      </w:pPr>
    </w:p>
    <w:p w:rsidR="006B6C77" w:rsidRPr="003C5941" w:rsidRDefault="004134EE" w:rsidP="00E36AA6">
      <w:pPr>
        <w:widowControl w:val="0"/>
        <w:tabs>
          <w:tab w:val="num" w:pos="1440"/>
        </w:tabs>
        <w:spacing w:after="0" w:line="240" w:lineRule="auto"/>
        <w:ind w:left="-142"/>
        <w:jc w:val="both"/>
        <w:rPr>
          <w:rFonts w:ascii="Times New Roman" w:hAnsi="Times New Roman" w:cs="Times New Roman"/>
          <w:b/>
          <w:i/>
          <w:sz w:val="28"/>
          <w:szCs w:val="28"/>
        </w:rPr>
      </w:pPr>
      <w:r w:rsidRPr="003C5941">
        <w:rPr>
          <w:rFonts w:ascii="Times New Roman" w:hAnsi="Times New Roman" w:cs="Times New Roman"/>
          <w:sz w:val="28"/>
          <w:szCs w:val="28"/>
        </w:rPr>
        <w:t>3.1</w:t>
      </w:r>
      <w:r w:rsidR="00FB060A" w:rsidRPr="003C5941">
        <w:rPr>
          <w:rFonts w:ascii="Times New Roman" w:hAnsi="Times New Roman" w:cs="Times New Roman"/>
          <w:sz w:val="28"/>
          <w:szCs w:val="28"/>
        </w:rPr>
        <w:t>9</w:t>
      </w:r>
      <w:r w:rsidRPr="003C5941">
        <w:rPr>
          <w:rFonts w:ascii="Times New Roman" w:hAnsi="Times New Roman" w:cs="Times New Roman"/>
          <w:sz w:val="28"/>
          <w:szCs w:val="28"/>
        </w:rPr>
        <w:t>. </w:t>
      </w:r>
      <w:r w:rsidR="006B6C77" w:rsidRPr="003C5941">
        <w:rPr>
          <w:rFonts w:ascii="Times New Roman" w:hAnsi="Times New Roman" w:cs="Times New Roman"/>
          <w:sz w:val="28"/>
          <w:szCs w:val="28"/>
        </w:rPr>
        <w:t xml:space="preserve">При проведении занятий по иностранному языку и технологии,  по информатике и информационным коммуникационным технологиям, физике и химии (во время практических занятий) на втором и третьем уровнях общего образования, физической культуре на уровне среднего общего образования допускается деление класса на две группы, если наполняемость класса составляет 25 человек. При наличии необходимых средств,   возможно деление на группы  с меньшей наполняемостью, а также во 2-4-х классах при изучении иностранного языка, информатики и информационных коммуникационных технологий. </w:t>
      </w:r>
    </w:p>
    <w:p w:rsidR="006B6C77" w:rsidRPr="003C5941" w:rsidRDefault="006B6C77" w:rsidP="00E36AA6">
      <w:pPr>
        <w:widowControl w:val="0"/>
        <w:tabs>
          <w:tab w:val="num" w:pos="567"/>
        </w:tabs>
        <w:spacing w:after="0" w:line="240" w:lineRule="auto"/>
        <w:ind w:left="-142"/>
        <w:jc w:val="both"/>
        <w:rPr>
          <w:rFonts w:ascii="Times New Roman" w:hAnsi="Times New Roman" w:cs="Times New Roman"/>
          <w:sz w:val="28"/>
          <w:szCs w:val="28"/>
        </w:rPr>
      </w:pPr>
    </w:p>
    <w:p w:rsidR="006B6C77" w:rsidRPr="003C5941" w:rsidRDefault="00FB060A" w:rsidP="00E36AA6">
      <w:pPr>
        <w:widowControl w:val="0"/>
        <w:tabs>
          <w:tab w:val="num" w:pos="567"/>
        </w:tabs>
        <w:spacing w:after="0" w:line="240" w:lineRule="auto"/>
        <w:ind w:left="-142"/>
        <w:jc w:val="both"/>
        <w:rPr>
          <w:rFonts w:ascii="Times New Roman" w:hAnsi="Times New Roman" w:cs="Times New Roman"/>
          <w:sz w:val="28"/>
          <w:szCs w:val="28"/>
        </w:rPr>
      </w:pPr>
      <w:r w:rsidRPr="003C5941">
        <w:rPr>
          <w:rFonts w:ascii="Times New Roman" w:hAnsi="Times New Roman" w:cs="Times New Roman"/>
          <w:sz w:val="28"/>
          <w:szCs w:val="28"/>
        </w:rPr>
        <w:t>3.20</w:t>
      </w:r>
      <w:r w:rsidR="004134EE" w:rsidRPr="003C5941">
        <w:rPr>
          <w:rFonts w:ascii="Times New Roman" w:hAnsi="Times New Roman" w:cs="Times New Roman"/>
          <w:sz w:val="28"/>
          <w:szCs w:val="28"/>
        </w:rPr>
        <w:t>.</w:t>
      </w:r>
      <w:r w:rsidR="006B6C77" w:rsidRPr="003C5941">
        <w:rPr>
          <w:rFonts w:ascii="Times New Roman" w:hAnsi="Times New Roman" w:cs="Times New Roman"/>
          <w:sz w:val="28"/>
          <w:szCs w:val="28"/>
        </w:rPr>
        <w:t xml:space="preserve"> По желанию и запросам родителей (законных представителей) и в   соответствии со штатным расписанием в Учреждении могут быть открыты </w:t>
      </w:r>
      <w:r w:rsidR="006B6C77" w:rsidRPr="003C5941">
        <w:rPr>
          <w:rFonts w:ascii="Times New Roman" w:hAnsi="Times New Roman" w:cs="Times New Roman"/>
          <w:sz w:val="28"/>
          <w:szCs w:val="28"/>
        </w:rPr>
        <w:lastRenderedPageBreak/>
        <w:t xml:space="preserve">группы продлённого дня. </w:t>
      </w:r>
    </w:p>
    <w:p w:rsidR="00C11231" w:rsidRPr="003C5941" w:rsidRDefault="00C11231" w:rsidP="00E36AA6">
      <w:pPr>
        <w:tabs>
          <w:tab w:val="num" w:pos="567"/>
          <w:tab w:val="num" w:pos="993"/>
        </w:tabs>
        <w:spacing w:after="0" w:line="240" w:lineRule="auto"/>
        <w:ind w:left="-142"/>
        <w:jc w:val="both"/>
        <w:rPr>
          <w:rFonts w:ascii="Times New Roman" w:hAnsi="Times New Roman" w:cs="Times New Roman"/>
          <w:sz w:val="28"/>
          <w:szCs w:val="28"/>
        </w:rPr>
      </w:pPr>
    </w:p>
    <w:p w:rsidR="006B6C77" w:rsidRPr="003C5941" w:rsidRDefault="004134EE" w:rsidP="00E36AA6">
      <w:pPr>
        <w:widowControl w:val="0"/>
        <w:tabs>
          <w:tab w:val="num" w:pos="567"/>
        </w:tabs>
        <w:autoSpaceDE w:val="0"/>
        <w:autoSpaceDN w:val="0"/>
        <w:adjustRightInd w:val="0"/>
        <w:spacing w:after="0" w:line="240" w:lineRule="auto"/>
        <w:ind w:left="-142"/>
        <w:jc w:val="both"/>
        <w:rPr>
          <w:rFonts w:ascii="Times New Roman" w:hAnsi="Times New Roman" w:cs="Times New Roman"/>
          <w:sz w:val="28"/>
          <w:szCs w:val="28"/>
        </w:rPr>
      </w:pPr>
      <w:r w:rsidRPr="003C5941">
        <w:rPr>
          <w:rFonts w:ascii="Times New Roman" w:hAnsi="Times New Roman" w:cs="Times New Roman"/>
          <w:sz w:val="28"/>
          <w:szCs w:val="28"/>
        </w:rPr>
        <w:t>3.</w:t>
      </w:r>
      <w:r w:rsidR="00FB060A" w:rsidRPr="003C5941">
        <w:rPr>
          <w:rFonts w:ascii="Times New Roman" w:hAnsi="Times New Roman" w:cs="Times New Roman"/>
          <w:sz w:val="28"/>
          <w:szCs w:val="28"/>
        </w:rPr>
        <w:t>2</w:t>
      </w:r>
      <w:r w:rsidRPr="003C5941">
        <w:rPr>
          <w:rFonts w:ascii="Times New Roman" w:hAnsi="Times New Roman" w:cs="Times New Roman"/>
          <w:sz w:val="28"/>
          <w:szCs w:val="28"/>
        </w:rPr>
        <w:t>1. </w:t>
      </w:r>
      <w:r w:rsidR="006B6C77" w:rsidRPr="003C5941">
        <w:rPr>
          <w:rFonts w:ascii="Times New Roman" w:hAnsi="Times New Roman" w:cs="Times New Roman"/>
          <w:sz w:val="28"/>
          <w:szCs w:val="28"/>
        </w:rPr>
        <w:t xml:space="preserve">В Учреждении по согласованию с Учредителем и с учётом интересов родителей (законных представителей) могут быть открыты классы компенсирующего обучения. Направление обучающихся в эти классы осуществляется только с согласия родителей (законных представителей) на основе заключения психолого-медико-педагогической комиссии. </w:t>
      </w:r>
    </w:p>
    <w:p w:rsidR="00FF2B88" w:rsidRPr="003C5941" w:rsidRDefault="00FF2B88" w:rsidP="00E36AA6">
      <w:pPr>
        <w:tabs>
          <w:tab w:val="left" w:pos="709"/>
          <w:tab w:val="num" w:pos="900"/>
        </w:tabs>
        <w:spacing w:after="0" w:line="240" w:lineRule="auto"/>
        <w:ind w:left="-142"/>
        <w:jc w:val="both"/>
        <w:rPr>
          <w:rFonts w:ascii="Times New Roman" w:hAnsi="Times New Roman" w:cs="Times New Roman"/>
          <w:sz w:val="28"/>
          <w:szCs w:val="28"/>
        </w:rPr>
      </w:pPr>
    </w:p>
    <w:p w:rsidR="00FB060A" w:rsidRPr="003C5941" w:rsidRDefault="00FB060A" w:rsidP="00E36AA6">
      <w:pPr>
        <w:widowControl w:val="0"/>
        <w:tabs>
          <w:tab w:val="num" w:pos="567"/>
        </w:tabs>
        <w:autoSpaceDE w:val="0"/>
        <w:autoSpaceDN w:val="0"/>
        <w:adjustRightInd w:val="0"/>
        <w:spacing w:after="0" w:line="240" w:lineRule="auto"/>
        <w:ind w:left="-142"/>
        <w:jc w:val="both"/>
        <w:rPr>
          <w:rFonts w:ascii="Times New Roman" w:eastAsia="Times New Roman" w:hAnsi="Times New Roman" w:cs="Times New Roman"/>
          <w:sz w:val="28"/>
          <w:szCs w:val="28"/>
        </w:rPr>
      </w:pPr>
      <w:r w:rsidRPr="003C5941">
        <w:rPr>
          <w:rFonts w:ascii="Times New Roman" w:hAnsi="Times New Roman" w:cs="Times New Roman"/>
          <w:sz w:val="28"/>
          <w:szCs w:val="28"/>
        </w:rPr>
        <w:t>3.22</w:t>
      </w:r>
      <w:r w:rsidR="004134EE" w:rsidRPr="003C5941">
        <w:rPr>
          <w:rFonts w:ascii="Times New Roman" w:hAnsi="Times New Roman" w:cs="Times New Roman"/>
          <w:sz w:val="28"/>
          <w:szCs w:val="28"/>
        </w:rPr>
        <w:t>.</w:t>
      </w:r>
      <w:r w:rsidR="00D976EC" w:rsidRPr="003C5941">
        <w:rPr>
          <w:rFonts w:ascii="Times New Roman" w:hAnsi="Times New Roman" w:cs="Times New Roman"/>
          <w:sz w:val="28"/>
          <w:szCs w:val="28"/>
        </w:rPr>
        <w:t xml:space="preserve"> </w:t>
      </w:r>
      <w:r w:rsidRPr="003C5941">
        <w:rPr>
          <w:rFonts w:ascii="Times New Roman" w:eastAsia="Times New Roman" w:hAnsi="Times New Roman" w:cs="Times New Roman"/>
          <w:sz w:val="28"/>
          <w:szCs w:val="28"/>
        </w:rPr>
        <w:t xml:space="preserve">Учреждение в соответствии с Федеральным законом Российской Федерации «Об образовании в Российской Федерации»  осуществляет текущий контроль успеваемости и промежуточную аттестацию обучающихся, устанавливает их формы, периодичность и порядок проведения в соответствии с нормативным локальным актом. </w:t>
      </w:r>
    </w:p>
    <w:p w:rsidR="004134EE" w:rsidRPr="003C5941" w:rsidRDefault="00FB060A" w:rsidP="00E36AA6">
      <w:pPr>
        <w:widowControl w:val="0"/>
        <w:tabs>
          <w:tab w:val="num" w:pos="567"/>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Промежуточная аттестация в форме зачётов по отдельным предметам может проводиться в течение учебного года на уровне среднего общего образования.</w:t>
      </w:r>
    </w:p>
    <w:p w:rsidR="008127DB" w:rsidRPr="003C5941" w:rsidRDefault="008127DB" w:rsidP="00E36AA6">
      <w:pPr>
        <w:widowControl w:val="0"/>
        <w:tabs>
          <w:tab w:val="num" w:pos="567"/>
        </w:tabs>
        <w:spacing w:after="0" w:line="240" w:lineRule="auto"/>
        <w:ind w:left="-142"/>
        <w:jc w:val="both"/>
        <w:rPr>
          <w:rFonts w:ascii="Times New Roman" w:eastAsia="Times New Roman" w:hAnsi="Times New Roman" w:cs="Times New Roman"/>
          <w:sz w:val="28"/>
          <w:szCs w:val="28"/>
        </w:rPr>
      </w:pPr>
    </w:p>
    <w:p w:rsidR="00FB060A" w:rsidRPr="003C5941" w:rsidRDefault="004134EE" w:rsidP="00E36AA6">
      <w:pPr>
        <w:widowControl w:val="0"/>
        <w:tabs>
          <w:tab w:val="num" w:pos="567"/>
        </w:tabs>
        <w:spacing w:after="0" w:line="240" w:lineRule="auto"/>
        <w:ind w:left="-142"/>
        <w:jc w:val="both"/>
        <w:rPr>
          <w:rFonts w:ascii="Times New Roman" w:eastAsia="Times New Roman" w:hAnsi="Times New Roman" w:cs="Times New Roman"/>
          <w:sz w:val="28"/>
          <w:szCs w:val="28"/>
        </w:rPr>
      </w:pPr>
      <w:r w:rsidRPr="003C5941">
        <w:rPr>
          <w:rFonts w:ascii="Times New Roman" w:hAnsi="Times New Roman" w:cs="Times New Roman"/>
          <w:sz w:val="28"/>
          <w:szCs w:val="28"/>
        </w:rPr>
        <w:t>3.2</w:t>
      </w:r>
      <w:r w:rsidR="00FB060A" w:rsidRPr="003C5941">
        <w:rPr>
          <w:rFonts w:ascii="Times New Roman" w:hAnsi="Times New Roman" w:cs="Times New Roman"/>
          <w:sz w:val="28"/>
          <w:szCs w:val="28"/>
        </w:rPr>
        <w:t>3</w:t>
      </w:r>
      <w:r w:rsidRPr="003C5941">
        <w:rPr>
          <w:rFonts w:ascii="Times New Roman" w:hAnsi="Times New Roman" w:cs="Times New Roman"/>
          <w:sz w:val="28"/>
          <w:szCs w:val="28"/>
        </w:rPr>
        <w:t>. </w:t>
      </w:r>
      <w:r w:rsidR="00FB060A" w:rsidRPr="003C5941">
        <w:rPr>
          <w:rFonts w:ascii="Times New Roman" w:eastAsia="Times New Roman" w:hAnsi="Times New Roman" w:cs="Times New Roman"/>
          <w:sz w:val="28"/>
          <w:szCs w:val="28"/>
        </w:rPr>
        <w:t xml:space="preserve">Дисциплина в Учреждении поддерживается на основе уважения человеческого достоинства  обучающихся, педагогических работников. Применение методов физического и психического насилия по отношению к обучающимся не допускается. </w:t>
      </w:r>
    </w:p>
    <w:p w:rsidR="007D733D" w:rsidRPr="00E36AA6" w:rsidRDefault="00FB060A" w:rsidP="00445A87">
      <w:pPr>
        <w:autoSpaceDE w:val="0"/>
        <w:autoSpaceDN w:val="0"/>
        <w:adjustRightInd w:val="0"/>
        <w:spacing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Учреждение, имеющее государственную аккредитацию, в соответствии с лицензией, выдаёт лицам, успешно прошедшим итоговую аттестацию документ об образовании и приложений к ним, описание указанных документов и приложений, порядок заполнения, учета и выдачи указанных документов и их дубликатов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образования. </w:t>
      </w:r>
    </w:p>
    <w:p w:rsidR="00B01413" w:rsidRPr="003C5941" w:rsidRDefault="006C64CE" w:rsidP="00E36AA6">
      <w:pPr>
        <w:widowControl w:val="0"/>
        <w:tabs>
          <w:tab w:val="num" w:pos="567"/>
        </w:tabs>
        <w:spacing w:line="240" w:lineRule="auto"/>
        <w:ind w:left="-142"/>
        <w:contextualSpacing/>
        <w:jc w:val="both"/>
        <w:rPr>
          <w:rFonts w:ascii="Times New Roman" w:eastAsia="Times New Roman" w:hAnsi="Times New Roman" w:cs="Times New Roman"/>
          <w:sz w:val="28"/>
          <w:szCs w:val="28"/>
        </w:rPr>
      </w:pPr>
      <w:r w:rsidRPr="003C5941">
        <w:rPr>
          <w:rFonts w:ascii="Times New Roman" w:hAnsi="Times New Roman" w:cs="Times New Roman"/>
          <w:snapToGrid w:val="0"/>
          <w:sz w:val="28"/>
          <w:szCs w:val="28"/>
        </w:rPr>
        <w:t>3.2</w:t>
      </w:r>
      <w:r w:rsidR="00FB060A" w:rsidRPr="003C5941">
        <w:rPr>
          <w:rFonts w:ascii="Times New Roman" w:hAnsi="Times New Roman" w:cs="Times New Roman"/>
          <w:snapToGrid w:val="0"/>
          <w:sz w:val="28"/>
          <w:szCs w:val="28"/>
        </w:rPr>
        <w:t>4</w:t>
      </w:r>
      <w:r w:rsidRPr="003C5941">
        <w:rPr>
          <w:rFonts w:ascii="Times New Roman" w:hAnsi="Times New Roman" w:cs="Times New Roman"/>
          <w:snapToGrid w:val="0"/>
          <w:sz w:val="28"/>
          <w:szCs w:val="28"/>
        </w:rPr>
        <w:t xml:space="preserve">. </w:t>
      </w:r>
      <w:r w:rsidR="00B01413" w:rsidRPr="003C5941">
        <w:rPr>
          <w:rFonts w:ascii="Times New Roman" w:eastAsia="Times New Roman" w:hAnsi="Times New Roman" w:cs="Times New Roman"/>
          <w:sz w:val="28"/>
          <w:szCs w:val="28"/>
        </w:rPr>
        <w:t>Выпускникам Учреждения, завершившим обучение по образовательным программам основного общего и среднего общего образования, успешно прошедшим государственную итоговую аттестацию, выдаётся документ государственного образца об уровне  образования, заверенный печатью Учреждения.</w:t>
      </w:r>
    </w:p>
    <w:p w:rsidR="00B01413" w:rsidRPr="003C5941" w:rsidRDefault="00B01413" w:rsidP="00E36AA6">
      <w:pPr>
        <w:widowControl w:val="0"/>
        <w:tabs>
          <w:tab w:val="num" w:pos="567"/>
        </w:tabs>
        <w:spacing w:line="240" w:lineRule="auto"/>
        <w:ind w:left="-142"/>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ab/>
        <w:t>Выпускникам Учреждения, завершившим обучение по образовательным программам основного общего и среднего общего образования, успешно прошедшим государственную итоговую аттестацию и имеющим итоговые отметки «отлично» по всем учебным предметам учебного плана, выдаётся документ государственного образца об уровне  образования с отличием.</w:t>
      </w:r>
    </w:p>
    <w:p w:rsidR="00B01413" w:rsidRPr="003C5941" w:rsidRDefault="00B01413" w:rsidP="00E36AA6">
      <w:pPr>
        <w:widowControl w:val="0"/>
        <w:tabs>
          <w:tab w:val="num" w:pos="567"/>
        </w:tabs>
        <w:spacing w:line="240" w:lineRule="auto"/>
        <w:ind w:left="-142"/>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Выпускникам Учреждения, завершившим освоение образовательных программ среднего общего образования, успешно прошедшим государственную итоговую аттестацию и имеющим итоговые оценки успеваемости «отлично» по всем учебным предметам учебного плана, </w:t>
      </w:r>
      <w:r w:rsidRPr="003C5941">
        <w:rPr>
          <w:rFonts w:ascii="Times New Roman" w:eastAsia="Times New Roman" w:hAnsi="Times New Roman" w:cs="Times New Roman"/>
          <w:sz w:val="28"/>
          <w:szCs w:val="28"/>
        </w:rPr>
        <w:lastRenderedPageBreak/>
        <w:t>выдаётся медаль «За особые успехи в учении».</w:t>
      </w:r>
    </w:p>
    <w:p w:rsidR="00B01413" w:rsidRPr="003C5941" w:rsidRDefault="00B01413" w:rsidP="00E36AA6">
      <w:pPr>
        <w:widowControl w:val="0"/>
        <w:tabs>
          <w:tab w:val="num" w:pos="567"/>
        </w:tabs>
        <w:spacing w:line="240" w:lineRule="auto"/>
        <w:ind w:left="-142"/>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Выпускники, достигшие успехов в изучении  одного или несколько предметов, награждаются похвальной грамотой «За особые успехи в изучении отдельных  предметов». </w:t>
      </w:r>
    </w:p>
    <w:p w:rsidR="00B01413" w:rsidRPr="003C5941" w:rsidRDefault="00B01413" w:rsidP="00E36AA6">
      <w:pPr>
        <w:widowControl w:val="0"/>
        <w:tabs>
          <w:tab w:val="num" w:pos="567"/>
        </w:tabs>
        <w:spacing w:line="240" w:lineRule="auto"/>
        <w:ind w:left="-142"/>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Обучающиеся переводного класса имеющие по всем предметам,  изучавшимся в этом классе, четвертные, полугодовые и годовые отметки «5» награждаются похвальным листом «За отличные успехи в учении».</w:t>
      </w:r>
    </w:p>
    <w:p w:rsidR="00B01413" w:rsidRPr="003C5941" w:rsidRDefault="00B01413" w:rsidP="00E36AA6">
      <w:pPr>
        <w:widowControl w:val="0"/>
        <w:tabs>
          <w:tab w:val="num" w:pos="567"/>
        </w:tabs>
        <w:spacing w:line="240" w:lineRule="auto"/>
        <w:ind w:left="-142"/>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napToGrid w:val="0"/>
          <w:sz w:val="28"/>
          <w:szCs w:val="28"/>
        </w:rPr>
        <w:t>Лицам, не завершившим образования данного уровня, не прошедшим государственной итоговой аттестации или получившим на государственной итоговой аттестации неудовлетворительные результаты, выдается справка установленного образца об обучении в Учреждении.</w:t>
      </w:r>
    </w:p>
    <w:p w:rsidR="004134EE" w:rsidRPr="003C5941" w:rsidRDefault="004134EE" w:rsidP="00E36AA6">
      <w:pPr>
        <w:widowControl w:val="0"/>
        <w:tabs>
          <w:tab w:val="num" w:pos="567"/>
        </w:tabs>
        <w:spacing w:after="0" w:line="240" w:lineRule="auto"/>
        <w:ind w:left="-142"/>
        <w:jc w:val="both"/>
        <w:rPr>
          <w:rFonts w:ascii="Times New Roman" w:hAnsi="Times New Roman" w:cs="Times New Roman"/>
          <w:sz w:val="28"/>
          <w:szCs w:val="28"/>
        </w:rPr>
      </w:pPr>
    </w:p>
    <w:p w:rsidR="00E27D4D" w:rsidRPr="003C5941" w:rsidRDefault="004466F0" w:rsidP="00E36AA6">
      <w:pPr>
        <w:widowControl w:val="0"/>
        <w:spacing w:after="0" w:line="240" w:lineRule="auto"/>
        <w:ind w:left="-142"/>
        <w:jc w:val="both"/>
        <w:rPr>
          <w:rFonts w:ascii="Times New Roman" w:hAnsi="Times New Roman" w:cs="Times New Roman"/>
          <w:sz w:val="28"/>
          <w:szCs w:val="28"/>
        </w:rPr>
      </w:pPr>
      <w:r w:rsidRPr="003C5941">
        <w:rPr>
          <w:rFonts w:ascii="Times New Roman" w:hAnsi="Times New Roman" w:cs="Times New Roman"/>
          <w:sz w:val="28"/>
          <w:szCs w:val="28"/>
        </w:rPr>
        <w:t>3.2</w:t>
      </w:r>
      <w:r w:rsidR="00B01413" w:rsidRPr="003C5941">
        <w:rPr>
          <w:rFonts w:ascii="Times New Roman" w:hAnsi="Times New Roman" w:cs="Times New Roman"/>
          <w:sz w:val="28"/>
          <w:szCs w:val="28"/>
        </w:rPr>
        <w:t>5</w:t>
      </w:r>
      <w:r w:rsidRPr="003C5941">
        <w:rPr>
          <w:rFonts w:ascii="Times New Roman" w:hAnsi="Times New Roman" w:cs="Times New Roman"/>
          <w:sz w:val="28"/>
          <w:szCs w:val="28"/>
        </w:rPr>
        <w:t>.</w:t>
      </w:r>
      <w:r w:rsidR="004134EE" w:rsidRPr="003C5941">
        <w:rPr>
          <w:rFonts w:ascii="Times New Roman" w:hAnsi="Times New Roman" w:cs="Times New Roman"/>
          <w:sz w:val="28"/>
          <w:szCs w:val="28"/>
        </w:rPr>
        <w:t> </w:t>
      </w:r>
      <w:r w:rsidR="00E27D4D" w:rsidRPr="003C5941">
        <w:rPr>
          <w:rFonts w:ascii="Times New Roman" w:hAnsi="Times New Roman" w:cs="Times New Roman"/>
          <w:sz w:val="28"/>
          <w:szCs w:val="28"/>
        </w:rPr>
        <w:t>Учреждение предоставляет следующие дополнительные образовательные услуги учащимся  1-11 классов бесплатно:</w:t>
      </w:r>
    </w:p>
    <w:p w:rsidR="00E27D4D" w:rsidRPr="003C5941" w:rsidRDefault="00E27D4D" w:rsidP="00E36AA6">
      <w:pPr>
        <w:widowControl w:val="0"/>
        <w:numPr>
          <w:ilvl w:val="0"/>
          <w:numId w:val="19"/>
        </w:numPr>
        <w:tabs>
          <w:tab w:val="num" w:pos="567"/>
        </w:tabs>
        <w:spacing w:after="0" w:line="240" w:lineRule="auto"/>
        <w:ind w:left="-142" w:firstLine="0"/>
        <w:jc w:val="both"/>
        <w:rPr>
          <w:rFonts w:ascii="Times New Roman" w:hAnsi="Times New Roman" w:cs="Times New Roman"/>
          <w:sz w:val="28"/>
          <w:szCs w:val="28"/>
        </w:rPr>
      </w:pPr>
      <w:r w:rsidRPr="003C5941">
        <w:rPr>
          <w:rFonts w:ascii="Times New Roman" w:hAnsi="Times New Roman" w:cs="Times New Roman"/>
          <w:sz w:val="28"/>
          <w:szCs w:val="28"/>
        </w:rPr>
        <w:t>школьные кружки и (или) ГПД;</w:t>
      </w:r>
    </w:p>
    <w:p w:rsidR="00E27D4D" w:rsidRPr="003C5941" w:rsidRDefault="00E27D4D" w:rsidP="00E36AA6">
      <w:pPr>
        <w:widowControl w:val="0"/>
        <w:numPr>
          <w:ilvl w:val="0"/>
          <w:numId w:val="19"/>
        </w:numPr>
        <w:tabs>
          <w:tab w:val="num" w:pos="567"/>
        </w:tabs>
        <w:spacing w:after="0" w:line="240" w:lineRule="auto"/>
        <w:ind w:left="-142" w:firstLine="0"/>
        <w:jc w:val="both"/>
        <w:rPr>
          <w:rFonts w:ascii="Times New Roman" w:hAnsi="Times New Roman" w:cs="Times New Roman"/>
          <w:sz w:val="28"/>
          <w:szCs w:val="28"/>
        </w:rPr>
      </w:pPr>
      <w:r w:rsidRPr="003C5941">
        <w:rPr>
          <w:rFonts w:ascii="Times New Roman" w:hAnsi="Times New Roman" w:cs="Times New Roman"/>
          <w:sz w:val="28"/>
          <w:szCs w:val="28"/>
        </w:rPr>
        <w:t>изучение второго иностранного языка;</w:t>
      </w:r>
    </w:p>
    <w:p w:rsidR="00E27D4D" w:rsidRPr="003C5941" w:rsidRDefault="00E27D4D" w:rsidP="00E36AA6">
      <w:pPr>
        <w:widowControl w:val="0"/>
        <w:numPr>
          <w:ilvl w:val="0"/>
          <w:numId w:val="19"/>
        </w:numPr>
        <w:tabs>
          <w:tab w:val="num" w:pos="567"/>
        </w:tabs>
        <w:spacing w:after="0" w:line="240" w:lineRule="auto"/>
        <w:ind w:left="-142" w:firstLine="0"/>
        <w:jc w:val="both"/>
        <w:rPr>
          <w:rFonts w:ascii="Times New Roman" w:hAnsi="Times New Roman" w:cs="Times New Roman"/>
          <w:sz w:val="28"/>
          <w:szCs w:val="28"/>
        </w:rPr>
      </w:pPr>
      <w:r w:rsidRPr="003C5941">
        <w:rPr>
          <w:rFonts w:ascii="Times New Roman" w:hAnsi="Times New Roman" w:cs="Times New Roman"/>
          <w:sz w:val="28"/>
          <w:szCs w:val="28"/>
        </w:rPr>
        <w:t xml:space="preserve">факультативы, специальные и элективные курсы по всем образовательным предметам; </w:t>
      </w:r>
    </w:p>
    <w:p w:rsidR="00E27D4D" w:rsidRPr="003C5941" w:rsidRDefault="00E27D4D" w:rsidP="00E36AA6">
      <w:pPr>
        <w:widowControl w:val="0"/>
        <w:numPr>
          <w:ilvl w:val="0"/>
          <w:numId w:val="19"/>
        </w:numPr>
        <w:tabs>
          <w:tab w:val="num" w:pos="567"/>
        </w:tabs>
        <w:spacing w:after="0" w:line="240" w:lineRule="auto"/>
        <w:ind w:left="-142" w:firstLine="0"/>
        <w:jc w:val="both"/>
        <w:rPr>
          <w:rFonts w:ascii="Times New Roman" w:hAnsi="Times New Roman" w:cs="Times New Roman"/>
          <w:sz w:val="28"/>
          <w:szCs w:val="28"/>
        </w:rPr>
      </w:pPr>
      <w:r w:rsidRPr="003C5941">
        <w:rPr>
          <w:rFonts w:ascii="Times New Roman" w:hAnsi="Times New Roman" w:cs="Times New Roman"/>
          <w:sz w:val="28"/>
          <w:szCs w:val="28"/>
        </w:rPr>
        <w:t>использование ресурсов школьной</w:t>
      </w:r>
      <w:r w:rsidR="004C1FE9" w:rsidRPr="003C5941">
        <w:rPr>
          <w:rFonts w:ascii="Times New Roman" w:hAnsi="Times New Roman" w:cs="Times New Roman"/>
          <w:sz w:val="28"/>
          <w:szCs w:val="28"/>
        </w:rPr>
        <w:t xml:space="preserve"> </w:t>
      </w:r>
      <w:r w:rsidRPr="003C5941">
        <w:rPr>
          <w:rFonts w:ascii="Times New Roman" w:hAnsi="Times New Roman" w:cs="Times New Roman"/>
          <w:sz w:val="28"/>
          <w:szCs w:val="28"/>
        </w:rPr>
        <w:t xml:space="preserve"> медиатеки, Интернет.</w:t>
      </w:r>
    </w:p>
    <w:p w:rsidR="00052D23" w:rsidRPr="003C5941" w:rsidRDefault="00052D23" w:rsidP="00E36AA6">
      <w:pPr>
        <w:tabs>
          <w:tab w:val="num" w:pos="0"/>
          <w:tab w:val="num" w:pos="851"/>
          <w:tab w:val="num" w:pos="1843"/>
        </w:tabs>
        <w:spacing w:after="0" w:line="240" w:lineRule="auto"/>
        <w:ind w:left="-142"/>
        <w:jc w:val="both"/>
        <w:rPr>
          <w:rFonts w:ascii="Times New Roman" w:hAnsi="Times New Roman" w:cs="Times New Roman"/>
          <w:sz w:val="28"/>
          <w:szCs w:val="28"/>
        </w:rPr>
      </w:pPr>
    </w:p>
    <w:p w:rsidR="006A17A0" w:rsidRDefault="004134EE" w:rsidP="00E36AA6">
      <w:pPr>
        <w:pStyle w:val="af5"/>
        <w:tabs>
          <w:tab w:val="left" w:pos="426"/>
        </w:tabs>
        <w:spacing w:after="0" w:line="240" w:lineRule="auto"/>
        <w:ind w:left="-142"/>
        <w:jc w:val="both"/>
        <w:rPr>
          <w:rFonts w:ascii="Times New Roman" w:eastAsia="Times New Roman" w:hAnsi="Times New Roman" w:cs="Times New Roman"/>
          <w:sz w:val="28"/>
          <w:szCs w:val="28"/>
        </w:rPr>
      </w:pPr>
      <w:r w:rsidRPr="003C5941">
        <w:rPr>
          <w:rFonts w:ascii="Times New Roman" w:hAnsi="Times New Roman" w:cs="Times New Roman"/>
          <w:sz w:val="28"/>
          <w:szCs w:val="28"/>
        </w:rPr>
        <w:t>3.2</w:t>
      </w:r>
      <w:r w:rsidR="002E40CC" w:rsidRPr="003C5941">
        <w:rPr>
          <w:rFonts w:ascii="Times New Roman" w:hAnsi="Times New Roman" w:cs="Times New Roman"/>
          <w:sz w:val="28"/>
          <w:szCs w:val="28"/>
        </w:rPr>
        <w:t>6</w:t>
      </w:r>
      <w:r w:rsidRPr="003C5941">
        <w:rPr>
          <w:rFonts w:ascii="Times New Roman" w:hAnsi="Times New Roman" w:cs="Times New Roman"/>
          <w:sz w:val="28"/>
          <w:szCs w:val="28"/>
        </w:rPr>
        <w:t>. </w:t>
      </w:r>
      <w:r w:rsidR="006A17A0" w:rsidRPr="003C5941">
        <w:rPr>
          <w:rFonts w:ascii="Times New Roman" w:eastAsia="Times New Roman" w:hAnsi="Times New Roman" w:cs="Times New Roman"/>
          <w:sz w:val="28"/>
          <w:szCs w:val="28"/>
        </w:rPr>
        <w:t>Учреждение может осуществлять образовательную деятельность по заданиям и за счет средств физических и (или) юридических лиц по договорам об оказании платных образовательных услуг, т.е. оказывать платные образовательные услуги. Порядок предоставления   Учреждением платных образовательных услуг определяется Правилами оказания платных образовательных услуг, утверждаемыми Правительством Российской Федерации.</w:t>
      </w:r>
    </w:p>
    <w:p w:rsidR="007D733D" w:rsidRDefault="007D733D" w:rsidP="00E36AA6">
      <w:pPr>
        <w:pStyle w:val="af5"/>
        <w:tabs>
          <w:tab w:val="left" w:pos="426"/>
        </w:tabs>
        <w:spacing w:after="0" w:line="240" w:lineRule="auto"/>
        <w:ind w:left="-142"/>
        <w:jc w:val="both"/>
        <w:rPr>
          <w:rFonts w:ascii="Times New Roman" w:eastAsia="Times New Roman" w:hAnsi="Times New Roman" w:cs="Times New Roman"/>
          <w:sz w:val="28"/>
          <w:szCs w:val="28"/>
        </w:rPr>
      </w:pPr>
    </w:p>
    <w:p w:rsidR="007D733D" w:rsidRPr="003C5941" w:rsidRDefault="007D733D" w:rsidP="00E36AA6">
      <w:pPr>
        <w:pStyle w:val="af5"/>
        <w:tabs>
          <w:tab w:val="left" w:pos="426"/>
        </w:tabs>
        <w:spacing w:after="0" w:line="240" w:lineRule="auto"/>
        <w:ind w:left="-142"/>
        <w:jc w:val="both"/>
        <w:rPr>
          <w:rFonts w:ascii="Times New Roman" w:eastAsia="Times New Roman" w:hAnsi="Times New Roman" w:cs="Times New Roman"/>
          <w:sz w:val="28"/>
          <w:szCs w:val="28"/>
        </w:rPr>
      </w:pPr>
    </w:p>
    <w:p w:rsidR="006A17A0" w:rsidRPr="003C5941" w:rsidRDefault="006A17A0" w:rsidP="00E36AA6">
      <w:pPr>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Учреждение вправе  (при наличии соответствующих условий):</w:t>
      </w:r>
    </w:p>
    <w:p w:rsidR="006A17A0" w:rsidRPr="003C5941" w:rsidRDefault="006A17A0" w:rsidP="00975876">
      <w:pPr>
        <w:pStyle w:val="af5"/>
        <w:numPr>
          <w:ilvl w:val="0"/>
          <w:numId w:val="11"/>
        </w:numPr>
        <w:tabs>
          <w:tab w:val="left" w:pos="0"/>
          <w:tab w:val="left" w:pos="709"/>
        </w:tabs>
        <w:spacing w:after="0" w:line="240" w:lineRule="auto"/>
        <w:ind w:left="426"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организовать изучение специальных дисциплин сверх часов и сверх </w:t>
      </w:r>
      <w:r w:rsidR="00975876">
        <w:rPr>
          <w:rFonts w:ascii="Times New Roman" w:eastAsia="Times New Roman" w:hAnsi="Times New Roman" w:cs="Times New Roman"/>
          <w:sz w:val="28"/>
          <w:szCs w:val="28"/>
        </w:rPr>
        <w:t xml:space="preserve"> </w:t>
      </w:r>
      <w:r w:rsidRPr="003C5941">
        <w:rPr>
          <w:rFonts w:ascii="Times New Roman" w:eastAsia="Times New Roman" w:hAnsi="Times New Roman" w:cs="Times New Roman"/>
          <w:sz w:val="28"/>
          <w:szCs w:val="28"/>
        </w:rPr>
        <w:t>программ по учебной дисциплине, предусмотренной учебным планом;</w:t>
      </w:r>
    </w:p>
    <w:p w:rsidR="006A17A0" w:rsidRPr="003C5941" w:rsidRDefault="006A17A0" w:rsidP="00975876">
      <w:pPr>
        <w:pStyle w:val="af5"/>
        <w:numPr>
          <w:ilvl w:val="0"/>
          <w:numId w:val="11"/>
        </w:numPr>
        <w:tabs>
          <w:tab w:val="left" w:pos="0"/>
          <w:tab w:val="left" w:pos="142"/>
        </w:tabs>
        <w:spacing w:after="0" w:line="240" w:lineRule="auto"/>
        <w:ind w:left="426"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организовать изучение иностранных языков;</w:t>
      </w:r>
    </w:p>
    <w:p w:rsidR="004134EE" w:rsidRPr="003C5941" w:rsidRDefault="006A17A0" w:rsidP="00975876">
      <w:pPr>
        <w:pStyle w:val="af5"/>
        <w:numPr>
          <w:ilvl w:val="0"/>
          <w:numId w:val="11"/>
        </w:numPr>
        <w:tabs>
          <w:tab w:val="left" w:pos="0"/>
          <w:tab w:val="left" w:pos="567"/>
        </w:tabs>
        <w:spacing w:after="0" w:line="240" w:lineRule="auto"/>
        <w:ind w:left="426" w:hanging="426"/>
        <w:jc w:val="both"/>
        <w:rPr>
          <w:rFonts w:ascii="Times New Roman" w:hAnsi="Times New Roman" w:cs="Times New Roman"/>
          <w:sz w:val="28"/>
          <w:szCs w:val="28"/>
        </w:rPr>
      </w:pPr>
      <w:r w:rsidRPr="003C5941">
        <w:rPr>
          <w:rFonts w:ascii="Times New Roman" w:eastAsia="Times New Roman" w:hAnsi="Times New Roman" w:cs="Times New Roman"/>
          <w:sz w:val="28"/>
          <w:szCs w:val="28"/>
        </w:rPr>
        <w:t xml:space="preserve">создавать кружки познавательной, творческой, спортивной, </w:t>
      </w:r>
      <w:r w:rsidR="00975876">
        <w:rPr>
          <w:rFonts w:ascii="Times New Roman" w:eastAsia="Times New Roman" w:hAnsi="Times New Roman" w:cs="Times New Roman"/>
          <w:sz w:val="28"/>
          <w:szCs w:val="28"/>
        </w:rPr>
        <w:t xml:space="preserve"> </w:t>
      </w:r>
      <w:r w:rsidRPr="003C5941">
        <w:rPr>
          <w:rFonts w:ascii="Times New Roman" w:eastAsia="Times New Roman" w:hAnsi="Times New Roman" w:cs="Times New Roman"/>
          <w:sz w:val="28"/>
          <w:szCs w:val="28"/>
        </w:rPr>
        <w:t>оздоровительной направленности.</w:t>
      </w:r>
    </w:p>
    <w:p w:rsidR="000A2C5C" w:rsidRPr="003C5941" w:rsidRDefault="004134EE" w:rsidP="00975876">
      <w:pPr>
        <w:pStyle w:val="23"/>
        <w:widowControl w:val="0"/>
        <w:tabs>
          <w:tab w:val="num" w:pos="1440"/>
        </w:tabs>
        <w:spacing w:after="0" w:line="240" w:lineRule="auto"/>
        <w:ind w:left="426" w:hanging="426"/>
        <w:jc w:val="both"/>
        <w:rPr>
          <w:sz w:val="28"/>
          <w:szCs w:val="28"/>
        </w:rPr>
      </w:pPr>
      <w:r w:rsidRPr="003C5941">
        <w:rPr>
          <w:sz w:val="28"/>
          <w:szCs w:val="28"/>
        </w:rPr>
        <w:t>3.2</w:t>
      </w:r>
      <w:r w:rsidR="006A17A0" w:rsidRPr="003C5941">
        <w:rPr>
          <w:sz w:val="28"/>
          <w:szCs w:val="28"/>
        </w:rPr>
        <w:t>7</w:t>
      </w:r>
      <w:r w:rsidRPr="003C5941">
        <w:rPr>
          <w:i/>
          <w:sz w:val="28"/>
          <w:szCs w:val="28"/>
        </w:rPr>
        <w:t>.</w:t>
      </w:r>
      <w:r w:rsidR="000A2C5C" w:rsidRPr="003C5941">
        <w:rPr>
          <w:sz w:val="28"/>
          <w:szCs w:val="28"/>
        </w:rPr>
        <w:t xml:space="preserve"> Исходя из запросов обучающихся и их родителей (законных представителей) в Учреждении может быть организовано обучение по индивидуальным учебным планам. Порядок обучения регламентируется «Положением о порядке обучения по индивидуальным учебным планам».</w:t>
      </w:r>
    </w:p>
    <w:p w:rsidR="004134EE" w:rsidRPr="003C5941" w:rsidRDefault="004134EE" w:rsidP="00E36AA6">
      <w:pPr>
        <w:tabs>
          <w:tab w:val="num" w:pos="540"/>
          <w:tab w:val="num" w:pos="900"/>
        </w:tabs>
        <w:spacing w:after="0" w:line="240" w:lineRule="auto"/>
        <w:ind w:left="-142"/>
        <w:jc w:val="both"/>
        <w:rPr>
          <w:rFonts w:ascii="Times New Roman" w:hAnsi="Times New Roman" w:cs="Times New Roman"/>
          <w:sz w:val="28"/>
          <w:szCs w:val="28"/>
        </w:rPr>
      </w:pPr>
    </w:p>
    <w:p w:rsidR="00B968A0" w:rsidRPr="003C5941" w:rsidRDefault="004134EE" w:rsidP="00975876">
      <w:pPr>
        <w:tabs>
          <w:tab w:val="left" w:pos="567"/>
        </w:tabs>
        <w:spacing w:after="0" w:line="240" w:lineRule="auto"/>
        <w:ind w:left="567" w:hanging="709"/>
        <w:jc w:val="both"/>
        <w:rPr>
          <w:sz w:val="28"/>
          <w:szCs w:val="28"/>
        </w:rPr>
      </w:pPr>
      <w:r w:rsidRPr="003C5941">
        <w:rPr>
          <w:rFonts w:ascii="Times New Roman" w:hAnsi="Times New Roman" w:cs="Times New Roman"/>
          <w:sz w:val="28"/>
          <w:szCs w:val="28"/>
        </w:rPr>
        <w:t>3.2</w:t>
      </w:r>
      <w:r w:rsidR="00324D3E" w:rsidRPr="003C5941">
        <w:rPr>
          <w:rFonts w:ascii="Times New Roman" w:hAnsi="Times New Roman" w:cs="Times New Roman"/>
          <w:sz w:val="28"/>
          <w:szCs w:val="28"/>
        </w:rPr>
        <w:t>8</w:t>
      </w:r>
      <w:r w:rsidRPr="003C5941">
        <w:rPr>
          <w:i/>
          <w:sz w:val="28"/>
          <w:szCs w:val="28"/>
        </w:rPr>
        <w:t>.</w:t>
      </w:r>
      <w:r w:rsidR="004466F0" w:rsidRPr="003C5941">
        <w:rPr>
          <w:sz w:val="28"/>
          <w:szCs w:val="28"/>
        </w:rPr>
        <w:t xml:space="preserve"> </w:t>
      </w:r>
      <w:r w:rsidR="00B968A0" w:rsidRPr="003C5941">
        <w:rPr>
          <w:rFonts w:ascii="Times New Roman" w:hAnsi="Times New Roman" w:cs="Times New Roman"/>
          <w:sz w:val="28"/>
          <w:szCs w:val="28"/>
        </w:rPr>
        <w:t xml:space="preserve">Учреждение вправе предоставлять обучающимся возможность обучения по отдельным предметам, профильным, базовым, элективным курсам, по разделам предметов, профильных, базовых и </w:t>
      </w:r>
      <w:r w:rsidR="00B968A0" w:rsidRPr="003C5941">
        <w:rPr>
          <w:rFonts w:ascii="Times New Roman" w:hAnsi="Times New Roman" w:cs="Times New Roman"/>
          <w:sz w:val="28"/>
          <w:szCs w:val="28"/>
        </w:rPr>
        <w:lastRenderedPageBreak/>
        <w:t>элективных курсов в других организациях, осуществляющих образовательную деятельность, при условии согласования порядка такого обучения с данными организациями и с родителями (законными представителями) обучающихся.</w:t>
      </w:r>
    </w:p>
    <w:p w:rsidR="004134EE" w:rsidRPr="003C5941" w:rsidRDefault="004134EE" w:rsidP="008127DB">
      <w:pPr>
        <w:tabs>
          <w:tab w:val="left" w:pos="540"/>
          <w:tab w:val="num" w:pos="900"/>
        </w:tabs>
        <w:spacing w:after="0" w:line="240" w:lineRule="auto"/>
        <w:ind w:left="540" w:firstLine="27"/>
        <w:jc w:val="center"/>
        <w:rPr>
          <w:rFonts w:ascii="Times New Roman" w:hAnsi="Times New Roman" w:cs="Times New Roman"/>
          <w:sz w:val="28"/>
          <w:szCs w:val="28"/>
        </w:rPr>
      </w:pPr>
    </w:p>
    <w:p w:rsidR="004134EE" w:rsidRDefault="004134EE" w:rsidP="00E36AA6">
      <w:pPr>
        <w:tabs>
          <w:tab w:val="left" w:pos="540"/>
          <w:tab w:val="num" w:pos="900"/>
        </w:tabs>
        <w:spacing w:after="0" w:line="240" w:lineRule="auto"/>
        <w:ind w:left="540" w:firstLine="27"/>
        <w:jc w:val="center"/>
        <w:rPr>
          <w:rFonts w:ascii="Times New Roman" w:hAnsi="Times New Roman" w:cs="Times New Roman"/>
          <w:b/>
          <w:sz w:val="28"/>
          <w:szCs w:val="28"/>
        </w:rPr>
      </w:pPr>
      <w:r w:rsidRPr="003C5941">
        <w:rPr>
          <w:rFonts w:ascii="Times New Roman" w:hAnsi="Times New Roman" w:cs="Times New Roman"/>
          <w:b/>
          <w:sz w:val="28"/>
          <w:szCs w:val="28"/>
          <w:lang w:val="en-US"/>
        </w:rPr>
        <w:t>IV</w:t>
      </w:r>
      <w:r w:rsidRPr="003C5941">
        <w:rPr>
          <w:rFonts w:ascii="Times New Roman" w:hAnsi="Times New Roman" w:cs="Times New Roman"/>
          <w:b/>
          <w:sz w:val="28"/>
          <w:szCs w:val="28"/>
        </w:rPr>
        <w:t xml:space="preserve">. Участники образовательного процесса </w:t>
      </w:r>
    </w:p>
    <w:p w:rsidR="00E36AA6" w:rsidRPr="00E36AA6" w:rsidRDefault="00E36AA6" w:rsidP="00E36AA6">
      <w:pPr>
        <w:tabs>
          <w:tab w:val="left" w:pos="540"/>
          <w:tab w:val="num" w:pos="900"/>
        </w:tabs>
        <w:spacing w:after="0" w:line="240" w:lineRule="auto"/>
        <w:ind w:left="540" w:firstLine="27"/>
        <w:jc w:val="center"/>
        <w:rPr>
          <w:rFonts w:ascii="Times New Roman" w:hAnsi="Times New Roman" w:cs="Times New Roman"/>
          <w:b/>
          <w:sz w:val="28"/>
          <w:szCs w:val="28"/>
        </w:rPr>
      </w:pPr>
    </w:p>
    <w:p w:rsidR="00324D3E" w:rsidRPr="003C5941" w:rsidRDefault="00324D3E" w:rsidP="00975876">
      <w:pPr>
        <w:widowControl w:val="0"/>
        <w:numPr>
          <w:ilvl w:val="0"/>
          <w:numId w:val="27"/>
        </w:numPr>
        <w:tabs>
          <w:tab w:val="num" w:pos="426"/>
        </w:tabs>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Участниками образовательного процесса в Учреждении являются обучающиеся, педагогические работники Учреждения, родители (законные  представители) обучающихся.</w:t>
      </w:r>
    </w:p>
    <w:p w:rsidR="008127DB" w:rsidRPr="003C5941" w:rsidRDefault="008127DB" w:rsidP="00975876">
      <w:pPr>
        <w:widowControl w:val="0"/>
        <w:tabs>
          <w:tab w:val="num" w:pos="426"/>
        </w:tabs>
        <w:spacing w:after="0" w:line="240" w:lineRule="auto"/>
        <w:ind w:left="567" w:hanging="567"/>
        <w:jc w:val="both"/>
        <w:rPr>
          <w:rFonts w:ascii="Times New Roman" w:eastAsia="Times New Roman" w:hAnsi="Times New Roman" w:cs="Times New Roman"/>
          <w:sz w:val="28"/>
          <w:szCs w:val="28"/>
        </w:rPr>
      </w:pPr>
    </w:p>
    <w:p w:rsidR="00324D3E" w:rsidRPr="003C5941" w:rsidRDefault="00324D3E" w:rsidP="00975876">
      <w:pPr>
        <w:widowControl w:val="0"/>
        <w:numPr>
          <w:ilvl w:val="0"/>
          <w:numId w:val="27"/>
        </w:numPr>
        <w:tabs>
          <w:tab w:val="num" w:pos="426"/>
        </w:tabs>
        <w:autoSpaceDE w:val="0"/>
        <w:autoSpaceDN w:val="0"/>
        <w:adjustRightInd w:val="0"/>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Учреждение организуют и обеспечивают учет движения обучающихся, проживающих на территории закрепленной за Учреждением</w:t>
      </w:r>
      <w:r w:rsidRPr="003C5941">
        <w:rPr>
          <w:rFonts w:ascii="Times New Roman" w:eastAsia="Times New Roman" w:hAnsi="Times New Roman" w:cs="Times New Roman"/>
          <w:snapToGrid w:val="0"/>
          <w:sz w:val="28"/>
          <w:szCs w:val="28"/>
        </w:rPr>
        <w:t xml:space="preserve">. </w:t>
      </w:r>
    </w:p>
    <w:p w:rsidR="008127DB" w:rsidRPr="003C5941" w:rsidRDefault="008127DB" w:rsidP="00975876">
      <w:pPr>
        <w:widowControl w:val="0"/>
        <w:tabs>
          <w:tab w:val="num" w:pos="426"/>
        </w:tabs>
        <w:autoSpaceDE w:val="0"/>
        <w:autoSpaceDN w:val="0"/>
        <w:adjustRightInd w:val="0"/>
        <w:spacing w:after="0" w:line="240" w:lineRule="auto"/>
        <w:jc w:val="both"/>
        <w:rPr>
          <w:rFonts w:ascii="Times New Roman" w:eastAsia="Times New Roman" w:hAnsi="Times New Roman" w:cs="Times New Roman"/>
          <w:sz w:val="28"/>
          <w:szCs w:val="28"/>
        </w:rPr>
      </w:pPr>
    </w:p>
    <w:p w:rsidR="00324D3E" w:rsidRPr="003C5941" w:rsidRDefault="00324D3E" w:rsidP="00975876">
      <w:pPr>
        <w:widowControl w:val="0"/>
        <w:numPr>
          <w:ilvl w:val="0"/>
          <w:numId w:val="27"/>
        </w:numPr>
        <w:tabs>
          <w:tab w:val="num" w:pos="426"/>
        </w:tabs>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Обучение граждан в Учреждении начинается с достижения ими возраста на 1 сентября текущего года шести лет шести месяцев при отсутствии медицинских противопоказаний по состоянию здоровья, но не позже достижения ими возраста восьми лет. </w:t>
      </w:r>
    </w:p>
    <w:p w:rsidR="00324D3E" w:rsidRPr="003C5941" w:rsidRDefault="00324D3E" w:rsidP="00975876">
      <w:pPr>
        <w:widowControl w:val="0"/>
        <w:tabs>
          <w:tab w:val="num" w:pos="426"/>
        </w:tabs>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ab/>
        <w:t>Все граждане, достигшие возраста шести лет шести месяцев на 1 сентября текущего года, зачисляются в первый класс независимо от уровня их подготовки.</w:t>
      </w:r>
    </w:p>
    <w:p w:rsidR="00324D3E" w:rsidRPr="003C5941" w:rsidRDefault="00324D3E" w:rsidP="00975876">
      <w:pPr>
        <w:widowControl w:val="0"/>
        <w:tabs>
          <w:tab w:val="num" w:pos="426"/>
        </w:tabs>
        <w:spacing w:after="0" w:line="240" w:lineRule="auto"/>
        <w:ind w:left="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В порядке исключения по заявлению родителей (законных представителей) и разрешения отдела образования администрации Петровского муниципального района Ставропольского края в Учреждение могут быть приняты в первый класс дети в возрасте ранее шести лет шести месяцев и старше возраста восьми лет на 1 сентября текущего года. </w:t>
      </w:r>
    </w:p>
    <w:p w:rsidR="00324D3E" w:rsidRPr="003C5941" w:rsidRDefault="00324D3E" w:rsidP="008127DB">
      <w:pPr>
        <w:widowControl w:val="0"/>
        <w:tabs>
          <w:tab w:val="num" w:pos="0"/>
          <w:tab w:val="num" w:pos="567"/>
        </w:tabs>
        <w:spacing w:after="0" w:line="240" w:lineRule="auto"/>
        <w:ind w:firstLine="709"/>
        <w:jc w:val="both"/>
        <w:rPr>
          <w:rFonts w:ascii="Times New Roman" w:eastAsia="Times New Roman" w:hAnsi="Times New Roman" w:cs="Times New Roman"/>
          <w:sz w:val="28"/>
          <w:szCs w:val="28"/>
        </w:rPr>
      </w:pPr>
    </w:p>
    <w:p w:rsidR="00324D3E" w:rsidRPr="003C5941" w:rsidRDefault="00324D3E" w:rsidP="00975876">
      <w:pPr>
        <w:widowControl w:val="0"/>
        <w:numPr>
          <w:ilvl w:val="0"/>
          <w:numId w:val="27"/>
        </w:numPr>
        <w:tabs>
          <w:tab w:val="left" w:pos="284"/>
        </w:tabs>
        <w:spacing w:after="0" w:line="240" w:lineRule="auto"/>
        <w:ind w:left="142" w:hanging="426"/>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Требование обязательности общего образования применительно  к конкретному обучающемуся сохраняет силу до достижения им возраста 18 лет, если соответствующее образование не было получено обучающимся ранее.</w:t>
      </w:r>
    </w:p>
    <w:p w:rsidR="00324D3E" w:rsidRPr="003C5941" w:rsidRDefault="00324D3E" w:rsidP="00975876">
      <w:pPr>
        <w:widowControl w:val="0"/>
        <w:tabs>
          <w:tab w:val="num" w:pos="0"/>
          <w:tab w:val="left" w:pos="284"/>
          <w:tab w:val="num" w:pos="540"/>
        </w:tabs>
        <w:spacing w:line="240" w:lineRule="auto"/>
        <w:ind w:left="142" w:hanging="426"/>
        <w:contextualSpacing/>
        <w:jc w:val="both"/>
        <w:rPr>
          <w:rFonts w:ascii="Times New Roman" w:eastAsia="Times New Roman" w:hAnsi="Times New Roman" w:cs="Times New Roman"/>
          <w:sz w:val="28"/>
          <w:szCs w:val="28"/>
        </w:rPr>
      </w:pPr>
    </w:p>
    <w:p w:rsidR="00324D3E" w:rsidRPr="003C5941" w:rsidRDefault="00324D3E" w:rsidP="00975876">
      <w:pPr>
        <w:widowControl w:val="0"/>
        <w:numPr>
          <w:ilvl w:val="0"/>
          <w:numId w:val="27"/>
        </w:numPr>
        <w:tabs>
          <w:tab w:val="left" w:pos="284"/>
        </w:tabs>
        <w:suppressAutoHyphens/>
        <w:spacing w:after="0" w:line="240" w:lineRule="auto"/>
        <w:ind w:left="142" w:hanging="426"/>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Учреждение обеспечивает прием граждан, имеющих право на получение общего образования,  в соответствии с федеральными законами, порядком приема граждан в общеобразовательные учреждения, установленным Минобрнауки России. Порядок приёма регулируется локальным актом Учреждения в части, не урегулированной законодательством об образовании,   в соответствии с действующим законодательством.  В приеме в Учреждение может быть отказано только по причине отсутствия в нем свободных мест. </w:t>
      </w:r>
    </w:p>
    <w:p w:rsidR="008127DB" w:rsidRPr="003C5941" w:rsidRDefault="008127DB" w:rsidP="00975876">
      <w:pPr>
        <w:widowControl w:val="0"/>
        <w:tabs>
          <w:tab w:val="left" w:pos="284"/>
        </w:tabs>
        <w:suppressAutoHyphens/>
        <w:spacing w:after="0" w:line="240" w:lineRule="auto"/>
        <w:ind w:left="142" w:hanging="426"/>
        <w:contextualSpacing/>
        <w:jc w:val="both"/>
        <w:rPr>
          <w:rFonts w:ascii="Times New Roman" w:eastAsia="Times New Roman" w:hAnsi="Times New Roman" w:cs="Times New Roman"/>
          <w:sz w:val="28"/>
          <w:szCs w:val="28"/>
        </w:rPr>
      </w:pPr>
    </w:p>
    <w:p w:rsidR="00324D3E" w:rsidRPr="003C5941" w:rsidRDefault="00324D3E" w:rsidP="00975876">
      <w:pPr>
        <w:widowControl w:val="0"/>
        <w:numPr>
          <w:ilvl w:val="0"/>
          <w:numId w:val="27"/>
        </w:numPr>
        <w:tabs>
          <w:tab w:val="left" w:pos="284"/>
        </w:tabs>
        <w:spacing w:after="0" w:line="240" w:lineRule="auto"/>
        <w:ind w:left="142" w:hanging="426"/>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При приеме обучающихся в Учреждение между Учреждением и родителями (законными представителями) несовершеннолетних детей </w:t>
      </w:r>
      <w:r w:rsidRPr="003C5941">
        <w:rPr>
          <w:rFonts w:ascii="Times New Roman" w:eastAsia="Times New Roman" w:hAnsi="Times New Roman" w:cs="Times New Roman"/>
          <w:sz w:val="28"/>
          <w:szCs w:val="28"/>
        </w:rPr>
        <w:lastRenderedPageBreak/>
        <w:t>заключается договор об образовании, в котором указывается основные характеристики образования, в том числе вид, уровень и (или) направленность образовательной программы, форма обучения, срок освоения образовательной программы (продолжительность обучения).</w:t>
      </w:r>
    </w:p>
    <w:p w:rsidR="00324D3E" w:rsidRPr="003C5941" w:rsidRDefault="00324D3E" w:rsidP="00975876">
      <w:pPr>
        <w:widowControl w:val="0"/>
        <w:tabs>
          <w:tab w:val="num" w:pos="0"/>
          <w:tab w:val="left" w:pos="284"/>
        </w:tabs>
        <w:spacing w:line="240" w:lineRule="auto"/>
        <w:ind w:left="142" w:hanging="426"/>
        <w:contextualSpacing/>
        <w:jc w:val="both"/>
        <w:rPr>
          <w:rFonts w:ascii="Times New Roman" w:eastAsia="Times New Roman" w:hAnsi="Times New Roman" w:cs="Times New Roman"/>
          <w:sz w:val="28"/>
          <w:szCs w:val="28"/>
        </w:rPr>
      </w:pPr>
    </w:p>
    <w:p w:rsidR="00324D3E" w:rsidRPr="003C5941" w:rsidRDefault="00324D3E" w:rsidP="00975876">
      <w:pPr>
        <w:widowControl w:val="0"/>
        <w:numPr>
          <w:ilvl w:val="0"/>
          <w:numId w:val="27"/>
        </w:numPr>
        <w:tabs>
          <w:tab w:val="left" w:pos="284"/>
        </w:tabs>
        <w:spacing w:after="0" w:line="240" w:lineRule="auto"/>
        <w:ind w:left="142" w:hanging="426"/>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При приеме гражданина в Учреждение директор или уполномоченное им лицо знакомит его и (или) его родителей (законных представителей) с Уставом лицензией на право осуществления образовательной деятельности, свидетельством о государственной аккредитации, образовательными программами, реализуемыми в Учреждении, правами и обязанностями обучающихся, с ходом и содержанием образовательного процесса, с режимом работы Учреждения и другими документами, регламентирующими организацию образовательного процесса.</w:t>
      </w:r>
    </w:p>
    <w:p w:rsidR="00324D3E" w:rsidRPr="003C5941" w:rsidRDefault="00324D3E" w:rsidP="00975876">
      <w:pPr>
        <w:widowControl w:val="0"/>
        <w:tabs>
          <w:tab w:val="left" w:pos="284"/>
          <w:tab w:val="left" w:pos="851"/>
        </w:tabs>
        <w:spacing w:after="0" w:line="240" w:lineRule="auto"/>
        <w:ind w:left="142"/>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Факт ознакомления родителей (законных представителей) ребенка, в том числе через информационные системы общего пользования, с лицензией на осуществление образовательной деятельности, свидетельством о государственной аккредитации Учреждения, Уставом Учреждения фиксируется в заявлении о приеме и заверяется личной подписью родителей (законных представителей) ребенка.</w:t>
      </w:r>
    </w:p>
    <w:p w:rsidR="00324D3E" w:rsidRPr="003C5941" w:rsidRDefault="00324D3E" w:rsidP="00975876">
      <w:pPr>
        <w:pStyle w:val="af5"/>
        <w:tabs>
          <w:tab w:val="left" w:pos="284"/>
        </w:tabs>
        <w:spacing w:after="0" w:line="240" w:lineRule="auto"/>
        <w:ind w:left="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Подписью родителей (законных представителей) обучающегося фиксируется также согласие на обработку их персональных данных и персональных данных ребенка, а также их размещение, публикацию в информационно-телекоммуникационных сетях «Интернет» в порядке, установленном законодательством Российской Федерации.</w:t>
      </w:r>
    </w:p>
    <w:p w:rsidR="00324D3E" w:rsidRPr="003C5941" w:rsidRDefault="00324D3E" w:rsidP="00975876">
      <w:pPr>
        <w:pStyle w:val="af5"/>
        <w:tabs>
          <w:tab w:val="left" w:pos="567"/>
        </w:tabs>
        <w:spacing w:after="0" w:line="240" w:lineRule="auto"/>
        <w:ind w:left="567" w:hanging="709"/>
        <w:jc w:val="both"/>
        <w:rPr>
          <w:rFonts w:ascii="Times New Roman" w:eastAsia="Times New Roman" w:hAnsi="Times New Roman" w:cs="Times New Roman"/>
          <w:sz w:val="28"/>
          <w:szCs w:val="28"/>
        </w:rPr>
      </w:pPr>
    </w:p>
    <w:p w:rsidR="00324D3E" w:rsidRPr="003C5941" w:rsidRDefault="00324D3E" w:rsidP="00975876">
      <w:pPr>
        <w:pStyle w:val="af5"/>
        <w:tabs>
          <w:tab w:val="left" w:pos="0"/>
        </w:tabs>
        <w:spacing w:line="240" w:lineRule="auto"/>
        <w:ind w:left="567" w:hanging="851"/>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4.8. Прием иностранных граждан и лиц без гражданства в Учреждение для обучения по основным общеобразовательным программам осуществляется в соответствии с законодательством и международными договорами Российской Федерации. Прием </w:t>
      </w:r>
      <w:r w:rsidR="00975876">
        <w:rPr>
          <w:rFonts w:ascii="Times New Roman" w:eastAsia="Times New Roman" w:hAnsi="Times New Roman" w:cs="Times New Roman"/>
          <w:sz w:val="28"/>
          <w:szCs w:val="28"/>
        </w:rPr>
        <w:t xml:space="preserve">                                                      </w:t>
      </w:r>
      <w:r w:rsidRPr="003C5941">
        <w:rPr>
          <w:rFonts w:ascii="Times New Roman" w:eastAsia="Times New Roman" w:hAnsi="Times New Roman" w:cs="Times New Roman"/>
          <w:sz w:val="28"/>
          <w:szCs w:val="28"/>
        </w:rPr>
        <w:t xml:space="preserve">закрепленных лиц в Учреждение осуществляется без вступительных испытаний (процедур отбора). </w:t>
      </w:r>
    </w:p>
    <w:p w:rsidR="00324D3E" w:rsidRPr="003C5941" w:rsidRDefault="00324D3E" w:rsidP="008127DB">
      <w:pPr>
        <w:pStyle w:val="af5"/>
        <w:spacing w:line="240" w:lineRule="auto"/>
        <w:ind w:left="567" w:hanging="567"/>
        <w:jc w:val="both"/>
        <w:rPr>
          <w:rFonts w:ascii="Times New Roman" w:eastAsia="Times New Roman" w:hAnsi="Times New Roman" w:cs="Times New Roman"/>
          <w:sz w:val="28"/>
          <w:szCs w:val="28"/>
        </w:rPr>
      </w:pPr>
    </w:p>
    <w:p w:rsidR="00324D3E" w:rsidRPr="003C5941" w:rsidRDefault="00324D3E" w:rsidP="00975876">
      <w:pPr>
        <w:pStyle w:val="af5"/>
        <w:spacing w:line="240" w:lineRule="auto"/>
        <w:ind w:left="284" w:hanging="426"/>
        <w:jc w:val="both"/>
        <w:rPr>
          <w:rFonts w:ascii="Times New Roman" w:hAnsi="Times New Roman" w:cs="Times New Roman"/>
          <w:sz w:val="28"/>
          <w:szCs w:val="28"/>
        </w:rPr>
      </w:pPr>
      <w:r w:rsidRPr="003C5941">
        <w:rPr>
          <w:rFonts w:ascii="Times New Roman" w:eastAsia="Times New Roman" w:hAnsi="Times New Roman" w:cs="Times New Roman"/>
          <w:sz w:val="28"/>
          <w:szCs w:val="28"/>
        </w:rPr>
        <w:t xml:space="preserve">4.9. Иностранные граждане и лица без гражданства все документы представляют на русском языке или вместе с заверенным в установленном порядке переводом на русский язык.   </w:t>
      </w:r>
    </w:p>
    <w:p w:rsidR="00324D3E" w:rsidRPr="003C5941" w:rsidRDefault="003C5941" w:rsidP="00975876">
      <w:pPr>
        <w:widowControl w:val="0"/>
        <w:numPr>
          <w:ilvl w:val="1"/>
          <w:numId w:val="28"/>
        </w:numPr>
        <w:tabs>
          <w:tab w:val="left" w:pos="567"/>
        </w:tabs>
        <w:spacing w:after="0" w:line="240" w:lineRule="auto"/>
        <w:ind w:left="284" w:hanging="426"/>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324D3E" w:rsidRPr="003C5941">
        <w:rPr>
          <w:rFonts w:ascii="Times New Roman" w:eastAsia="Times New Roman" w:hAnsi="Times New Roman" w:cs="Times New Roman"/>
          <w:sz w:val="28"/>
          <w:szCs w:val="28"/>
        </w:rPr>
        <w:t>Образовательные отношения прекращаются в связи с отчислением обучающегося из Учреждения:</w:t>
      </w:r>
    </w:p>
    <w:p w:rsidR="00324D3E" w:rsidRPr="003C5941" w:rsidRDefault="00324D3E" w:rsidP="00975876">
      <w:pPr>
        <w:pStyle w:val="af6"/>
        <w:widowControl w:val="0"/>
        <w:numPr>
          <w:ilvl w:val="0"/>
          <w:numId w:val="40"/>
        </w:numPr>
        <w:tabs>
          <w:tab w:val="left" w:pos="567"/>
        </w:tabs>
        <w:ind w:left="284" w:hanging="426"/>
        <w:jc w:val="both"/>
        <w:rPr>
          <w:rFonts w:ascii="Times New Roman" w:hAnsi="Times New Roman"/>
          <w:sz w:val="28"/>
          <w:szCs w:val="28"/>
        </w:rPr>
      </w:pPr>
      <w:r w:rsidRPr="003C5941">
        <w:rPr>
          <w:rFonts w:ascii="Times New Roman" w:hAnsi="Times New Roman"/>
          <w:sz w:val="28"/>
          <w:szCs w:val="28"/>
        </w:rPr>
        <w:t>в связи с получением образования (завершением обучения);</w:t>
      </w:r>
    </w:p>
    <w:p w:rsidR="00324D3E" w:rsidRPr="003C5941" w:rsidRDefault="00324D3E" w:rsidP="00975876">
      <w:pPr>
        <w:pStyle w:val="af6"/>
        <w:widowControl w:val="0"/>
        <w:numPr>
          <w:ilvl w:val="0"/>
          <w:numId w:val="40"/>
        </w:numPr>
        <w:tabs>
          <w:tab w:val="left" w:pos="567"/>
        </w:tabs>
        <w:ind w:left="284" w:hanging="426"/>
        <w:jc w:val="both"/>
        <w:rPr>
          <w:rFonts w:ascii="Times New Roman" w:hAnsi="Times New Roman"/>
          <w:sz w:val="28"/>
          <w:szCs w:val="28"/>
        </w:rPr>
      </w:pPr>
      <w:r w:rsidRPr="003C5941">
        <w:rPr>
          <w:rFonts w:ascii="Times New Roman" w:hAnsi="Times New Roman"/>
          <w:sz w:val="28"/>
          <w:szCs w:val="28"/>
        </w:rPr>
        <w:t>досрочно.</w:t>
      </w:r>
    </w:p>
    <w:p w:rsidR="00324D3E" w:rsidRPr="003C5941" w:rsidRDefault="00324D3E" w:rsidP="00975876">
      <w:pPr>
        <w:widowControl w:val="0"/>
        <w:tabs>
          <w:tab w:val="left" w:pos="567"/>
        </w:tabs>
        <w:spacing w:after="0" w:line="240" w:lineRule="auto"/>
        <w:ind w:left="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Образовательные отношения могут быть прекращены досрочно в следующих случаях:</w:t>
      </w:r>
    </w:p>
    <w:p w:rsidR="00324D3E" w:rsidRPr="003C5941" w:rsidRDefault="00324D3E" w:rsidP="00975876">
      <w:pPr>
        <w:pStyle w:val="af5"/>
        <w:widowControl w:val="0"/>
        <w:numPr>
          <w:ilvl w:val="0"/>
          <w:numId w:val="41"/>
        </w:numPr>
        <w:tabs>
          <w:tab w:val="num" w:pos="0"/>
        </w:tabs>
        <w:spacing w:after="0"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по инициативе обучающегося или родителей (законных представителей) несовершеннолетнего обучающегося, в том числе в случае перевода </w:t>
      </w:r>
      <w:r w:rsidRPr="003C5941">
        <w:rPr>
          <w:rFonts w:ascii="Times New Roman" w:eastAsia="Times New Roman" w:hAnsi="Times New Roman" w:cs="Times New Roman"/>
          <w:sz w:val="28"/>
          <w:szCs w:val="28"/>
        </w:rPr>
        <w:lastRenderedPageBreak/>
        <w:t>обучающегося для продолжения освоения образовательной программы в другую организацию, осуществляющую образовательную деятельность;</w:t>
      </w:r>
    </w:p>
    <w:p w:rsidR="00324D3E" w:rsidRPr="003C5941" w:rsidRDefault="00324D3E" w:rsidP="00975876">
      <w:pPr>
        <w:pStyle w:val="af5"/>
        <w:widowControl w:val="0"/>
        <w:numPr>
          <w:ilvl w:val="0"/>
          <w:numId w:val="41"/>
        </w:numPr>
        <w:spacing w:after="0"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по инициативе организации, осуществляющей образовательную деятельность, в случае применения к обучающемуся, достигшему возраста пятнадцати лет, отчисления как меры дисциплинарного взыскания, а также в случае установления нарушения порядка приема в образовательную организацию, повлекшего по вине обучающегося его незаконное зачисление в образовательную организацию;</w:t>
      </w:r>
    </w:p>
    <w:p w:rsidR="00324D3E" w:rsidRPr="003C5941" w:rsidRDefault="00324D3E" w:rsidP="00975876">
      <w:pPr>
        <w:pStyle w:val="af5"/>
        <w:widowControl w:val="0"/>
        <w:numPr>
          <w:ilvl w:val="0"/>
          <w:numId w:val="41"/>
        </w:numPr>
        <w:tabs>
          <w:tab w:val="num" w:pos="0"/>
        </w:tabs>
        <w:spacing w:after="0"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по обстоятельствам, не зависящим от воли обучающегося или родителей (законных представителей) несовершеннолетнего обучающегося и Учреждения,  в том числе в случае ликвидации Учреждения. </w:t>
      </w:r>
    </w:p>
    <w:p w:rsidR="00324D3E" w:rsidRDefault="00324D3E" w:rsidP="00975876">
      <w:pPr>
        <w:widowControl w:val="0"/>
        <w:tabs>
          <w:tab w:val="num" w:pos="567"/>
        </w:tabs>
        <w:spacing w:after="0" w:line="240" w:lineRule="auto"/>
        <w:ind w:left="284"/>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При досрочном прекращении образовательных отношений Учреждение в трехдневный срок после издания распорядительного акта об отчислении обучающегося выдает лицу, отчисленному из этого Учреждения, справку об обучении в соответствии с частью 12 статьи 60 Закона Российской Федерации «Об образовании в Российской Федерации».</w:t>
      </w:r>
    </w:p>
    <w:p w:rsidR="003C5941" w:rsidRPr="003C5941" w:rsidRDefault="003C5941" w:rsidP="00975876">
      <w:pPr>
        <w:widowControl w:val="0"/>
        <w:tabs>
          <w:tab w:val="num" w:pos="567"/>
        </w:tabs>
        <w:spacing w:after="0" w:line="240" w:lineRule="auto"/>
        <w:ind w:left="284" w:hanging="426"/>
        <w:contextualSpacing/>
        <w:jc w:val="both"/>
        <w:rPr>
          <w:rFonts w:ascii="Times New Roman" w:eastAsia="Times New Roman" w:hAnsi="Times New Roman" w:cs="Times New Roman"/>
          <w:sz w:val="28"/>
          <w:szCs w:val="28"/>
        </w:rPr>
      </w:pPr>
    </w:p>
    <w:p w:rsidR="00324D3E" w:rsidRPr="003C5941" w:rsidRDefault="00324D3E" w:rsidP="00975876">
      <w:pPr>
        <w:pStyle w:val="af6"/>
        <w:widowControl w:val="0"/>
        <w:numPr>
          <w:ilvl w:val="1"/>
          <w:numId w:val="28"/>
        </w:numPr>
        <w:tabs>
          <w:tab w:val="left" w:pos="567"/>
        </w:tabs>
        <w:ind w:left="284" w:hanging="426"/>
        <w:contextualSpacing/>
        <w:jc w:val="both"/>
        <w:rPr>
          <w:rFonts w:ascii="Times New Roman" w:hAnsi="Times New Roman"/>
          <w:sz w:val="28"/>
          <w:szCs w:val="28"/>
        </w:rPr>
      </w:pPr>
      <w:r w:rsidRPr="003C5941">
        <w:rPr>
          <w:rFonts w:ascii="Times New Roman" w:hAnsi="Times New Roman"/>
          <w:sz w:val="28"/>
          <w:szCs w:val="28"/>
        </w:rPr>
        <w:t>Основанием для отчисления обучающегося из общеобразовательного учреждения является:</w:t>
      </w:r>
    </w:p>
    <w:p w:rsidR="00324D3E" w:rsidRPr="003C5941" w:rsidRDefault="00324D3E" w:rsidP="00975876">
      <w:pPr>
        <w:pStyle w:val="af6"/>
        <w:widowControl w:val="0"/>
        <w:numPr>
          <w:ilvl w:val="0"/>
          <w:numId w:val="42"/>
        </w:numPr>
        <w:tabs>
          <w:tab w:val="left" w:pos="567"/>
        </w:tabs>
        <w:ind w:left="284" w:hanging="426"/>
        <w:jc w:val="both"/>
        <w:rPr>
          <w:rFonts w:ascii="Times New Roman" w:hAnsi="Times New Roman"/>
          <w:sz w:val="28"/>
          <w:szCs w:val="28"/>
        </w:rPr>
      </w:pPr>
      <w:r w:rsidRPr="003C5941">
        <w:rPr>
          <w:rFonts w:ascii="Times New Roman" w:hAnsi="Times New Roman"/>
          <w:sz w:val="28"/>
          <w:szCs w:val="28"/>
        </w:rPr>
        <w:t>перевод обучающегося из одной организации, осуществляющей образовательную деятельность, в другую организацию, осуществляющую образовательную деятельность, для продолжения общего образования в очной,  очно-заочной, заочной форме обучения;</w:t>
      </w:r>
    </w:p>
    <w:p w:rsidR="00324D3E" w:rsidRPr="003C5941" w:rsidRDefault="00324D3E" w:rsidP="00975876">
      <w:pPr>
        <w:pStyle w:val="af6"/>
        <w:widowControl w:val="0"/>
        <w:numPr>
          <w:ilvl w:val="0"/>
          <w:numId w:val="42"/>
        </w:numPr>
        <w:tabs>
          <w:tab w:val="left" w:pos="567"/>
        </w:tabs>
        <w:ind w:left="284" w:hanging="426"/>
        <w:jc w:val="both"/>
        <w:rPr>
          <w:rFonts w:ascii="Times New Roman" w:hAnsi="Times New Roman"/>
          <w:sz w:val="28"/>
          <w:szCs w:val="28"/>
        </w:rPr>
      </w:pPr>
      <w:r w:rsidRPr="003C5941">
        <w:rPr>
          <w:rFonts w:ascii="Times New Roman" w:hAnsi="Times New Roman"/>
          <w:sz w:val="28"/>
          <w:szCs w:val="28"/>
        </w:rPr>
        <w:t>продолжение общего образования вне организации, осуществляющей образовательную деятельность (в форме семейного образования и самообразования);</w:t>
      </w:r>
    </w:p>
    <w:p w:rsidR="00324D3E" w:rsidRDefault="00324D3E" w:rsidP="00184CC4">
      <w:pPr>
        <w:pStyle w:val="af6"/>
        <w:widowControl w:val="0"/>
        <w:numPr>
          <w:ilvl w:val="0"/>
          <w:numId w:val="42"/>
        </w:numPr>
        <w:tabs>
          <w:tab w:val="left" w:pos="567"/>
        </w:tabs>
        <w:ind w:left="567" w:hanging="567"/>
        <w:jc w:val="both"/>
        <w:rPr>
          <w:rFonts w:ascii="Times New Roman" w:hAnsi="Times New Roman"/>
          <w:sz w:val="28"/>
          <w:szCs w:val="28"/>
        </w:rPr>
      </w:pPr>
      <w:r w:rsidRPr="003C5941">
        <w:rPr>
          <w:rFonts w:ascii="Times New Roman" w:hAnsi="Times New Roman"/>
          <w:sz w:val="28"/>
          <w:szCs w:val="28"/>
        </w:rPr>
        <w:t>решение судебных органов;</w:t>
      </w:r>
    </w:p>
    <w:p w:rsidR="00975876" w:rsidRPr="003C5941" w:rsidRDefault="00975876" w:rsidP="00975876">
      <w:pPr>
        <w:pStyle w:val="af6"/>
        <w:widowControl w:val="0"/>
        <w:tabs>
          <w:tab w:val="left" w:pos="567"/>
        </w:tabs>
        <w:ind w:left="567"/>
        <w:jc w:val="both"/>
        <w:rPr>
          <w:rFonts w:ascii="Times New Roman" w:hAnsi="Times New Roman"/>
          <w:sz w:val="28"/>
          <w:szCs w:val="28"/>
        </w:rPr>
      </w:pPr>
    </w:p>
    <w:p w:rsidR="00324D3E" w:rsidRPr="003C5941" w:rsidRDefault="00324D3E" w:rsidP="00184CC4">
      <w:pPr>
        <w:pStyle w:val="af6"/>
        <w:widowControl w:val="0"/>
        <w:numPr>
          <w:ilvl w:val="0"/>
          <w:numId w:val="42"/>
        </w:numPr>
        <w:tabs>
          <w:tab w:val="left" w:pos="567"/>
        </w:tabs>
        <w:ind w:left="567" w:hanging="567"/>
        <w:jc w:val="both"/>
        <w:rPr>
          <w:rFonts w:ascii="Times New Roman" w:hAnsi="Times New Roman"/>
          <w:sz w:val="28"/>
          <w:szCs w:val="28"/>
        </w:rPr>
      </w:pPr>
      <w:r w:rsidRPr="003C5941">
        <w:rPr>
          <w:rFonts w:ascii="Times New Roman" w:hAnsi="Times New Roman"/>
          <w:sz w:val="28"/>
          <w:szCs w:val="28"/>
        </w:rPr>
        <w:t>длительная болезнь обучающего</w:t>
      </w:r>
      <w:r w:rsidR="00184CC4" w:rsidRPr="003C5941">
        <w:rPr>
          <w:rFonts w:ascii="Times New Roman" w:hAnsi="Times New Roman"/>
          <w:sz w:val="28"/>
          <w:szCs w:val="28"/>
        </w:rPr>
        <w:t xml:space="preserve">ся, следствием которой является </w:t>
      </w:r>
      <w:r w:rsidRPr="003C5941">
        <w:rPr>
          <w:rFonts w:ascii="Times New Roman" w:hAnsi="Times New Roman"/>
          <w:sz w:val="28"/>
          <w:szCs w:val="28"/>
        </w:rPr>
        <w:t>необучаемость ребенка по заключению медицинской комиссии;</w:t>
      </w:r>
    </w:p>
    <w:p w:rsidR="00324D3E" w:rsidRPr="003C5941" w:rsidRDefault="00324D3E" w:rsidP="00184CC4">
      <w:pPr>
        <w:pStyle w:val="af6"/>
        <w:widowControl w:val="0"/>
        <w:numPr>
          <w:ilvl w:val="0"/>
          <w:numId w:val="42"/>
        </w:numPr>
        <w:tabs>
          <w:tab w:val="left" w:pos="567"/>
        </w:tabs>
        <w:ind w:left="567" w:hanging="567"/>
        <w:contextualSpacing/>
        <w:jc w:val="both"/>
        <w:rPr>
          <w:rFonts w:ascii="Times New Roman" w:hAnsi="Times New Roman"/>
          <w:sz w:val="28"/>
          <w:szCs w:val="28"/>
        </w:rPr>
      </w:pPr>
      <w:r w:rsidRPr="003C5941">
        <w:rPr>
          <w:rFonts w:ascii="Times New Roman" w:hAnsi="Times New Roman"/>
          <w:sz w:val="28"/>
          <w:szCs w:val="28"/>
        </w:rPr>
        <w:t>смерть обучающегося.</w:t>
      </w:r>
    </w:p>
    <w:p w:rsidR="00324D3E" w:rsidRPr="003C5941" w:rsidRDefault="00324D3E" w:rsidP="00184CC4">
      <w:pPr>
        <w:widowControl w:val="0"/>
        <w:tabs>
          <w:tab w:val="num" w:pos="0"/>
        </w:tabs>
        <w:spacing w:line="240" w:lineRule="auto"/>
        <w:ind w:firstLine="709"/>
        <w:contextualSpacing/>
        <w:jc w:val="both"/>
        <w:rPr>
          <w:rFonts w:ascii="Times New Roman" w:eastAsia="Times New Roman" w:hAnsi="Times New Roman" w:cs="Times New Roman"/>
          <w:sz w:val="28"/>
          <w:szCs w:val="28"/>
        </w:rPr>
      </w:pPr>
    </w:p>
    <w:p w:rsidR="00324D3E" w:rsidRPr="007F70B7" w:rsidRDefault="00324D3E" w:rsidP="007F70B7">
      <w:pPr>
        <w:widowControl w:val="0"/>
        <w:tabs>
          <w:tab w:val="left" w:pos="567"/>
        </w:tabs>
        <w:spacing w:line="240" w:lineRule="auto"/>
        <w:ind w:left="567" w:hanging="567"/>
        <w:contextualSpacing/>
        <w:jc w:val="both"/>
        <w:rPr>
          <w:rFonts w:ascii="Times New Roman" w:eastAsia="Times New Roman" w:hAnsi="Times New Roman" w:cs="Times New Roman"/>
          <w:snapToGrid w:val="0"/>
          <w:sz w:val="28"/>
          <w:szCs w:val="28"/>
        </w:rPr>
      </w:pPr>
      <w:r w:rsidRPr="003C5941">
        <w:rPr>
          <w:rFonts w:ascii="Times New Roman" w:eastAsia="Times New Roman" w:hAnsi="Times New Roman" w:cs="Times New Roman"/>
          <w:sz w:val="28"/>
          <w:szCs w:val="28"/>
        </w:rPr>
        <w:t>4.12. Документы об отчислении обучающегося (заявления родителей (законных представителей),  информация о зачислении, копии запросов в образовательные учреждения о продолжении образования) хранятся в Учреждении в течение пяти лет.</w:t>
      </w:r>
      <w:r w:rsidRPr="003C5941">
        <w:rPr>
          <w:rFonts w:ascii="Times New Roman" w:eastAsia="Times New Roman" w:hAnsi="Times New Roman" w:cs="Times New Roman"/>
          <w:snapToGrid w:val="0"/>
          <w:sz w:val="28"/>
          <w:szCs w:val="28"/>
        </w:rPr>
        <w:t xml:space="preserve">  </w:t>
      </w:r>
    </w:p>
    <w:p w:rsidR="00184CC4" w:rsidRPr="003C5941" w:rsidRDefault="00324D3E" w:rsidP="00184CC4">
      <w:pPr>
        <w:pStyle w:val="af5"/>
        <w:widowControl w:val="0"/>
        <w:shd w:val="clear" w:color="auto" w:fill="FFFFFF"/>
        <w:tabs>
          <w:tab w:val="num" w:pos="567"/>
        </w:tabs>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4.13. По представлению педагогического совета и решению Управляющего Совета Учреждения, за неоднократное совершение дисциплинарных проступков,</w:t>
      </w:r>
      <w:r w:rsidR="00184CC4" w:rsidRPr="003C5941">
        <w:rPr>
          <w:rFonts w:ascii="Times New Roman" w:eastAsia="Times New Roman" w:hAnsi="Times New Roman" w:cs="Times New Roman"/>
          <w:sz w:val="28"/>
          <w:szCs w:val="28"/>
        </w:rPr>
        <w:t xml:space="preserve"> </w:t>
      </w:r>
      <w:r w:rsidRPr="003C5941">
        <w:rPr>
          <w:rFonts w:ascii="Times New Roman" w:eastAsia="Times New Roman" w:hAnsi="Times New Roman" w:cs="Times New Roman"/>
          <w:sz w:val="28"/>
          <w:szCs w:val="28"/>
        </w:rPr>
        <w:t>допускается</w:t>
      </w:r>
      <w:r w:rsidR="00184CC4" w:rsidRPr="003C5941">
        <w:rPr>
          <w:rFonts w:ascii="Times New Roman" w:eastAsia="Times New Roman" w:hAnsi="Times New Roman" w:cs="Times New Roman"/>
          <w:sz w:val="28"/>
          <w:szCs w:val="28"/>
        </w:rPr>
        <w:t xml:space="preserve"> </w:t>
      </w:r>
      <w:r w:rsidRPr="003C5941">
        <w:rPr>
          <w:rFonts w:ascii="Times New Roman" w:eastAsia="Times New Roman" w:hAnsi="Times New Roman" w:cs="Times New Roman"/>
          <w:sz w:val="28"/>
          <w:szCs w:val="28"/>
        </w:rPr>
        <w:t>применени</w:t>
      </w:r>
      <w:r w:rsidR="00184CC4" w:rsidRPr="003C5941">
        <w:rPr>
          <w:rFonts w:ascii="Times New Roman" w:eastAsia="Times New Roman" w:hAnsi="Times New Roman" w:cs="Times New Roman"/>
          <w:sz w:val="28"/>
          <w:szCs w:val="28"/>
        </w:rPr>
        <w:t xml:space="preserve">е </w:t>
      </w:r>
      <w:r w:rsidRPr="003C5941">
        <w:rPr>
          <w:rFonts w:ascii="Times New Roman" w:eastAsia="Times New Roman" w:hAnsi="Times New Roman" w:cs="Times New Roman"/>
          <w:sz w:val="28"/>
          <w:szCs w:val="28"/>
        </w:rPr>
        <w:t>отчисления</w:t>
      </w:r>
      <w:r w:rsidR="00184CC4" w:rsidRPr="003C5941">
        <w:rPr>
          <w:rFonts w:ascii="Times New Roman" w:eastAsia="Times New Roman" w:hAnsi="Times New Roman" w:cs="Times New Roman"/>
          <w:sz w:val="28"/>
          <w:szCs w:val="28"/>
        </w:rPr>
        <w:t xml:space="preserve"> несовершеннолетнего </w:t>
      </w:r>
      <w:r w:rsidRPr="003C5941">
        <w:rPr>
          <w:rFonts w:ascii="Times New Roman" w:eastAsia="Times New Roman" w:hAnsi="Times New Roman" w:cs="Times New Roman"/>
          <w:sz w:val="28"/>
          <w:szCs w:val="28"/>
        </w:rPr>
        <w:t xml:space="preserve">обучающегося, достигшего возраста пятнадцати лет, из Учреждения, как меры дисциплинарного взыскания. Отчисление несовершеннолетнего обучающегося применяется, если </w:t>
      </w:r>
      <w:r w:rsidRPr="003C5941">
        <w:rPr>
          <w:rFonts w:ascii="Times New Roman" w:eastAsia="Times New Roman" w:hAnsi="Times New Roman" w:cs="Times New Roman"/>
          <w:sz w:val="28"/>
          <w:szCs w:val="28"/>
        </w:rPr>
        <w:lastRenderedPageBreak/>
        <w:t xml:space="preserve">иные меры дисциплинарного взыскания и меры педагогического воздействия не дали результата и дальнейшее его пребывание в Учреждении, оказывает отрицательное влияние на других обучающихся, нарушает их права и права работников Учреждения, а также нормальное функционирование Учреждения.  </w:t>
      </w:r>
    </w:p>
    <w:p w:rsidR="00324D3E" w:rsidRPr="003C5941" w:rsidRDefault="00324D3E" w:rsidP="00184CC4">
      <w:pPr>
        <w:pStyle w:val="af5"/>
        <w:widowControl w:val="0"/>
        <w:shd w:val="clear" w:color="auto" w:fill="FFFFFF"/>
        <w:tabs>
          <w:tab w:val="num" w:pos="567"/>
        </w:tabs>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 </w:t>
      </w:r>
    </w:p>
    <w:p w:rsidR="00324D3E" w:rsidRPr="003C5941" w:rsidRDefault="00324D3E" w:rsidP="00184CC4">
      <w:pPr>
        <w:tabs>
          <w:tab w:val="left" w:pos="567"/>
        </w:tabs>
        <w:autoSpaceDE w:val="0"/>
        <w:autoSpaceDN w:val="0"/>
        <w:adjustRightInd w:val="0"/>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4.14.  Грубым нарушением Устава Учреждения признается нарушение, которое  повлекло или реально могло повлечь за собой тяжкие последствия в виде:</w:t>
      </w:r>
    </w:p>
    <w:p w:rsidR="00324D3E" w:rsidRPr="003C5941" w:rsidRDefault="00324D3E" w:rsidP="00184CC4">
      <w:pPr>
        <w:pStyle w:val="af5"/>
        <w:numPr>
          <w:ilvl w:val="0"/>
          <w:numId w:val="43"/>
        </w:numPr>
        <w:tabs>
          <w:tab w:val="left" w:pos="567"/>
        </w:tabs>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причинения ущерба жизни и здоровью обучающихся, сотрудников, посетителей Учреждения;</w:t>
      </w:r>
    </w:p>
    <w:p w:rsidR="00324D3E" w:rsidRPr="003C5941" w:rsidRDefault="00324D3E" w:rsidP="00184CC4">
      <w:pPr>
        <w:pStyle w:val="af5"/>
        <w:numPr>
          <w:ilvl w:val="0"/>
          <w:numId w:val="43"/>
        </w:numPr>
        <w:tabs>
          <w:tab w:val="left" w:pos="567"/>
        </w:tabs>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причинения ущерба имуществу Учреждения, имуществу обучающихся,  сотрудников, посетителей Учреждения;</w:t>
      </w:r>
    </w:p>
    <w:p w:rsidR="00324D3E" w:rsidRPr="003C5941" w:rsidRDefault="00324D3E" w:rsidP="00184CC4">
      <w:pPr>
        <w:pStyle w:val="af5"/>
        <w:numPr>
          <w:ilvl w:val="0"/>
          <w:numId w:val="43"/>
        </w:numPr>
        <w:tabs>
          <w:tab w:val="left" w:pos="567"/>
        </w:tabs>
        <w:spacing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уничтожения документов, регулирующих учебно-воспитательный процесс в Учреждении (классный журнал, Правила внутреннего распорядка обучающихся, схема эвакуации при пожаре, недельное расписание уроков), их порча, внесение любых записей;</w:t>
      </w:r>
    </w:p>
    <w:p w:rsidR="00324D3E" w:rsidRPr="003C5941" w:rsidRDefault="00324D3E" w:rsidP="00184CC4">
      <w:pPr>
        <w:pStyle w:val="af5"/>
        <w:numPr>
          <w:ilvl w:val="0"/>
          <w:numId w:val="43"/>
        </w:numPr>
        <w:tabs>
          <w:tab w:val="left" w:pos="567"/>
        </w:tabs>
        <w:spacing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нарушение правил пожарной безопасности, которые могут привести к уничтожению имущества Учреждения, имущества обучающихся,  сотрудников,  посетителей Учреждения, а также представлять угрозу для  жизни и здоровья обучающихся, сотрудников, посетителей;</w:t>
      </w:r>
    </w:p>
    <w:p w:rsidR="00324D3E" w:rsidRPr="003C5941" w:rsidRDefault="00324D3E" w:rsidP="00184CC4">
      <w:pPr>
        <w:pStyle w:val="af5"/>
        <w:numPr>
          <w:ilvl w:val="0"/>
          <w:numId w:val="43"/>
        </w:numPr>
        <w:tabs>
          <w:tab w:val="left" w:pos="567"/>
        </w:tabs>
        <w:spacing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появление на территории Учреждения  в состоянии алкогольного,  наркотического, токсикологического опьянения, распитие спиртных напитков, их хранение и распространение, употребление наркотических и  психотропных веществ, их хранение и распространение;</w:t>
      </w:r>
    </w:p>
    <w:p w:rsidR="00324D3E" w:rsidRPr="003C5941" w:rsidRDefault="00324D3E" w:rsidP="00184CC4">
      <w:pPr>
        <w:pStyle w:val="af5"/>
        <w:numPr>
          <w:ilvl w:val="0"/>
          <w:numId w:val="43"/>
        </w:numPr>
        <w:tabs>
          <w:tab w:val="left" w:pos="567"/>
        </w:tabs>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дезорганизации работы Учреждения как общеобразовательного учреждения.</w:t>
      </w:r>
    </w:p>
    <w:p w:rsidR="00184CC4" w:rsidRPr="003C5941" w:rsidRDefault="00184CC4" w:rsidP="00184CC4">
      <w:pPr>
        <w:pStyle w:val="af5"/>
        <w:tabs>
          <w:tab w:val="left" w:pos="567"/>
        </w:tabs>
        <w:spacing w:after="0" w:line="240" w:lineRule="auto"/>
        <w:ind w:left="567"/>
        <w:jc w:val="both"/>
        <w:rPr>
          <w:rFonts w:ascii="Times New Roman" w:eastAsia="Times New Roman" w:hAnsi="Times New Roman" w:cs="Times New Roman"/>
          <w:sz w:val="28"/>
          <w:szCs w:val="28"/>
        </w:rPr>
      </w:pPr>
    </w:p>
    <w:p w:rsidR="00324D3E" w:rsidRPr="003C5941" w:rsidRDefault="00324D3E" w:rsidP="00975876">
      <w:pPr>
        <w:numPr>
          <w:ilvl w:val="1"/>
          <w:numId w:val="29"/>
        </w:numPr>
        <w:tabs>
          <w:tab w:val="num" w:pos="0"/>
        </w:tabs>
        <w:spacing w:after="0" w:line="240" w:lineRule="auto"/>
        <w:ind w:left="0" w:hanging="567"/>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 Решение Управляющего Совета Учреждения об отчислении несовершеннолетнего обучающегося, достигшего возраста пятнадцати лет и не получившего основного общего образования как мера дисциплинарного взыскания, принимается с учетом мнения его родителей (законных представителей), и с согласия  комиссии по делам несовершеннолетних и защите  их прав администрации Петровского муниципального района Ставропольского края, обязательно в присутствии обучающегося и его родителей (законных представителей). </w:t>
      </w:r>
    </w:p>
    <w:p w:rsidR="00324D3E" w:rsidRPr="003C5941" w:rsidRDefault="00324D3E" w:rsidP="00975876">
      <w:pPr>
        <w:tabs>
          <w:tab w:val="num" w:pos="0"/>
          <w:tab w:val="num" w:pos="1440"/>
        </w:tabs>
        <w:spacing w:line="240" w:lineRule="auto"/>
        <w:ind w:hanging="567"/>
        <w:contextualSpacing/>
        <w:jc w:val="both"/>
        <w:rPr>
          <w:rFonts w:ascii="Times New Roman" w:eastAsia="Times New Roman" w:hAnsi="Times New Roman" w:cs="Times New Roman"/>
          <w:sz w:val="28"/>
          <w:szCs w:val="28"/>
        </w:rPr>
      </w:pPr>
    </w:p>
    <w:p w:rsidR="00324D3E" w:rsidRPr="003C5941" w:rsidRDefault="00324D3E" w:rsidP="00975876">
      <w:pPr>
        <w:numPr>
          <w:ilvl w:val="1"/>
          <w:numId w:val="30"/>
        </w:numPr>
        <w:tabs>
          <w:tab w:val="num" w:pos="0"/>
        </w:tabs>
        <w:spacing w:after="0" w:line="240" w:lineRule="auto"/>
        <w:ind w:left="0" w:hanging="567"/>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Решение об отчислении детей-сирот и детей, оставшихся без попечения родителей (законных представителей) принимается Управляющим Советом Учреждения с согласия комиссии по делам несовершеннолетних  и защите их прав  и органа опеки  и попечительства.</w:t>
      </w:r>
    </w:p>
    <w:p w:rsidR="00324D3E" w:rsidRPr="003C5941" w:rsidRDefault="00324D3E" w:rsidP="00975876">
      <w:pPr>
        <w:pStyle w:val="af5"/>
        <w:tabs>
          <w:tab w:val="num" w:pos="0"/>
        </w:tabs>
        <w:spacing w:line="240" w:lineRule="auto"/>
        <w:ind w:left="0" w:hanging="567"/>
        <w:rPr>
          <w:rFonts w:ascii="Times New Roman" w:eastAsia="Times New Roman" w:hAnsi="Times New Roman" w:cs="Times New Roman"/>
          <w:sz w:val="28"/>
          <w:szCs w:val="28"/>
        </w:rPr>
      </w:pPr>
    </w:p>
    <w:p w:rsidR="00324D3E" w:rsidRPr="003C5941" w:rsidRDefault="00324D3E" w:rsidP="00975876">
      <w:pPr>
        <w:pStyle w:val="af5"/>
        <w:numPr>
          <w:ilvl w:val="1"/>
          <w:numId w:val="30"/>
        </w:numPr>
        <w:tabs>
          <w:tab w:val="num" w:pos="0"/>
        </w:tabs>
        <w:spacing w:after="0" w:line="240" w:lineRule="auto"/>
        <w:ind w:left="0"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lastRenderedPageBreak/>
        <w:t>Меры дисциплинарного взыскания не применяются к обучающимся по образовательным программам начального общего образования, а также к обучающимся с ограниченными возможностями здоровья (с задержкой психического развития и различными формами умственной отсталости).</w:t>
      </w:r>
      <w:bookmarkStart w:id="0" w:name="st43_6"/>
      <w:bookmarkEnd w:id="0"/>
      <w:r w:rsidRPr="003C5941">
        <w:rPr>
          <w:rFonts w:ascii="Times New Roman" w:eastAsia="Times New Roman" w:hAnsi="Times New Roman" w:cs="Times New Roman"/>
          <w:sz w:val="28"/>
          <w:szCs w:val="28"/>
        </w:rPr>
        <w:t xml:space="preserve"> Не допускается применение мер дисциплинарного взыскания к обучающимся во время их болезни, каникул, академического отпуска, отпуска по беременности и родам или отпуска по уходу за ребенком.</w:t>
      </w:r>
      <w:bookmarkStart w:id="1" w:name="st43_7"/>
      <w:bookmarkEnd w:id="1"/>
      <w:r w:rsidRPr="003C5941">
        <w:rPr>
          <w:rFonts w:ascii="Times New Roman" w:eastAsia="Times New Roman" w:hAnsi="Times New Roman" w:cs="Times New Roman"/>
          <w:sz w:val="28"/>
          <w:szCs w:val="28"/>
        </w:rPr>
        <w:t xml:space="preserve"> При выборе меры дисциплинарного взыскания Учреждение должно учитывать тяжесть дисциплинарного проступка, причины и обстоятельства, при которых он совершен, предыдущее поведение обучающегося, его психофизическое и эмоциональное состояние, а также мнение   совета родителей.</w:t>
      </w:r>
      <w:bookmarkStart w:id="2" w:name="st43_8"/>
      <w:bookmarkEnd w:id="2"/>
      <w:r w:rsidRPr="003C5941">
        <w:rPr>
          <w:rFonts w:ascii="Times New Roman" w:eastAsia="Times New Roman" w:hAnsi="Times New Roman" w:cs="Times New Roman"/>
          <w:sz w:val="28"/>
          <w:szCs w:val="28"/>
        </w:rPr>
        <w:t xml:space="preserve"> </w:t>
      </w:r>
    </w:p>
    <w:p w:rsidR="00324D3E" w:rsidRPr="003C5941" w:rsidRDefault="00324D3E" w:rsidP="00975876">
      <w:pPr>
        <w:pStyle w:val="af5"/>
        <w:numPr>
          <w:ilvl w:val="1"/>
          <w:numId w:val="31"/>
        </w:numPr>
        <w:tabs>
          <w:tab w:val="num" w:pos="0"/>
        </w:tabs>
        <w:spacing w:line="240" w:lineRule="auto"/>
        <w:ind w:left="0"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Решение Управляющего Совета Учреждения об отчислении обучающегося оформляется приказом директора Учреждения.  </w:t>
      </w:r>
    </w:p>
    <w:p w:rsidR="00184CC4" w:rsidRPr="003C5941" w:rsidRDefault="00184CC4" w:rsidP="00975876">
      <w:pPr>
        <w:pStyle w:val="af5"/>
        <w:tabs>
          <w:tab w:val="num" w:pos="0"/>
        </w:tabs>
        <w:spacing w:line="240" w:lineRule="auto"/>
        <w:ind w:left="0" w:hanging="567"/>
        <w:jc w:val="both"/>
        <w:rPr>
          <w:rFonts w:ascii="Times New Roman" w:eastAsia="Times New Roman" w:hAnsi="Times New Roman" w:cs="Times New Roman"/>
          <w:sz w:val="28"/>
          <w:szCs w:val="28"/>
        </w:rPr>
      </w:pPr>
    </w:p>
    <w:p w:rsidR="00324D3E" w:rsidRPr="003C5941" w:rsidRDefault="00324D3E" w:rsidP="00975876">
      <w:pPr>
        <w:pStyle w:val="af5"/>
        <w:numPr>
          <w:ilvl w:val="1"/>
          <w:numId w:val="31"/>
        </w:numPr>
        <w:tabs>
          <w:tab w:val="num" w:pos="0"/>
        </w:tabs>
        <w:spacing w:after="0" w:line="240" w:lineRule="auto"/>
        <w:ind w:left="0"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Обучающийся, родители (законные представители) несовершеннолетнего обучающегося вправе обжаловать в комиссию по урегулированию споров между участниками образовательных отношений меры дисциплинарного взыскания и их применение к обучающемуся.</w:t>
      </w:r>
      <w:bookmarkStart w:id="3" w:name="st43_12"/>
      <w:bookmarkEnd w:id="3"/>
    </w:p>
    <w:p w:rsidR="00324D3E" w:rsidRPr="003C5941" w:rsidRDefault="00324D3E" w:rsidP="00975876">
      <w:pPr>
        <w:pStyle w:val="af5"/>
        <w:tabs>
          <w:tab w:val="num" w:pos="0"/>
        </w:tabs>
        <w:spacing w:line="240" w:lineRule="auto"/>
        <w:ind w:left="0" w:hanging="567"/>
        <w:jc w:val="both"/>
        <w:rPr>
          <w:rFonts w:ascii="Times New Roman" w:eastAsia="Times New Roman" w:hAnsi="Times New Roman" w:cs="Times New Roman"/>
          <w:sz w:val="28"/>
          <w:szCs w:val="28"/>
        </w:rPr>
      </w:pPr>
    </w:p>
    <w:p w:rsidR="00324D3E" w:rsidRDefault="00324D3E" w:rsidP="00975876">
      <w:pPr>
        <w:pStyle w:val="af5"/>
        <w:numPr>
          <w:ilvl w:val="1"/>
          <w:numId w:val="31"/>
        </w:numPr>
        <w:tabs>
          <w:tab w:val="num" w:pos="0"/>
        </w:tabs>
        <w:spacing w:after="0" w:line="240" w:lineRule="auto"/>
        <w:ind w:left="0"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bdr w:val="none" w:sz="0" w:space="0" w:color="auto" w:frame="1"/>
        </w:rPr>
        <w:t>Порядок</w:t>
      </w:r>
      <w:r w:rsidRPr="003C5941">
        <w:rPr>
          <w:rStyle w:val="apple-converted-space"/>
          <w:rFonts w:ascii="Times New Roman" w:eastAsia="Times New Roman" w:hAnsi="Times New Roman" w:cs="Times New Roman"/>
          <w:sz w:val="28"/>
          <w:szCs w:val="28"/>
          <w:bdr w:val="none" w:sz="0" w:space="0" w:color="auto" w:frame="1"/>
        </w:rPr>
        <w:t> </w:t>
      </w:r>
      <w:r w:rsidRPr="003C5941">
        <w:rPr>
          <w:rFonts w:ascii="Times New Roman" w:eastAsia="Times New Roman" w:hAnsi="Times New Roman" w:cs="Times New Roman"/>
          <w:sz w:val="28"/>
          <w:szCs w:val="28"/>
        </w:rPr>
        <w:t>применения к обучающимся и снятия с обучающихся мер дисциплинарного взыскания устанавливается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образования.</w:t>
      </w:r>
    </w:p>
    <w:p w:rsidR="007F70B7" w:rsidRPr="007F70B7" w:rsidRDefault="007F70B7" w:rsidP="00975876">
      <w:pPr>
        <w:pStyle w:val="af5"/>
        <w:tabs>
          <w:tab w:val="num" w:pos="0"/>
        </w:tabs>
        <w:spacing w:after="0" w:line="240" w:lineRule="auto"/>
        <w:ind w:left="0" w:hanging="567"/>
        <w:jc w:val="both"/>
        <w:rPr>
          <w:rFonts w:ascii="Times New Roman" w:eastAsia="Times New Roman" w:hAnsi="Times New Roman" w:cs="Times New Roman"/>
          <w:sz w:val="28"/>
          <w:szCs w:val="28"/>
        </w:rPr>
      </w:pPr>
    </w:p>
    <w:p w:rsidR="00324D3E" w:rsidRDefault="00324D3E" w:rsidP="00975876">
      <w:pPr>
        <w:widowControl w:val="0"/>
        <w:numPr>
          <w:ilvl w:val="1"/>
          <w:numId w:val="31"/>
        </w:numPr>
        <w:tabs>
          <w:tab w:val="num" w:pos="0"/>
        </w:tabs>
        <w:spacing w:after="0" w:line="240" w:lineRule="auto"/>
        <w:ind w:left="0"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Учреждение незамедлительно обязано проинформировать об отчислении несовершеннолетнего обучающегося в качестве меры дисциплинарного взыскания отдел образования</w:t>
      </w:r>
      <w:r w:rsidR="00975876">
        <w:rPr>
          <w:rFonts w:ascii="Times New Roman" w:eastAsia="Times New Roman" w:hAnsi="Times New Roman" w:cs="Times New Roman"/>
          <w:sz w:val="28"/>
          <w:szCs w:val="28"/>
        </w:rPr>
        <w:t>.</w:t>
      </w:r>
      <w:r w:rsidRPr="003C5941">
        <w:rPr>
          <w:rFonts w:ascii="Times New Roman" w:eastAsia="Times New Roman" w:hAnsi="Times New Roman" w:cs="Times New Roman"/>
          <w:sz w:val="28"/>
          <w:szCs w:val="28"/>
        </w:rPr>
        <w:t xml:space="preserve"> </w:t>
      </w:r>
    </w:p>
    <w:p w:rsidR="007F70B7" w:rsidRPr="007F70B7" w:rsidRDefault="007F70B7" w:rsidP="007F70B7">
      <w:pPr>
        <w:widowControl w:val="0"/>
        <w:tabs>
          <w:tab w:val="left" w:pos="284"/>
        </w:tabs>
        <w:spacing w:after="0" w:line="240" w:lineRule="auto"/>
        <w:ind w:left="567"/>
        <w:jc w:val="both"/>
        <w:rPr>
          <w:rFonts w:ascii="Times New Roman" w:eastAsia="Times New Roman" w:hAnsi="Times New Roman" w:cs="Times New Roman"/>
          <w:sz w:val="28"/>
          <w:szCs w:val="28"/>
        </w:rPr>
      </w:pPr>
    </w:p>
    <w:p w:rsidR="00324D3E" w:rsidRPr="003C5941" w:rsidRDefault="00324D3E" w:rsidP="00184CC4">
      <w:pPr>
        <w:widowControl w:val="0"/>
        <w:numPr>
          <w:ilvl w:val="1"/>
          <w:numId w:val="31"/>
        </w:numPr>
        <w:shd w:val="clear" w:color="auto" w:fill="FFFFFF"/>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Отдел образования и родители (законные представители) несовершеннолетнего обучающегося, отчисленного из Учреждения, не позднее чем в месячный срок принимают меры, обеспечивающие получение несовершеннолетним обучающимся общего образования.</w:t>
      </w:r>
    </w:p>
    <w:p w:rsidR="00324D3E" w:rsidRPr="003C5941" w:rsidRDefault="00324D3E" w:rsidP="00184CC4">
      <w:pPr>
        <w:pStyle w:val="af5"/>
        <w:spacing w:line="240" w:lineRule="auto"/>
        <w:ind w:left="567" w:hanging="567"/>
        <w:jc w:val="both"/>
        <w:rPr>
          <w:rFonts w:ascii="Times New Roman" w:eastAsia="Times New Roman" w:hAnsi="Times New Roman" w:cs="Times New Roman"/>
          <w:sz w:val="28"/>
          <w:szCs w:val="28"/>
        </w:rPr>
      </w:pPr>
    </w:p>
    <w:p w:rsidR="00324D3E" w:rsidRPr="003C5941" w:rsidRDefault="00324D3E" w:rsidP="00184CC4">
      <w:pPr>
        <w:pStyle w:val="af5"/>
        <w:numPr>
          <w:ilvl w:val="1"/>
          <w:numId w:val="31"/>
        </w:numPr>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Обучающиеся в Учреждении имеют право на:</w:t>
      </w:r>
    </w:p>
    <w:p w:rsidR="00324D3E" w:rsidRPr="003C5941" w:rsidRDefault="00324D3E" w:rsidP="00184CC4">
      <w:pPr>
        <w:pStyle w:val="af5"/>
        <w:numPr>
          <w:ilvl w:val="0"/>
          <w:numId w:val="45"/>
        </w:numPr>
        <w:spacing w:line="240" w:lineRule="auto"/>
        <w:ind w:left="567" w:hanging="567"/>
        <w:jc w:val="both"/>
        <w:rPr>
          <w:rFonts w:ascii="Times New Roman" w:eastAsia="Times New Roman" w:hAnsi="Times New Roman" w:cs="Times New Roman"/>
          <w:strike/>
          <w:sz w:val="28"/>
          <w:szCs w:val="28"/>
        </w:rPr>
      </w:pPr>
      <w:r w:rsidRPr="003C5941">
        <w:rPr>
          <w:rFonts w:ascii="Times New Roman" w:eastAsia="Times New Roman" w:hAnsi="Times New Roman" w:cs="Times New Roman"/>
          <w:sz w:val="28"/>
          <w:szCs w:val="28"/>
        </w:rPr>
        <w:t>получение общедоступного и бесплатного общего образования в соответствии с федеральными государственными образовательными стандартами и федеральными государственными образовательными требованиями;</w:t>
      </w:r>
    </w:p>
    <w:p w:rsidR="00324D3E" w:rsidRPr="003C5941" w:rsidRDefault="00324D3E" w:rsidP="00184CC4">
      <w:pPr>
        <w:pStyle w:val="af5"/>
        <w:numPr>
          <w:ilvl w:val="0"/>
          <w:numId w:val="44"/>
        </w:numPr>
        <w:spacing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выбор образовательного учреждения и формы получения образования;</w:t>
      </w:r>
    </w:p>
    <w:p w:rsidR="00324D3E" w:rsidRPr="003C5941" w:rsidRDefault="00324D3E" w:rsidP="00184CC4">
      <w:pPr>
        <w:pStyle w:val="af5"/>
        <w:widowControl w:val="0"/>
        <w:numPr>
          <w:ilvl w:val="0"/>
          <w:numId w:val="44"/>
        </w:numPr>
        <w:shd w:val="clear" w:color="auto" w:fill="FFFFFF"/>
        <w:spacing w:line="240" w:lineRule="auto"/>
        <w:ind w:left="567" w:hanging="567"/>
        <w:jc w:val="both"/>
        <w:textAlignment w:val="baseline"/>
        <w:rPr>
          <w:rFonts w:ascii="Times New Roman" w:eastAsia="MS Mincho" w:hAnsi="Times New Roman" w:cs="Times New Roman"/>
          <w:sz w:val="28"/>
          <w:szCs w:val="28"/>
          <w:lang w:eastAsia="ja-JP"/>
        </w:rPr>
      </w:pPr>
      <w:r w:rsidRPr="003C5941">
        <w:rPr>
          <w:rFonts w:ascii="Times New Roman" w:eastAsia="MS Mincho" w:hAnsi="Times New Roman" w:cs="Times New Roman"/>
          <w:sz w:val="28"/>
          <w:szCs w:val="28"/>
          <w:lang w:eastAsia="ja-JP"/>
        </w:rPr>
        <w:t xml:space="preserve">перевод для получения образования по другой форме обучения и форме получения образования в порядке, установленном </w:t>
      </w:r>
      <w:r w:rsidRPr="003C5941">
        <w:rPr>
          <w:rFonts w:ascii="Times New Roman" w:eastAsia="MS Mincho" w:hAnsi="Times New Roman" w:cs="Times New Roman"/>
          <w:sz w:val="28"/>
          <w:szCs w:val="28"/>
          <w:lang w:eastAsia="ja-JP"/>
        </w:rPr>
        <w:lastRenderedPageBreak/>
        <w:t>законодательством об образовании;</w:t>
      </w:r>
    </w:p>
    <w:p w:rsidR="00324D3E" w:rsidRPr="003C5941" w:rsidRDefault="00324D3E" w:rsidP="00184CC4">
      <w:pPr>
        <w:pStyle w:val="af5"/>
        <w:numPr>
          <w:ilvl w:val="0"/>
          <w:numId w:val="44"/>
        </w:numPr>
        <w:spacing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обучение в соответствии с федеральными государственными образовательными стандартами и на обучение в пределах этих стандартов по индивидуальным учебным планам, ускоренный курс обучения;</w:t>
      </w:r>
    </w:p>
    <w:p w:rsidR="00324D3E" w:rsidRPr="003C5941" w:rsidRDefault="00324D3E" w:rsidP="00184CC4">
      <w:pPr>
        <w:pStyle w:val="af5"/>
        <w:widowControl w:val="0"/>
        <w:numPr>
          <w:ilvl w:val="0"/>
          <w:numId w:val="44"/>
        </w:numPr>
        <w:shd w:val="clear" w:color="auto" w:fill="FFFFFF"/>
        <w:spacing w:line="240" w:lineRule="auto"/>
        <w:ind w:left="567" w:hanging="567"/>
        <w:jc w:val="both"/>
        <w:textAlignment w:val="baseline"/>
        <w:rPr>
          <w:rFonts w:ascii="Times New Roman" w:eastAsia="MS Mincho" w:hAnsi="Times New Roman" w:cs="Times New Roman"/>
          <w:sz w:val="28"/>
          <w:szCs w:val="28"/>
          <w:lang w:eastAsia="ja-JP"/>
        </w:rPr>
      </w:pPr>
      <w:r w:rsidRPr="003C5941">
        <w:rPr>
          <w:rFonts w:ascii="Times New Roman" w:eastAsia="MS Mincho" w:hAnsi="Times New Roman" w:cs="Times New Roman"/>
          <w:sz w:val="28"/>
          <w:szCs w:val="28"/>
          <w:lang w:eastAsia="ja-JP"/>
        </w:rPr>
        <w:t>выбор факультативных (необязательных для данного уровня образования, профессии, специальности или направления подготовки) и элективных (избираемых в обязательном порядке) учебных предметов, курсов, дисциплин (модулей) из перечня, предлагаемого Учреждением (после получения основного общего образования);</w:t>
      </w:r>
    </w:p>
    <w:p w:rsidR="00324D3E" w:rsidRPr="003C5941" w:rsidRDefault="00324D3E" w:rsidP="00184CC4">
      <w:pPr>
        <w:pStyle w:val="af5"/>
        <w:widowControl w:val="0"/>
        <w:numPr>
          <w:ilvl w:val="0"/>
          <w:numId w:val="44"/>
        </w:numPr>
        <w:shd w:val="clear" w:color="auto" w:fill="FFFFFF"/>
        <w:spacing w:line="240" w:lineRule="auto"/>
        <w:ind w:left="567" w:hanging="567"/>
        <w:jc w:val="both"/>
        <w:textAlignment w:val="baseline"/>
        <w:rPr>
          <w:rFonts w:ascii="Times New Roman" w:eastAsia="MS Mincho" w:hAnsi="Times New Roman" w:cs="Times New Roman"/>
          <w:sz w:val="28"/>
          <w:szCs w:val="28"/>
          <w:lang w:eastAsia="ja-JP"/>
        </w:rPr>
      </w:pPr>
      <w:r w:rsidRPr="003C5941">
        <w:rPr>
          <w:rFonts w:ascii="Times New Roman" w:eastAsia="MS Mincho" w:hAnsi="Times New Roman" w:cs="Times New Roman"/>
          <w:sz w:val="28"/>
          <w:szCs w:val="28"/>
          <w:lang w:eastAsia="ja-JP"/>
        </w:rPr>
        <w:t>освоение наряду с предметами по осваиваемой образовательной программе любых других предметов, преподаваемых в Учреждении, в порядке, установленном  нормативным локальным актом;</w:t>
      </w:r>
    </w:p>
    <w:p w:rsidR="00324D3E" w:rsidRPr="003C5941" w:rsidRDefault="00324D3E" w:rsidP="00184CC4">
      <w:pPr>
        <w:pStyle w:val="af5"/>
        <w:numPr>
          <w:ilvl w:val="0"/>
          <w:numId w:val="44"/>
        </w:numPr>
        <w:spacing w:line="240" w:lineRule="auto"/>
        <w:ind w:left="567" w:hanging="567"/>
        <w:jc w:val="both"/>
        <w:rPr>
          <w:rFonts w:ascii="Times New Roman" w:eastAsia="Times New Roman" w:hAnsi="Times New Roman" w:cs="Times New Roman"/>
          <w:sz w:val="28"/>
          <w:szCs w:val="28"/>
        </w:rPr>
      </w:pPr>
      <w:r w:rsidRPr="003C5941">
        <w:rPr>
          <w:rFonts w:ascii="Times New Roman" w:eastAsia="MS Mincho" w:hAnsi="Times New Roman" w:cs="Times New Roman"/>
          <w:sz w:val="28"/>
          <w:szCs w:val="28"/>
          <w:lang w:eastAsia="ja-JP"/>
        </w:rPr>
        <w:t>каникулы в соответствии с календарным графиком;</w:t>
      </w:r>
    </w:p>
    <w:p w:rsidR="00324D3E" w:rsidRPr="003C5941" w:rsidRDefault="00324D3E" w:rsidP="00184CC4">
      <w:pPr>
        <w:pStyle w:val="af5"/>
        <w:numPr>
          <w:ilvl w:val="0"/>
          <w:numId w:val="44"/>
        </w:numPr>
        <w:spacing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бесплатное пользование библиотечно-информационными ресурсами библиотеки Учреждения;</w:t>
      </w:r>
    </w:p>
    <w:p w:rsidR="00324D3E" w:rsidRPr="003C5941" w:rsidRDefault="00324D3E" w:rsidP="00184CC4">
      <w:pPr>
        <w:pStyle w:val="af5"/>
        <w:widowControl w:val="0"/>
        <w:numPr>
          <w:ilvl w:val="0"/>
          <w:numId w:val="44"/>
        </w:numPr>
        <w:shd w:val="clear" w:color="auto" w:fill="FFFFFF"/>
        <w:spacing w:line="240" w:lineRule="auto"/>
        <w:ind w:left="567" w:hanging="567"/>
        <w:jc w:val="both"/>
        <w:textAlignment w:val="baseline"/>
        <w:rPr>
          <w:rFonts w:ascii="Times New Roman" w:eastAsia="MS Mincho" w:hAnsi="Times New Roman" w:cs="Times New Roman"/>
          <w:sz w:val="28"/>
          <w:szCs w:val="28"/>
          <w:lang w:eastAsia="ja-JP"/>
        </w:rPr>
      </w:pPr>
      <w:r w:rsidRPr="003C5941">
        <w:rPr>
          <w:rFonts w:ascii="Times New Roman" w:eastAsia="MS Mincho" w:hAnsi="Times New Roman" w:cs="Times New Roman"/>
          <w:sz w:val="28"/>
          <w:szCs w:val="28"/>
          <w:lang w:eastAsia="ja-JP"/>
        </w:rPr>
        <w:t>опубликование своих работ в изданиях образовательной организации на бесплатной основе;</w:t>
      </w:r>
    </w:p>
    <w:p w:rsidR="00324D3E" w:rsidRPr="003C5941" w:rsidRDefault="00324D3E" w:rsidP="00184CC4">
      <w:pPr>
        <w:pStyle w:val="af5"/>
        <w:widowControl w:val="0"/>
        <w:numPr>
          <w:ilvl w:val="0"/>
          <w:numId w:val="44"/>
        </w:numPr>
        <w:shd w:val="clear" w:color="auto" w:fill="FFFFFF"/>
        <w:spacing w:line="240" w:lineRule="auto"/>
        <w:ind w:left="567" w:hanging="567"/>
        <w:jc w:val="both"/>
        <w:textAlignment w:val="baseline"/>
        <w:rPr>
          <w:rFonts w:ascii="Times New Roman" w:eastAsia="MS Mincho" w:hAnsi="Times New Roman" w:cs="Times New Roman"/>
          <w:sz w:val="28"/>
          <w:szCs w:val="28"/>
          <w:lang w:eastAsia="ja-JP"/>
        </w:rPr>
      </w:pPr>
      <w:r w:rsidRPr="003C5941">
        <w:rPr>
          <w:rFonts w:ascii="Times New Roman" w:eastAsia="MS Mincho" w:hAnsi="Times New Roman" w:cs="Times New Roman"/>
          <w:sz w:val="28"/>
          <w:szCs w:val="28"/>
          <w:lang w:eastAsia="ja-JP"/>
        </w:rPr>
        <w:t>обжалование локальных актов Учреждения в установленном законодательством РФ порядке;</w:t>
      </w:r>
    </w:p>
    <w:p w:rsidR="00324D3E" w:rsidRPr="003C5941" w:rsidRDefault="00324D3E" w:rsidP="00184CC4">
      <w:pPr>
        <w:pStyle w:val="af5"/>
        <w:widowControl w:val="0"/>
        <w:numPr>
          <w:ilvl w:val="0"/>
          <w:numId w:val="44"/>
        </w:numPr>
        <w:shd w:val="clear" w:color="auto" w:fill="FFFFFF"/>
        <w:spacing w:line="240" w:lineRule="auto"/>
        <w:ind w:left="567" w:hanging="567"/>
        <w:jc w:val="both"/>
        <w:textAlignment w:val="baseline"/>
        <w:rPr>
          <w:rFonts w:ascii="Times New Roman" w:eastAsia="MS Mincho" w:hAnsi="Times New Roman" w:cs="Times New Roman"/>
          <w:sz w:val="28"/>
          <w:szCs w:val="28"/>
          <w:lang w:eastAsia="ja-JP"/>
        </w:rPr>
      </w:pPr>
      <w:r w:rsidRPr="003C5941">
        <w:rPr>
          <w:rFonts w:ascii="Times New Roman" w:eastAsia="MS Mincho" w:hAnsi="Times New Roman" w:cs="Times New Roman"/>
          <w:sz w:val="28"/>
          <w:szCs w:val="28"/>
          <w:lang w:eastAsia="ja-JP"/>
        </w:rPr>
        <w:t>пользование в установленном порядке лечебно-оздоровительной инфраструктурой, объектами культуры и объектами спорта Учреждения;</w:t>
      </w:r>
    </w:p>
    <w:p w:rsidR="00324D3E" w:rsidRPr="003C5941" w:rsidRDefault="00324D3E" w:rsidP="00184CC4">
      <w:pPr>
        <w:pStyle w:val="af5"/>
        <w:widowControl w:val="0"/>
        <w:numPr>
          <w:ilvl w:val="0"/>
          <w:numId w:val="44"/>
        </w:numPr>
        <w:shd w:val="clear" w:color="auto" w:fill="FFFFFF"/>
        <w:spacing w:line="240" w:lineRule="auto"/>
        <w:ind w:left="567" w:hanging="567"/>
        <w:jc w:val="both"/>
        <w:textAlignment w:val="baseline"/>
        <w:rPr>
          <w:rFonts w:ascii="Times New Roman" w:eastAsia="MS Mincho" w:hAnsi="Times New Roman" w:cs="Times New Roman"/>
          <w:sz w:val="28"/>
          <w:szCs w:val="28"/>
          <w:lang w:eastAsia="ja-JP"/>
        </w:rPr>
      </w:pPr>
      <w:r w:rsidRPr="003C5941">
        <w:rPr>
          <w:rFonts w:ascii="Times New Roman" w:eastAsia="MS Mincho" w:hAnsi="Times New Roman" w:cs="Times New Roman"/>
          <w:sz w:val="28"/>
          <w:szCs w:val="28"/>
          <w:lang w:eastAsia="ja-JP"/>
        </w:rPr>
        <w:t>благоприятную среду жизнедеятельности без окружающего табачного дыма и охрану здоровья от воздействия окружающего табачного дыма и последствий потребления табака;</w:t>
      </w:r>
    </w:p>
    <w:p w:rsidR="00324D3E" w:rsidRPr="00445A87" w:rsidRDefault="00324D3E" w:rsidP="00445A87">
      <w:pPr>
        <w:pStyle w:val="af5"/>
        <w:widowControl w:val="0"/>
        <w:numPr>
          <w:ilvl w:val="0"/>
          <w:numId w:val="44"/>
        </w:numPr>
        <w:shd w:val="clear" w:color="auto" w:fill="FFFFFF"/>
        <w:spacing w:line="240" w:lineRule="auto"/>
        <w:ind w:left="567" w:hanging="567"/>
        <w:jc w:val="both"/>
        <w:textAlignment w:val="baseline"/>
        <w:rPr>
          <w:rFonts w:ascii="Times New Roman" w:eastAsia="MS Mincho" w:hAnsi="Times New Roman" w:cs="Times New Roman"/>
          <w:sz w:val="28"/>
          <w:szCs w:val="28"/>
          <w:lang w:eastAsia="ja-JP"/>
        </w:rPr>
      </w:pPr>
      <w:r w:rsidRPr="003C5941">
        <w:rPr>
          <w:rFonts w:ascii="Times New Roman" w:eastAsia="MS Mincho" w:hAnsi="Times New Roman" w:cs="Times New Roman"/>
          <w:sz w:val="28"/>
          <w:szCs w:val="28"/>
          <w:lang w:eastAsia="ja-JP"/>
        </w:rPr>
        <w:t xml:space="preserve">участие в общественных объединениях, а также на создание общественных объединений обучающихся в установленном </w:t>
      </w:r>
      <w:r w:rsidRPr="00445A87">
        <w:rPr>
          <w:rFonts w:ascii="Times New Roman" w:eastAsia="MS Mincho" w:hAnsi="Times New Roman" w:cs="Times New Roman"/>
          <w:sz w:val="28"/>
          <w:szCs w:val="28"/>
          <w:lang w:eastAsia="ja-JP"/>
        </w:rPr>
        <w:t>федеральным законом порядке;</w:t>
      </w:r>
    </w:p>
    <w:p w:rsidR="00324D3E" w:rsidRPr="003C5941" w:rsidRDefault="00324D3E" w:rsidP="00EB1832">
      <w:pPr>
        <w:pStyle w:val="af5"/>
        <w:widowControl w:val="0"/>
        <w:numPr>
          <w:ilvl w:val="0"/>
          <w:numId w:val="44"/>
        </w:numPr>
        <w:shd w:val="clear" w:color="auto" w:fill="FFFFFF"/>
        <w:spacing w:line="240" w:lineRule="auto"/>
        <w:ind w:left="284" w:hanging="284"/>
        <w:jc w:val="both"/>
        <w:textAlignment w:val="baseline"/>
        <w:rPr>
          <w:rFonts w:ascii="Times New Roman" w:eastAsia="MS Mincho" w:hAnsi="Times New Roman" w:cs="Times New Roman"/>
          <w:sz w:val="28"/>
          <w:szCs w:val="28"/>
          <w:lang w:eastAsia="ja-JP"/>
        </w:rPr>
      </w:pPr>
      <w:r w:rsidRPr="003C5941">
        <w:rPr>
          <w:rFonts w:ascii="Times New Roman" w:eastAsia="MS Mincho" w:hAnsi="Times New Roman" w:cs="Times New Roman"/>
          <w:sz w:val="28"/>
          <w:szCs w:val="28"/>
          <w:lang w:eastAsia="ja-JP"/>
        </w:rPr>
        <w:t>участие в общественных объединениях, а также на создание общественных объединений обучающихся в установленном федеральным законом порядке;</w:t>
      </w:r>
    </w:p>
    <w:p w:rsidR="00324D3E" w:rsidRPr="003C5941" w:rsidRDefault="00324D3E" w:rsidP="00EB1832">
      <w:pPr>
        <w:pStyle w:val="af5"/>
        <w:widowControl w:val="0"/>
        <w:numPr>
          <w:ilvl w:val="0"/>
          <w:numId w:val="44"/>
        </w:numPr>
        <w:shd w:val="clear" w:color="auto" w:fill="FFFFFF"/>
        <w:tabs>
          <w:tab w:val="num" w:pos="0"/>
        </w:tabs>
        <w:spacing w:line="240" w:lineRule="auto"/>
        <w:ind w:left="284" w:hanging="284"/>
        <w:jc w:val="both"/>
        <w:textAlignment w:val="baseline"/>
        <w:rPr>
          <w:rFonts w:ascii="Times New Roman" w:eastAsia="Times New Roman" w:hAnsi="Times New Roman" w:cs="Times New Roman"/>
          <w:sz w:val="28"/>
          <w:szCs w:val="28"/>
        </w:rPr>
      </w:pPr>
      <w:r w:rsidRPr="003C5941">
        <w:rPr>
          <w:rFonts w:ascii="Times New Roman" w:eastAsia="MS Mincho" w:hAnsi="Times New Roman" w:cs="Times New Roman"/>
          <w:sz w:val="28"/>
          <w:szCs w:val="28"/>
          <w:lang w:eastAsia="ja-JP"/>
        </w:rPr>
        <w:t xml:space="preserve">обращение в комиссию по урегулированию споров между участниками образовательных отношений. </w:t>
      </w:r>
    </w:p>
    <w:p w:rsidR="00324D3E" w:rsidRPr="003C5941" w:rsidRDefault="00324D3E" w:rsidP="00EB1832">
      <w:pPr>
        <w:pStyle w:val="af5"/>
        <w:widowControl w:val="0"/>
        <w:numPr>
          <w:ilvl w:val="0"/>
          <w:numId w:val="44"/>
        </w:numPr>
        <w:shd w:val="clear" w:color="auto" w:fill="FFFFFF"/>
        <w:tabs>
          <w:tab w:val="num" w:pos="0"/>
        </w:tabs>
        <w:spacing w:line="240" w:lineRule="auto"/>
        <w:ind w:left="284" w:hanging="284"/>
        <w:jc w:val="both"/>
        <w:textAlignment w:val="baseline"/>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получение дополнительных (в том числе платных) образовательных услуг;</w:t>
      </w:r>
    </w:p>
    <w:p w:rsidR="00324D3E" w:rsidRPr="003C5941" w:rsidRDefault="00324D3E" w:rsidP="00EB1832">
      <w:pPr>
        <w:pStyle w:val="af5"/>
        <w:numPr>
          <w:ilvl w:val="0"/>
          <w:numId w:val="44"/>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участие в управлении Учреждением;</w:t>
      </w:r>
    </w:p>
    <w:p w:rsidR="00324D3E" w:rsidRPr="003C5941" w:rsidRDefault="00324D3E" w:rsidP="00EB1832">
      <w:pPr>
        <w:pStyle w:val="af5"/>
        <w:numPr>
          <w:ilvl w:val="0"/>
          <w:numId w:val="44"/>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избирать и быть избранным в Управляющий Совет Учреждения;</w:t>
      </w:r>
    </w:p>
    <w:p w:rsidR="00324D3E" w:rsidRPr="003C5941" w:rsidRDefault="00324D3E" w:rsidP="00EB1832">
      <w:pPr>
        <w:pStyle w:val="af5"/>
        <w:numPr>
          <w:ilvl w:val="0"/>
          <w:numId w:val="44"/>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уважение своего человеческого достоинства, свободу совести и информации, свободное выражение собственных мнений и убеждений;</w:t>
      </w:r>
    </w:p>
    <w:p w:rsidR="00324D3E" w:rsidRPr="003C5941" w:rsidRDefault="00324D3E" w:rsidP="00EB1832">
      <w:pPr>
        <w:pStyle w:val="af5"/>
        <w:numPr>
          <w:ilvl w:val="0"/>
          <w:numId w:val="44"/>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свободное посещение мероприятий, не предусмотренных учебным планом;</w:t>
      </w:r>
    </w:p>
    <w:p w:rsidR="00324D3E" w:rsidRPr="003C5941" w:rsidRDefault="00324D3E" w:rsidP="00EB1832">
      <w:pPr>
        <w:pStyle w:val="af5"/>
        <w:numPr>
          <w:ilvl w:val="0"/>
          <w:numId w:val="44"/>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lastRenderedPageBreak/>
        <w:t>добровольное привлечение к труду, не предусмотренному образовательной программой;</w:t>
      </w:r>
    </w:p>
    <w:p w:rsidR="00324D3E" w:rsidRPr="003C5941" w:rsidRDefault="00324D3E" w:rsidP="00EB1832">
      <w:pPr>
        <w:pStyle w:val="af5"/>
        <w:numPr>
          <w:ilvl w:val="0"/>
          <w:numId w:val="44"/>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добровольное вступление в любые общественные организации;</w:t>
      </w:r>
    </w:p>
    <w:p w:rsidR="00324D3E" w:rsidRPr="003C5941" w:rsidRDefault="00324D3E" w:rsidP="00EB1832">
      <w:pPr>
        <w:pStyle w:val="af5"/>
        <w:numPr>
          <w:ilvl w:val="0"/>
          <w:numId w:val="44"/>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перевод в другие учебные  учреждения соответствующего типа в случае закрытия  Учреждения;</w:t>
      </w:r>
    </w:p>
    <w:p w:rsidR="00324D3E" w:rsidRPr="003C5941" w:rsidRDefault="00324D3E" w:rsidP="00EB1832">
      <w:pPr>
        <w:pStyle w:val="af5"/>
        <w:numPr>
          <w:ilvl w:val="0"/>
          <w:numId w:val="44"/>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защиту от применения методов физического и психического насилия;</w:t>
      </w:r>
    </w:p>
    <w:p w:rsidR="00324D3E" w:rsidRPr="003C5941" w:rsidRDefault="00324D3E" w:rsidP="00EB1832">
      <w:pPr>
        <w:pStyle w:val="af5"/>
        <w:numPr>
          <w:ilvl w:val="0"/>
          <w:numId w:val="44"/>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условия обучения, гарантирующие охрану и укрепление здоровья;</w:t>
      </w:r>
    </w:p>
    <w:p w:rsidR="00324D3E" w:rsidRPr="003C5941" w:rsidRDefault="00324D3E" w:rsidP="00EB1832">
      <w:pPr>
        <w:pStyle w:val="af5"/>
        <w:numPr>
          <w:ilvl w:val="0"/>
          <w:numId w:val="44"/>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на качественное обучение, пользование техническими средствами, оборудованием, учебниками и учебными пособиями;</w:t>
      </w:r>
    </w:p>
    <w:p w:rsidR="00324D3E" w:rsidRPr="003C5941" w:rsidRDefault="00324D3E" w:rsidP="00EB1832">
      <w:pPr>
        <w:pStyle w:val="af5"/>
        <w:numPr>
          <w:ilvl w:val="0"/>
          <w:numId w:val="44"/>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участие во всероссийской и иных олимпиадах школьников;</w:t>
      </w:r>
    </w:p>
    <w:p w:rsidR="00324D3E" w:rsidRPr="003C5941" w:rsidRDefault="00324D3E" w:rsidP="00EB1832">
      <w:pPr>
        <w:pStyle w:val="af5"/>
        <w:numPr>
          <w:ilvl w:val="0"/>
          <w:numId w:val="44"/>
        </w:numPr>
        <w:spacing w:line="240" w:lineRule="auto"/>
        <w:ind w:left="284" w:hanging="284"/>
        <w:jc w:val="both"/>
        <w:rPr>
          <w:rStyle w:val="10"/>
          <w:rFonts w:eastAsiaTheme="minorEastAsia"/>
          <w:sz w:val="28"/>
          <w:szCs w:val="28"/>
        </w:rPr>
      </w:pPr>
      <w:r w:rsidRPr="003C5941">
        <w:rPr>
          <w:rStyle w:val="10"/>
          <w:rFonts w:eastAsiaTheme="minorEastAsia"/>
          <w:sz w:val="28"/>
          <w:szCs w:val="28"/>
        </w:rPr>
        <w:t>на поощрение за успехи в учебной, физкультурной, спортивной, общественной, научной, научно-технической, творческой, экспериментальной, инновационной деятельности;</w:t>
      </w:r>
    </w:p>
    <w:p w:rsidR="00324D3E" w:rsidRPr="003C5941" w:rsidRDefault="00324D3E" w:rsidP="00EB1832">
      <w:pPr>
        <w:pStyle w:val="af5"/>
        <w:numPr>
          <w:ilvl w:val="0"/>
          <w:numId w:val="44"/>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защиту от распространения информации, наносящей вред здоровью, нравственному и духовному развитию.</w:t>
      </w:r>
    </w:p>
    <w:p w:rsidR="00184CC4" w:rsidRPr="003C5941" w:rsidRDefault="00184CC4" w:rsidP="00EB1832">
      <w:pPr>
        <w:pStyle w:val="af5"/>
        <w:spacing w:line="240" w:lineRule="auto"/>
        <w:ind w:left="284" w:hanging="284"/>
        <w:jc w:val="both"/>
        <w:rPr>
          <w:rFonts w:ascii="Times New Roman" w:eastAsia="Times New Roman" w:hAnsi="Times New Roman" w:cs="Times New Roman"/>
          <w:sz w:val="28"/>
          <w:szCs w:val="28"/>
        </w:rPr>
      </w:pPr>
    </w:p>
    <w:p w:rsidR="00324D3E" w:rsidRPr="003C5941" w:rsidRDefault="00324D3E" w:rsidP="00EB1832">
      <w:pPr>
        <w:pStyle w:val="af5"/>
        <w:numPr>
          <w:ilvl w:val="1"/>
          <w:numId w:val="32"/>
        </w:numPr>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 Обучающиеся в Учреждении обязаны:</w:t>
      </w:r>
    </w:p>
    <w:p w:rsidR="00324D3E" w:rsidRPr="003C5941" w:rsidRDefault="00324D3E" w:rsidP="00EB1832">
      <w:pPr>
        <w:pStyle w:val="normacttext"/>
        <w:numPr>
          <w:ilvl w:val="0"/>
          <w:numId w:val="46"/>
        </w:numPr>
        <w:shd w:val="clear" w:color="auto" w:fill="FFFFFF"/>
        <w:spacing w:before="0" w:beforeAutospacing="0" w:after="0" w:afterAutospacing="0"/>
        <w:ind w:left="284" w:hanging="284"/>
        <w:jc w:val="both"/>
        <w:textAlignment w:val="baseline"/>
        <w:rPr>
          <w:sz w:val="28"/>
          <w:szCs w:val="28"/>
        </w:rPr>
      </w:pPr>
      <w:r w:rsidRPr="003C5941">
        <w:rPr>
          <w:sz w:val="28"/>
          <w:szCs w:val="28"/>
        </w:rPr>
        <w:t>добросовестно осваивать образовательную программу, выполнять индивидуальный учебный план, в том числе посещать предусмотренные учебным планом или индивидуальным учебным планом учебные занятия, осуществлять самостоятельную подготовку к занятиям, выполнять задания, данные педагогическими работниками в рамках образовательной программы;</w:t>
      </w:r>
    </w:p>
    <w:p w:rsidR="00324D3E" w:rsidRPr="003C5941" w:rsidRDefault="00324D3E" w:rsidP="00EB1832">
      <w:pPr>
        <w:pStyle w:val="normacttext"/>
        <w:numPr>
          <w:ilvl w:val="0"/>
          <w:numId w:val="46"/>
        </w:numPr>
        <w:shd w:val="clear" w:color="auto" w:fill="FFFFFF"/>
        <w:spacing w:before="0" w:beforeAutospacing="0" w:after="0" w:afterAutospacing="0"/>
        <w:ind w:left="284" w:hanging="284"/>
        <w:jc w:val="both"/>
        <w:textAlignment w:val="baseline"/>
        <w:rPr>
          <w:sz w:val="28"/>
          <w:szCs w:val="28"/>
        </w:rPr>
      </w:pPr>
      <w:r w:rsidRPr="003C5941">
        <w:rPr>
          <w:sz w:val="28"/>
          <w:szCs w:val="28"/>
        </w:rPr>
        <w:t>выполнять требования  Устава Учреждения,  правил внутреннего распорядка   и иных локальных нормативных актов по вопросам организации и осуществления образовательной деятельности;</w:t>
      </w:r>
    </w:p>
    <w:p w:rsidR="00324D3E" w:rsidRPr="003C5941" w:rsidRDefault="00324D3E" w:rsidP="00EB1832">
      <w:pPr>
        <w:pStyle w:val="af5"/>
        <w:numPr>
          <w:ilvl w:val="0"/>
          <w:numId w:val="46"/>
        </w:numPr>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немедленно информировать педагогического работника, ответственного за осуществление мероприятия, о каждом несчастном случае, произошедшим с ними или очевидцами которого они стали;</w:t>
      </w:r>
    </w:p>
    <w:p w:rsidR="00324D3E" w:rsidRPr="003C5941" w:rsidRDefault="00324D3E" w:rsidP="00184CC4">
      <w:pPr>
        <w:pStyle w:val="normacttext"/>
        <w:numPr>
          <w:ilvl w:val="0"/>
          <w:numId w:val="46"/>
        </w:numPr>
        <w:shd w:val="clear" w:color="auto" w:fill="FFFFFF"/>
        <w:spacing w:before="0" w:beforeAutospacing="0" w:after="0" w:afterAutospacing="0"/>
        <w:ind w:left="567" w:hanging="567"/>
        <w:jc w:val="both"/>
        <w:textAlignment w:val="baseline"/>
        <w:rPr>
          <w:sz w:val="28"/>
          <w:szCs w:val="28"/>
        </w:rPr>
      </w:pPr>
      <w:r w:rsidRPr="003C5941">
        <w:rPr>
          <w:sz w:val="28"/>
          <w:szCs w:val="28"/>
        </w:rPr>
        <w:t>заботиться о сохранении и об укреплении своего здоровья, стремиться к нравственному, духовному и физическому развитию и самосовершенствованию;</w:t>
      </w:r>
    </w:p>
    <w:p w:rsidR="00324D3E" w:rsidRPr="003C5941" w:rsidRDefault="00324D3E" w:rsidP="00184CC4">
      <w:pPr>
        <w:pStyle w:val="normacttext"/>
        <w:numPr>
          <w:ilvl w:val="0"/>
          <w:numId w:val="46"/>
        </w:numPr>
        <w:shd w:val="clear" w:color="auto" w:fill="FFFFFF"/>
        <w:spacing w:before="0" w:beforeAutospacing="0" w:after="0" w:afterAutospacing="0"/>
        <w:ind w:left="567" w:hanging="567"/>
        <w:jc w:val="both"/>
        <w:textAlignment w:val="baseline"/>
        <w:rPr>
          <w:sz w:val="28"/>
          <w:szCs w:val="28"/>
        </w:rPr>
      </w:pPr>
      <w:bookmarkStart w:id="4" w:name="st43_1_4"/>
      <w:bookmarkEnd w:id="4"/>
      <w:r w:rsidRPr="003C5941">
        <w:rPr>
          <w:sz w:val="28"/>
          <w:szCs w:val="28"/>
        </w:rPr>
        <w:t>уважать честь и достоинство других обучающихся и работников  Учреждения,   не создавать препятствий для получения образования другими обучающимися;</w:t>
      </w:r>
    </w:p>
    <w:p w:rsidR="00324D3E" w:rsidRPr="003C5941" w:rsidRDefault="00324D3E" w:rsidP="00184CC4">
      <w:pPr>
        <w:pStyle w:val="normacttext"/>
        <w:numPr>
          <w:ilvl w:val="0"/>
          <w:numId w:val="46"/>
        </w:numPr>
        <w:shd w:val="clear" w:color="auto" w:fill="FFFFFF"/>
        <w:spacing w:before="0" w:beforeAutospacing="0" w:after="0" w:afterAutospacing="0"/>
        <w:ind w:left="567" w:hanging="567"/>
        <w:jc w:val="both"/>
        <w:textAlignment w:val="baseline"/>
        <w:rPr>
          <w:sz w:val="28"/>
          <w:szCs w:val="28"/>
        </w:rPr>
      </w:pPr>
      <w:bookmarkStart w:id="5" w:name="st43_1_5"/>
      <w:bookmarkEnd w:id="5"/>
      <w:r w:rsidRPr="003C5941">
        <w:rPr>
          <w:sz w:val="28"/>
          <w:szCs w:val="28"/>
        </w:rPr>
        <w:t>бережно от</w:t>
      </w:r>
      <w:r w:rsidR="00184CC4" w:rsidRPr="003C5941">
        <w:rPr>
          <w:sz w:val="28"/>
          <w:szCs w:val="28"/>
        </w:rPr>
        <w:t>носиться к имуществу Учреждения</w:t>
      </w:r>
      <w:r w:rsidRPr="003C5941">
        <w:rPr>
          <w:sz w:val="28"/>
          <w:szCs w:val="28"/>
        </w:rPr>
        <w:t>;</w:t>
      </w:r>
    </w:p>
    <w:p w:rsidR="00324D3E" w:rsidRPr="003C5941" w:rsidRDefault="00324D3E" w:rsidP="00184CC4">
      <w:pPr>
        <w:pStyle w:val="normacttext"/>
        <w:numPr>
          <w:ilvl w:val="0"/>
          <w:numId w:val="46"/>
        </w:numPr>
        <w:shd w:val="clear" w:color="auto" w:fill="FFFFFF"/>
        <w:spacing w:before="0" w:beforeAutospacing="0" w:after="0" w:afterAutospacing="0"/>
        <w:ind w:left="567" w:hanging="567"/>
        <w:jc w:val="both"/>
        <w:textAlignment w:val="baseline"/>
        <w:rPr>
          <w:sz w:val="28"/>
          <w:szCs w:val="28"/>
        </w:rPr>
      </w:pPr>
      <w:r w:rsidRPr="003C5941">
        <w:rPr>
          <w:sz w:val="28"/>
          <w:szCs w:val="28"/>
        </w:rPr>
        <w:t>соблюдать требования к форме одежды в соответствии с  локальным актом Учреждения.</w:t>
      </w:r>
    </w:p>
    <w:p w:rsidR="00324D3E" w:rsidRPr="003C5941" w:rsidRDefault="00324D3E" w:rsidP="00EE29B6">
      <w:pPr>
        <w:pStyle w:val="af5"/>
        <w:spacing w:line="240" w:lineRule="auto"/>
        <w:ind w:left="0"/>
        <w:rPr>
          <w:rFonts w:ascii="Times New Roman" w:eastAsia="Times New Roman" w:hAnsi="Times New Roman" w:cs="Times New Roman"/>
          <w:sz w:val="28"/>
          <w:szCs w:val="28"/>
        </w:rPr>
      </w:pPr>
    </w:p>
    <w:p w:rsidR="00324D3E" w:rsidRPr="003C5941" w:rsidRDefault="00324D3E" w:rsidP="00184CC4">
      <w:pPr>
        <w:pStyle w:val="af5"/>
        <w:numPr>
          <w:ilvl w:val="1"/>
          <w:numId w:val="32"/>
        </w:numPr>
        <w:tabs>
          <w:tab w:val="num" w:pos="0"/>
        </w:tabs>
        <w:spacing w:after="0" w:line="240" w:lineRule="auto"/>
        <w:ind w:left="0" w:firstLine="0"/>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Учащимся Учреждения  запрещается:</w:t>
      </w:r>
      <w:bookmarkStart w:id="6" w:name="st43_1_1"/>
      <w:bookmarkEnd w:id="6"/>
      <w:r w:rsidRPr="003C5941">
        <w:rPr>
          <w:rFonts w:ascii="Times New Roman" w:eastAsia="Times New Roman" w:hAnsi="Times New Roman" w:cs="Times New Roman"/>
          <w:b/>
          <w:sz w:val="28"/>
          <w:szCs w:val="28"/>
        </w:rPr>
        <w:t> </w:t>
      </w:r>
    </w:p>
    <w:p w:rsidR="00324D3E" w:rsidRPr="003C5941" w:rsidRDefault="00324D3E" w:rsidP="00184CC4">
      <w:pPr>
        <w:pStyle w:val="af5"/>
        <w:numPr>
          <w:ilvl w:val="0"/>
          <w:numId w:val="47"/>
        </w:numPr>
        <w:shd w:val="clear" w:color="auto" w:fill="FFFFFF"/>
        <w:spacing w:line="240" w:lineRule="auto"/>
        <w:ind w:left="567" w:hanging="567"/>
        <w:jc w:val="both"/>
        <w:textAlignment w:val="baseline"/>
        <w:rPr>
          <w:rFonts w:ascii="Times New Roman" w:eastAsia="MS Mincho" w:hAnsi="Times New Roman" w:cs="Times New Roman"/>
          <w:sz w:val="28"/>
          <w:szCs w:val="28"/>
          <w:lang w:eastAsia="ja-JP"/>
        </w:rPr>
      </w:pPr>
      <w:r w:rsidRPr="003C5941">
        <w:rPr>
          <w:rFonts w:ascii="Times New Roman" w:eastAsia="MS Mincho" w:hAnsi="Times New Roman" w:cs="Times New Roman"/>
          <w:sz w:val="28"/>
          <w:szCs w:val="28"/>
          <w:lang w:eastAsia="ja-JP"/>
        </w:rPr>
        <w:t xml:space="preserve">приносить, передавать, использовать, употреблять, хранить и распространять в Учреждении и на ее территории оружие (холодное, метательное, пневматическое, огнестрельное, травматическое и др.), </w:t>
      </w:r>
      <w:r w:rsidRPr="003C5941">
        <w:rPr>
          <w:rFonts w:ascii="Times New Roman" w:eastAsia="MS Mincho" w:hAnsi="Times New Roman" w:cs="Times New Roman"/>
          <w:sz w:val="28"/>
          <w:szCs w:val="28"/>
          <w:lang w:eastAsia="ja-JP"/>
        </w:rPr>
        <w:lastRenderedPageBreak/>
        <w:t>спиртные напитки, табачные изделия, токсические и наркотические вещества и иные предметы и вещества, способные причинить вред здоровью участников образовательного процесса и (или) деморализовать образовательный процесс;</w:t>
      </w:r>
    </w:p>
    <w:p w:rsidR="00324D3E" w:rsidRPr="003C5941" w:rsidRDefault="00324D3E" w:rsidP="00184CC4">
      <w:pPr>
        <w:pStyle w:val="af5"/>
        <w:numPr>
          <w:ilvl w:val="0"/>
          <w:numId w:val="47"/>
        </w:numPr>
        <w:shd w:val="clear" w:color="auto" w:fill="FFFFFF"/>
        <w:spacing w:line="240" w:lineRule="auto"/>
        <w:ind w:left="567" w:hanging="567"/>
        <w:jc w:val="both"/>
        <w:textAlignment w:val="baseline"/>
        <w:rPr>
          <w:rFonts w:ascii="Times New Roman" w:eastAsia="MS Mincho" w:hAnsi="Times New Roman" w:cs="Times New Roman"/>
          <w:sz w:val="28"/>
          <w:szCs w:val="28"/>
          <w:lang w:eastAsia="ja-JP"/>
        </w:rPr>
      </w:pPr>
      <w:r w:rsidRPr="003C5941">
        <w:rPr>
          <w:rFonts w:ascii="Times New Roman" w:eastAsia="MS Mincho" w:hAnsi="Times New Roman" w:cs="Times New Roman"/>
          <w:sz w:val="28"/>
          <w:szCs w:val="28"/>
          <w:lang w:eastAsia="ja-JP"/>
        </w:rPr>
        <w:t>приносить, передавать использовать любые предметы и вещества, могущие привести к взрывам, возгораниям и отравлению;</w:t>
      </w:r>
    </w:p>
    <w:p w:rsidR="00324D3E" w:rsidRPr="003C5941" w:rsidRDefault="00324D3E" w:rsidP="00184CC4">
      <w:pPr>
        <w:pStyle w:val="af5"/>
        <w:numPr>
          <w:ilvl w:val="0"/>
          <w:numId w:val="47"/>
        </w:numPr>
        <w:shd w:val="clear" w:color="auto" w:fill="FFFFFF"/>
        <w:spacing w:line="240" w:lineRule="auto"/>
        <w:ind w:left="567" w:hanging="567"/>
        <w:jc w:val="both"/>
        <w:textAlignment w:val="baseline"/>
        <w:rPr>
          <w:rFonts w:ascii="Times New Roman" w:eastAsia="MS Mincho" w:hAnsi="Times New Roman" w:cs="Times New Roman"/>
          <w:sz w:val="28"/>
          <w:szCs w:val="28"/>
          <w:lang w:eastAsia="ja-JP"/>
        </w:rPr>
      </w:pPr>
      <w:r w:rsidRPr="003C5941">
        <w:rPr>
          <w:rFonts w:ascii="Times New Roman" w:eastAsia="MS Mincho" w:hAnsi="Times New Roman" w:cs="Times New Roman"/>
          <w:sz w:val="28"/>
          <w:szCs w:val="28"/>
          <w:lang w:eastAsia="ja-JP"/>
        </w:rPr>
        <w:t>использовать нецензурную лексику, совершать оскорбления и психологическое насилие по национальному, религиозному, социальному признаку, физическим недостаткам и др. в отношении других обучающихся, работников Учреждения и иных лиц;</w:t>
      </w:r>
    </w:p>
    <w:p w:rsidR="00324D3E" w:rsidRPr="003C5941" w:rsidRDefault="00324D3E" w:rsidP="00184CC4">
      <w:pPr>
        <w:pStyle w:val="af5"/>
        <w:numPr>
          <w:ilvl w:val="0"/>
          <w:numId w:val="47"/>
        </w:numPr>
        <w:spacing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применять физическую силу в отношении других обучающихся, работников Учреждения и иных лиц, для причинения ущерба жизни и здоровья, запугивания и вымогательства; </w:t>
      </w:r>
    </w:p>
    <w:p w:rsidR="00324D3E" w:rsidRPr="003C5941" w:rsidRDefault="00324D3E" w:rsidP="00184CC4">
      <w:pPr>
        <w:pStyle w:val="af5"/>
        <w:numPr>
          <w:ilvl w:val="0"/>
          <w:numId w:val="47"/>
        </w:numPr>
        <w:spacing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уничтожать документы, регулирующие учебно-воспитательный процесс в Учреждении (классный журнал, Правила внутреннего распорядка обучающихся, схема эвакуации, недельное расписание уроков), их портить, вносить любые записи;</w:t>
      </w:r>
    </w:p>
    <w:p w:rsidR="00324D3E" w:rsidRPr="003C5941" w:rsidRDefault="00324D3E" w:rsidP="00184CC4">
      <w:pPr>
        <w:pStyle w:val="af5"/>
        <w:numPr>
          <w:ilvl w:val="0"/>
          <w:numId w:val="47"/>
        </w:numPr>
        <w:spacing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нарушать правила техники безопасности, пожарной безопасности на всей территории Учреждения во время учебно-воспитательного процесса и внеурочное время; </w:t>
      </w:r>
    </w:p>
    <w:p w:rsidR="00324D3E" w:rsidRPr="003C5941" w:rsidRDefault="00324D3E" w:rsidP="00184CC4">
      <w:pPr>
        <w:pStyle w:val="af5"/>
        <w:numPr>
          <w:ilvl w:val="0"/>
          <w:numId w:val="47"/>
        </w:numPr>
        <w:spacing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пользоваться без разрешения учителя  средствами сотовой связи, плеерами, планшетами и другими электронными устройствами  во время уроков в Учреждении;</w:t>
      </w:r>
    </w:p>
    <w:p w:rsidR="00324D3E" w:rsidRPr="00EB1832" w:rsidRDefault="00324D3E" w:rsidP="00EB1832">
      <w:pPr>
        <w:pStyle w:val="af5"/>
        <w:numPr>
          <w:ilvl w:val="0"/>
          <w:numId w:val="47"/>
        </w:numPr>
        <w:spacing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производить любые действия, влекущие за собой опасные последствия для окружающих, дезорганизацию  работы Учреждения.</w:t>
      </w:r>
    </w:p>
    <w:p w:rsidR="00324D3E" w:rsidRDefault="00324D3E" w:rsidP="00EB1832">
      <w:pPr>
        <w:numPr>
          <w:ilvl w:val="1"/>
          <w:numId w:val="32"/>
        </w:numPr>
        <w:tabs>
          <w:tab w:val="num" w:pos="540"/>
        </w:tabs>
        <w:spacing w:after="0" w:line="240" w:lineRule="auto"/>
        <w:ind w:left="567" w:hanging="540"/>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За неисполнение или нарушение Устава Учреждения, правил внутреннего распорядка обучающихся и иных локальных нормативных актов по вопросам организации и осуществления образовательной деятельности обучающиеся несут дисциплинарную ответственность.</w:t>
      </w:r>
    </w:p>
    <w:p w:rsidR="00EB1832" w:rsidRPr="00EB1832" w:rsidRDefault="00EB1832" w:rsidP="00EB1832">
      <w:pPr>
        <w:spacing w:after="0" w:line="240" w:lineRule="auto"/>
        <w:ind w:left="567"/>
        <w:jc w:val="both"/>
        <w:rPr>
          <w:rFonts w:ascii="Times New Roman" w:eastAsia="Times New Roman" w:hAnsi="Times New Roman" w:cs="Times New Roman"/>
          <w:sz w:val="28"/>
          <w:szCs w:val="28"/>
        </w:rPr>
      </w:pPr>
    </w:p>
    <w:p w:rsidR="00324D3E" w:rsidRPr="003C5941" w:rsidRDefault="00324D3E" w:rsidP="00EB1832">
      <w:pPr>
        <w:pStyle w:val="af5"/>
        <w:numPr>
          <w:ilvl w:val="1"/>
          <w:numId w:val="32"/>
        </w:numPr>
        <w:spacing w:after="0"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Родители (законные представители) обучающихся имеют право:</w:t>
      </w:r>
    </w:p>
    <w:p w:rsidR="00324D3E" w:rsidRPr="003C5941" w:rsidRDefault="00324D3E" w:rsidP="00EB1832">
      <w:pPr>
        <w:pStyle w:val="af5"/>
        <w:numPr>
          <w:ilvl w:val="0"/>
          <w:numId w:val="49"/>
        </w:numPr>
        <w:spacing w:after="0"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выбирать общеобразовательное учреждение и форму получения образования,</w:t>
      </w:r>
      <w:r w:rsidRPr="003C5941">
        <w:rPr>
          <w:rFonts w:ascii="Times New Roman" w:eastAsia="Times New Roman" w:hAnsi="Times New Roman" w:cs="Times New Roman"/>
          <w:sz w:val="28"/>
          <w:szCs w:val="28"/>
          <w:shd w:val="clear" w:color="auto" w:fill="FFFFFF"/>
        </w:rPr>
        <w:t xml:space="preserve"> языки образования, факультативные и элективные учебные предметы, курсы, дисциплины (модули) из перечня, предлагаемого </w:t>
      </w:r>
      <w:r w:rsidRPr="003C5941">
        <w:rPr>
          <w:rFonts w:ascii="Times New Roman" w:eastAsia="Times New Roman" w:hAnsi="Times New Roman" w:cs="Times New Roman"/>
          <w:snapToGrid w:val="0"/>
          <w:sz w:val="28"/>
          <w:szCs w:val="28"/>
        </w:rPr>
        <w:t>Учреждением;</w:t>
      </w:r>
    </w:p>
    <w:p w:rsidR="00324D3E" w:rsidRPr="003C5941" w:rsidRDefault="00324D3E" w:rsidP="00EB1832">
      <w:pPr>
        <w:pStyle w:val="af5"/>
        <w:numPr>
          <w:ilvl w:val="0"/>
          <w:numId w:val="48"/>
        </w:numPr>
        <w:spacing w:after="0"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защищать законные права и интересы детей;</w:t>
      </w:r>
    </w:p>
    <w:p w:rsidR="00324D3E" w:rsidRPr="003C5941" w:rsidRDefault="00324D3E" w:rsidP="00EB1832">
      <w:pPr>
        <w:pStyle w:val="af5"/>
        <w:numPr>
          <w:ilvl w:val="0"/>
          <w:numId w:val="48"/>
        </w:numPr>
        <w:spacing w:after="0"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участвовать в управлении Учреждением в форме, определяемой его Уставом;</w:t>
      </w:r>
    </w:p>
    <w:p w:rsidR="00324D3E" w:rsidRPr="003C5941" w:rsidRDefault="00324D3E" w:rsidP="00EB1832">
      <w:pPr>
        <w:pStyle w:val="af5"/>
        <w:numPr>
          <w:ilvl w:val="0"/>
          <w:numId w:val="48"/>
        </w:numPr>
        <w:spacing w:after="0"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знакомиться с ходом и содержанием образовательного процесса, с оценками успеваемости обучающегося;</w:t>
      </w:r>
    </w:p>
    <w:p w:rsidR="00324D3E" w:rsidRPr="003C5941" w:rsidRDefault="00324D3E" w:rsidP="00EB1832">
      <w:pPr>
        <w:pStyle w:val="af5"/>
        <w:numPr>
          <w:ilvl w:val="0"/>
          <w:numId w:val="48"/>
        </w:numPr>
        <w:spacing w:after="0"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знакомиться с  Уставом Учреждения,</w:t>
      </w:r>
      <w:r w:rsidRPr="003C5941">
        <w:rPr>
          <w:rFonts w:ascii="Times New Roman" w:eastAsia="Times New Roman" w:hAnsi="Times New Roman" w:cs="Times New Roman"/>
          <w:sz w:val="28"/>
          <w:szCs w:val="28"/>
          <w:shd w:val="clear" w:color="auto" w:fill="FFFFFF"/>
        </w:rPr>
        <w:t xml:space="preserve"> лицензией на осуществление образовательной деятельности, со свидетельством о государственной </w:t>
      </w:r>
      <w:r w:rsidRPr="003C5941">
        <w:rPr>
          <w:rFonts w:ascii="Times New Roman" w:eastAsia="Times New Roman" w:hAnsi="Times New Roman" w:cs="Times New Roman"/>
          <w:sz w:val="28"/>
          <w:szCs w:val="28"/>
          <w:shd w:val="clear" w:color="auto" w:fill="FFFFFF"/>
        </w:rPr>
        <w:lastRenderedPageBreak/>
        <w:t>аккредитации, с учебно-программной документацией и другими документами, регламентирующими организацию и осуществление образовательной деятельности;</w:t>
      </w:r>
      <w:r w:rsidRPr="003C5941">
        <w:rPr>
          <w:rFonts w:ascii="Times New Roman" w:eastAsia="Times New Roman" w:hAnsi="Times New Roman" w:cs="Times New Roman"/>
          <w:sz w:val="28"/>
          <w:szCs w:val="28"/>
        </w:rPr>
        <w:t xml:space="preserve">  </w:t>
      </w:r>
    </w:p>
    <w:p w:rsidR="00324D3E" w:rsidRPr="003C5941" w:rsidRDefault="00324D3E" w:rsidP="00EB1832">
      <w:pPr>
        <w:pStyle w:val="af5"/>
        <w:numPr>
          <w:ilvl w:val="0"/>
          <w:numId w:val="48"/>
        </w:numPr>
        <w:spacing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shd w:val="clear" w:color="auto" w:fill="FFFFFF"/>
        </w:rPr>
        <w:t>защищать права и законные интересы обучающихся;</w:t>
      </w:r>
    </w:p>
    <w:p w:rsidR="00324D3E" w:rsidRPr="003C5941" w:rsidRDefault="00324D3E" w:rsidP="00EB1832">
      <w:pPr>
        <w:pStyle w:val="af5"/>
        <w:numPr>
          <w:ilvl w:val="0"/>
          <w:numId w:val="48"/>
        </w:numPr>
        <w:spacing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shd w:val="clear" w:color="auto" w:fill="FFFFFF"/>
        </w:rPr>
        <w:t>получать информацию о всех видах планируемых обследований (психологических, психолого-педагогических) обучающихся, давать согласие на проведение таких обследований или участие в таких обследованиях, отказаться от их проведения или участия в них, получать информацию о результатах проведенных обследований обучающихся;</w:t>
      </w:r>
    </w:p>
    <w:p w:rsidR="00324D3E" w:rsidRPr="003C5941" w:rsidRDefault="00324D3E" w:rsidP="00EB1832">
      <w:pPr>
        <w:pStyle w:val="af5"/>
        <w:numPr>
          <w:ilvl w:val="0"/>
          <w:numId w:val="48"/>
        </w:numPr>
        <w:spacing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shd w:val="clear" w:color="auto" w:fill="FFFFFF"/>
        </w:rPr>
        <w:t>присутствовать при обследовании детей психолого-медико-педагогической комиссией, обсуждении результатов обследования и рекомендаций, полученных по результатам обследования, высказывать свое мнение относительно предлагаемых условий для организации обучения и воспитания детей;</w:t>
      </w:r>
    </w:p>
    <w:p w:rsidR="00324D3E" w:rsidRPr="003C5941" w:rsidRDefault="00324D3E" w:rsidP="00EB1832">
      <w:pPr>
        <w:pStyle w:val="af5"/>
        <w:numPr>
          <w:ilvl w:val="0"/>
          <w:numId w:val="48"/>
        </w:numPr>
        <w:spacing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посещать Учреждение и беседовать  с  педагогами после окончания у них последнего урока;</w:t>
      </w:r>
    </w:p>
    <w:p w:rsidR="00324D3E" w:rsidRPr="003C5941" w:rsidRDefault="00324D3E" w:rsidP="00EB1832">
      <w:pPr>
        <w:pStyle w:val="af5"/>
        <w:numPr>
          <w:ilvl w:val="0"/>
          <w:numId w:val="48"/>
        </w:numPr>
        <w:spacing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вносить добровольные пожертвования и целевые  взносы для  развития Учреждения;</w:t>
      </w:r>
    </w:p>
    <w:p w:rsidR="00324D3E" w:rsidRPr="003C5941" w:rsidRDefault="00324D3E" w:rsidP="00EB1832">
      <w:pPr>
        <w:pStyle w:val="af5"/>
        <w:numPr>
          <w:ilvl w:val="0"/>
          <w:numId w:val="48"/>
        </w:numPr>
        <w:spacing w:after="0" w:line="240" w:lineRule="auto"/>
        <w:ind w:left="284" w:hanging="426"/>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продолжить образование своего ребёнка в Учреждении при обучении в форме семейного на любом этапе обучения при его положительной аттестации;</w:t>
      </w:r>
    </w:p>
    <w:p w:rsidR="00324D3E" w:rsidRPr="003C5941" w:rsidRDefault="00324D3E" w:rsidP="00EB1832">
      <w:pPr>
        <w:pStyle w:val="3"/>
        <w:numPr>
          <w:ilvl w:val="0"/>
          <w:numId w:val="48"/>
        </w:numPr>
        <w:ind w:left="284" w:hanging="426"/>
        <w:rPr>
          <w:szCs w:val="28"/>
          <w:shd w:val="clear" w:color="auto" w:fill="FFFFFF"/>
        </w:rPr>
      </w:pPr>
      <w:r w:rsidRPr="003C5941">
        <w:rPr>
          <w:szCs w:val="28"/>
        </w:rPr>
        <w:t>принимать решение о необходимости  дополнительной охраны Учреждения и вносить добровольные взносы на её содержание (денежные средства перечисляются родителями (законными представителями) на расчетный счет Учреждения);</w:t>
      </w:r>
      <w:r w:rsidRPr="003C5941">
        <w:rPr>
          <w:szCs w:val="28"/>
          <w:shd w:val="clear" w:color="auto" w:fill="FFFFFF"/>
        </w:rPr>
        <w:t xml:space="preserve"> </w:t>
      </w:r>
    </w:p>
    <w:p w:rsidR="00324D3E" w:rsidRPr="003C5941" w:rsidRDefault="00324D3E" w:rsidP="00EB1832">
      <w:pPr>
        <w:pStyle w:val="3"/>
        <w:numPr>
          <w:ilvl w:val="0"/>
          <w:numId w:val="48"/>
        </w:numPr>
        <w:ind w:left="284" w:hanging="426"/>
        <w:rPr>
          <w:szCs w:val="28"/>
          <w:shd w:val="clear" w:color="auto" w:fill="FFFFFF"/>
        </w:rPr>
      </w:pPr>
      <w:r w:rsidRPr="003C5941">
        <w:rPr>
          <w:szCs w:val="28"/>
          <w:shd w:val="clear" w:color="auto" w:fill="FFFFFF"/>
        </w:rPr>
        <w:t xml:space="preserve">направлять в органы управления организацией, осуществляющей образовательную деятельность, обращения о применении к работникам указанных организаций, нарушающим и (или) </w:t>
      </w:r>
      <w:r w:rsidR="00EB1832">
        <w:rPr>
          <w:szCs w:val="28"/>
          <w:shd w:val="clear" w:color="auto" w:fill="FFFFFF"/>
        </w:rPr>
        <w:t xml:space="preserve">                                      </w:t>
      </w:r>
      <w:r w:rsidRPr="003C5941">
        <w:rPr>
          <w:szCs w:val="28"/>
          <w:shd w:val="clear" w:color="auto" w:fill="FFFFFF"/>
        </w:rPr>
        <w:t>ущемляющим права обучающихся, родителей (законных представителей) несовершеннолетних обучающихся, дисциплинарных взысканий. Такие обращения подлежат обязательному рассмотрению указанными органами с привлечением обучающихся, родителей (законных представителей) несовершеннолетних обучающихся;</w:t>
      </w:r>
    </w:p>
    <w:p w:rsidR="00324D3E" w:rsidRPr="003C5941" w:rsidRDefault="00324D3E" w:rsidP="00EB1832">
      <w:pPr>
        <w:pStyle w:val="3"/>
        <w:numPr>
          <w:ilvl w:val="0"/>
          <w:numId w:val="48"/>
        </w:numPr>
        <w:ind w:left="284" w:hanging="567"/>
        <w:rPr>
          <w:szCs w:val="28"/>
          <w:shd w:val="clear" w:color="auto" w:fill="FFFFFF"/>
        </w:rPr>
      </w:pPr>
      <w:r w:rsidRPr="003C5941">
        <w:rPr>
          <w:szCs w:val="28"/>
          <w:shd w:val="clear" w:color="auto" w:fill="FFFFFF"/>
        </w:rPr>
        <w:t>обращаться в комиссию по урегулированию споров между участниками образовательных отношений, в том числе по вопросам о наличии или об отсутствии конфликта интересов педагогического работника;</w:t>
      </w:r>
    </w:p>
    <w:p w:rsidR="00324D3E" w:rsidRPr="003C5941" w:rsidRDefault="00324D3E" w:rsidP="00EB1832">
      <w:pPr>
        <w:pStyle w:val="3"/>
        <w:numPr>
          <w:ilvl w:val="0"/>
          <w:numId w:val="48"/>
        </w:numPr>
        <w:ind w:left="284" w:hanging="567"/>
        <w:rPr>
          <w:szCs w:val="28"/>
          <w:shd w:val="clear" w:color="auto" w:fill="FFFFFF"/>
        </w:rPr>
      </w:pPr>
      <w:r w:rsidRPr="003C5941">
        <w:rPr>
          <w:szCs w:val="28"/>
          <w:shd w:val="clear" w:color="auto" w:fill="FFFFFF"/>
        </w:rPr>
        <w:t>использовать не запрещенные законодательством Российской Федерации иные способы защиты прав и законных интересов.</w:t>
      </w:r>
    </w:p>
    <w:p w:rsidR="00324D3E" w:rsidRPr="003C5941" w:rsidRDefault="00324D3E" w:rsidP="00EB1832">
      <w:pPr>
        <w:pStyle w:val="3"/>
        <w:ind w:left="284" w:firstLine="708"/>
        <w:rPr>
          <w:szCs w:val="28"/>
          <w:shd w:val="clear" w:color="auto" w:fill="FFFFFF"/>
        </w:rPr>
      </w:pPr>
    </w:p>
    <w:p w:rsidR="00324D3E" w:rsidRPr="003C5941" w:rsidRDefault="00324D3E" w:rsidP="00EB1832">
      <w:pPr>
        <w:pStyle w:val="af5"/>
        <w:numPr>
          <w:ilvl w:val="1"/>
          <w:numId w:val="33"/>
        </w:numPr>
        <w:spacing w:after="0" w:line="240" w:lineRule="auto"/>
        <w:ind w:left="284" w:hanging="142"/>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Родители (законные представители) обязаны:</w:t>
      </w:r>
    </w:p>
    <w:p w:rsidR="00324D3E" w:rsidRPr="003C5941" w:rsidRDefault="00324D3E" w:rsidP="00EB1832">
      <w:pPr>
        <w:pStyle w:val="af5"/>
        <w:numPr>
          <w:ilvl w:val="0"/>
          <w:numId w:val="50"/>
        </w:numPr>
        <w:spacing w:line="240" w:lineRule="auto"/>
        <w:ind w:left="284"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shd w:val="clear" w:color="auto" w:fill="FFFFFF"/>
        </w:rPr>
        <w:t>обеспечить получение детьми общего образования;</w:t>
      </w:r>
    </w:p>
    <w:p w:rsidR="00324D3E" w:rsidRPr="003C5941" w:rsidRDefault="00324D3E" w:rsidP="00EB1832">
      <w:pPr>
        <w:pStyle w:val="af5"/>
        <w:numPr>
          <w:ilvl w:val="0"/>
          <w:numId w:val="50"/>
        </w:numPr>
        <w:spacing w:line="240" w:lineRule="auto"/>
        <w:ind w:left="284"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нести ответственность за воспитание своих детей  и создать условия для получения ими  общего образования;</w:t>
      </w:r>
    </w:p>
    <w:p w:rsidR="00324D3E" w:rsidRPr="003C5941" w:rsidRDefault="00324D3E" w:rsidP="00EB1832">
      <w:pPr>
        <w:pStyle w:val="af5"/>
        <w:numPr>
          <w:ilvl w:val="0"/>
          <w:numId w:val="50"/>
        </w:numPr>
        <w:spacing w:line="240" w:lineRule="auto"/>
        <w:ind w:left="284"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shd w:val="clear" w:color="auto" w:fill="FFFFFF"/>
        </w:rPr>
        <w:lastRenderedPageBreak/>
        <w:t>соблюдать правила внутреннего распорядка требования локальных нормативных актов, которые устанавливают режим занятий обучающихся, порядок регламентации образовательных отношений между образовательной организацией и обучающимися и (или) их родителями (законными представителями) и оформления возникновения, приостановления и прекращения этих отношений;</w:t>
      </w:r>
    </w:p>
    <w:p w:rsidR="00324D3E" w:rsidRPr="003C5941" w:rsidRDefault="00324D3E" w:rsidP="00EB1832">
      <w:pPr>
        <w:pStyle w:val="af5"/>
        <w:numPr>
          <w:ilvl w:val="0"/>
          <w:numId w:val="50"/>
        </w:numPr>
        <w:spacing w:line="240" w:lineRule="auto"/>
        <w:ind w:left="284"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обеспечить ликвидацию обучающимися академической задолженности в течение  срока установленного локальным актом Учреждения;</w:t>
      </w:r>
    </w:p>
    <w:p w:rsidR="00324D3E" w:rsidRPr="003C5941" w:rsidRDefault="00324D3E" w:rsidP="00EB1832">
      <w:pPr>
        <w:pStyle w:val="af5"/>
        <w:numPr>
          <w:ilvl w:val="0"/>
          <w:numId w:val="50"/>
        </w:numPr>
        <w:spacing w:line="240" w:lineRule="auto"/>
        <w:ind w:left="284"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выполнять Устав Учреждения в части, касающейся их прав и обязанностей;</w:t>
      </w:r>
    </w:p>
    <w:p w:rsidR="00324D3E" w:rsidRPr="003C5941" w:rsidRDefault="00324D3E" w:rsidP="00EB1832">
      <w:pPr>
        <w:pStyle w:val="af5"/>
        <w:numPr>
          <w:ilvl w:val="0"/>
          <w:numId w:val="50"/>
        </w:numPr>
        <w:spacing w:line="240" w:lineRule="auto"/>
        <w:ind w:left="284"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посещать проводимые Учреждением родительские собрания;</w:t>
      </w:r>
    </w:p>
    <w:p w:rsidR="00324D3E" w:rsidRPr="003C5941" w:rsidRDefault="00324D3E" w:rsidP="00EB1832">
      <w:pPr>
        <w:pStyle w:val="3"/>
        <w:numPr>
          <w:ilvl w:val="0"/>
          <w:numId w:val="50"/>
        </w:numPr>
        <w:ind w:left="284" w:hanging="567"/>
        <w:rPr>
          <w:szCs w:val="28"/>
        </w:rPr>
      </w:pPr>
      <w:r w:rsidRPr="003C5941">
        <w:rPr>
          <w:szCs w:val="28"/>
        </w:rPr>
        <w:t>обеспечить бережное отношение обучающихся к муниципальной собственности;</w:t>
      </w:r>
    </w:p>
    <w:p w:rsidR="00324D3E" w:rsidRPr="007F70B7" w:rsidRDefault="00324D3E" w:rsidP="00EB1832">
      <w:pPr>
        <w:pStyle w:val="3"/>
        <w:numPr>
          <w:ilvl w:val="0"/>
          <w:numId w:val="50"/>
        </w:numPr>
        <w:ind w:left="284" w:hanging="567"/>
        <w:rPr>
          <w:szCs w:val="28"/>
        </w:rPr>
      </w:pPr>
      <w:r w:rsidRPr="003C5941">
        <w:rPr>
          <w:szCs w:val="28"/>
          <w:shd w:val="clear" w:color="auto" w:fill="FFFFFF"/>
        </w:rPr>
        <w:t>уважать честь и достоинство обучающихся и работников организации, осуществляющей образовательную деятельность.</w:t>
      </w:r>
    </w:p>
    <w:p w:rsidR="007F70B7" w:rsidRPr="007F70B7" w:rsidRDefault="007F70B7" w:rsidP="00EB1832">
      <w:pPr>
        <w:pStyle w:val="3"/>
        <w:ind w:left="284"/>
        <w:rPr>
          <w:szCs w:val="28"/>
        </w:rPr>
      </w:pPr>
    </w:p>
    <w:p w:rsidR="00324D3E" w:rsidRPr="003C5941" w:rsidRDefault="00324D3E" w:rsidP="00EB1832">
      <w:pPr>
        <w:pStyle w:val="3"/>
        <w:numPr>
          <w:ilvl w:val="1"/>
          <w:numId w:val="33"/>
        </w:numPr>
        <w:ind w:left="284" w:hanging="567"/>
        <w:rPr>
          <w:szCs w:val="28"/>
        </w:rPr>
      </w:pPr>
      <w:r w:rsidRPr="003C5941">
        <w:rPr>
          <w:szCs w:val="28"/>
          <w:shd w:val="clear" w:color="auto" w:fill="FFFFFF"/>
        </w:rPr>
        <w:t xml:space="preserve">Педагогическими работниками Учреждения являются лица, имеющие среднее профессиональное или высшее образование и отвечающие квалификационным требованиям, указанным в квалификационных справочниках, и (или) профессиональным стандартам, заключившие трудовой договор с Учреждением, </w:t>
      </w:r>
      <w:r w:rsidRPr="003C5941">
        <w:rPr>
          <w:szCs w:val="28"/>
        </w:rPr>
        <w:t>условия которого не должны противоречить действующему законодательству Российской Федерации.</w:t>
      </w:r>
    </w:p>
    <w:p w:rsidR="00324D3E" w:rsidRPr="003C5941" w:rsidRDefault="00324D3E" w:rsidP="00EB1832">
      <w:pPr>
        <w:pStyle w:val="3"/>
        <w:ind w:left="284"/>
        <w:rPr>
          <w:szCs w:val="28"/>
        </w:rPr>
      </w:pPr>
    </w:p>
    <w:p w:rsidR="00EB1832" w:rsidRDefault="00324D3E" w:rsidP="00EB1832">
      <w:pPr>
        <w:pStyle w:val="3"/>
        <w:numPr>
          <w:ilvl w:val="1"/>
          <w:numId w:val="33"/>
        </w:numPr>
        <w:ind w:left="284" w:hanging="567"/>
        <w:rPr>
          <w:szCs w:val="28"/>
        </w:rPr>
      </w:pPr>
      <w:r w:rsidRPr="003C5941">
        <w:rPr>
          <w:szCs w:val="28"/>
        </w:rPr>
        <w:t>В Учреждении наряду с должностями педагогических работников предусматриваются должности инженерно-технических, административно-хозяйственных, производственных, учебно-</w:t>
      </w:r>
    </w:p>
    <w:p w:rsidR="00EB1832" w:rsidRDefault="00EB1832" w:rsidP="006624FE">
      <w:pPr>
        <w:pStyle w:val="3"/>
        <w:ind w:left="284"/>
        <w:rPr>
          <w:szCs w:val="28"/>
        </w:rPr>
      </w:pPr>
    </w:p>
    <w:p w:rsidR="00324D3E" w:rsidRPr="003C5941" w:rsidRDefault="00324D3E" w:rsidP="00EB1832">
      <w:pPr>
        <w:pStyle w:val="3"/>
        <w:ind w:left="0"/>
        <w:rPr>
          <w:szCs w:val="28"/>
        </w:rPr>
      </w:pPr>
      <w:r w:rsidRPr="003C5941">
        <w:rPr>
          <w:szCs w:val="28"/>
        </w:rPr>
        <w:t>вспомогательных,   и иных работников, осуществляющих вспомогательные функции, которые в соответствии с квалификационными требованиями, указанными в квалификационных справочниках, и (или) профессиональным стандартам имеют права и обязанности, предусмотренные трудовым договором (контрактом) и должностными инструкциями.</w:t>
      </w:r>
    </w:p>
    <w:p w:rsidR="00324D3E" w:rsidRPr="003C5941" w:rsidRDefault="00324D3E" w:rsidP="00EE29B6">
      <w:pPr>
        <w:pStyle w:val="3"/>
        <w:ind w:left="0"/>
        <w:rPr>
          <w:szCs w:val="28"/>
        </w:rPr>
      </w:pPr>
    </w:p>
    <w:p w:rsidR="00324D3E" w:rsidRPr="003C5941" w:rsidRDefault="00324D3E" w:rsidP="00EB1832">
      <w:pPr>
        <w:numPr>
          <w:ilvl w:val="0"/>
          <w:numId w:val="34"/>
        </w:numPr>
        <w:tabs>
          <w:tab w:val="num" w:pos="0"/>
        </w:tabs>
        <w:spacing w:after="0" w:line="240" w:lineRule="auto"/>
        <w:ind w:left="0"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Работники Учреждения имеют право на:</w:t>
      </w:r>
    </w:p>
    <w:p w:rsidR="00324D3E" w:rsidRPr="003C5941" w:rsidRDefault="00324D3E" w:rsidP="00EB1832">
      <w:pPr>
        <w:pStyle w:val="af5"/>
        <w:numPr>
          <w:ilvl w:val="0"/>
          <w:numId w:val="51"/>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участие в управлении Учреждением в порядке, определяемом Уставом Учреждения;</w:t>
      </w:r>
    </w:p>
    <w:p w:rsidR="00324D3E" w:rsidRPr="003C5941" w:rsidRDefault="00324D3E" w:rsidP="00EB1832">
      <w:pPr>
        <w:pStyle w:val="af5"/>
        <w:numPr>
          <w:ilvl w:val="0"/>
          <w:numId w:val="51"/>
        </w:numPr>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уважение человеческого достоинства, свободу совести и информации, свободное выражение собственных мнений и убеждений;</w:t>
      </w:r>
    </w:p>
    <w:p w:rsidR="00324D3E" w:rsidRPr="003C5941" w:rsidRDefault="00324D3E" w:rsidP="00EB1832">
      <w:pPr>
        <w:pStyle w:val="af5"/>
        <w:numPr>
          <w:ilvl w:val="0"/>
          <w:numId w:val="51"/>
        </w:numPr>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защиту профессиональной чести и достоинства.</w:t>
      </w:r>
    </w:p>
    <w:p w:rsidR="00324D3E" w:rsidRPr="003C5941" w:rsidRDefault="00324D3E" w:rsidP="003870D8">
      <w:pPr>
        <w:spacing w:after="0" w:line="240" w:lineRule="auto"/>
        <w:ind w:firstLine="708"/>
        <w:jc w:val="both"/>
        <w:rPr>
          <w:rFonts w:ascii="Times New Roman" w:eastAsia="Times New Roman" w:hAnsi="Times New Roman" w:cs="Times New Roman"/>
          <w:sz w:val="28"/>
          <w:szCs w:val="28"/>
        </w:rPr>
      </w:pPr>
    </w:p>
    <w:p w:rsidR="00324D3E" w:rsidRPr="003C5941" w:rsidRDefault="00324D3E" w:rsidP="00EB1832">
      <w:pPr>
        <w:spacing w:after="0" w:line="240" w:lineRule="auto"/>
        <w:ind w:left="284"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4.32. На педагогического работника Учреждения с его согласия приказом руководителя могут возлагаться функции классного руководителя по </w:t>
      </w:r>
      <w:r w:rsidRPr="003C5941">
        <w:rPr>
          <w:rFonts w:ascii="Times New Roman" w:eastAsia="Times New Roman" w:hAnsi="Times New Roman" w:cs="Times New Roman"/>
          <w:sz w:val="28"/>
          <w:szCs w:val="28"/>
        </w:rPr>
        <w:lastRenderedPageBreak/>
        <w:t>организации и координации воспитательной работы с обучающимися в классе. Деятельность классных руководителей регламентируется  должностной инструкцией.</w:t>
      </w:r>
    </w:p>
    <w:p w:rsidR="00324D3E" w:rsidRPr="003C5941" w:rsidRDefault="00324D3E" w:rsidP="003870D8">
      <w:pPr>
        <w:spacing w:after="0" w:line="240" w:lineRule="auto"/>
        <w:ind w:left="567"/>
        <w:jc w:val="both"/>
        <w:rPr>
          <w:rFonts w:ascii="Times New Roman" w:eastAsia="Times New Roman" w:hAnsi="Times New Roman" w:cs="Times New Roman"/>
          <w:sz w:val="28"/>
          <w:szCs w:val="28"/>
        </w:rPr>
      </w:pPr>
    </w:p>
    <w:p w:rsidR="00324D3E" w:rsidRPr="003C5941" w:rsidRDefault="00324D3E" w:rsidP="00EB1832">
      <w:pPr>
        <w:pStyle w:val="3"/>
        <w:numPr>
          <w:ilvl w:val="1"/>
          <w:numId w:val="35"/>
        </w:numPr>
        <w:ind w:left="284" w:hanging="568"/>
        <w:rPr>
          <w:szCs w:val="28"/>
        </w:rPr>
      </w:pPr>
      <w:r w:rsidRPr="003C5941">
        <w:rPr>
          <w:szCs w:val="28"/>
          <w:shd w:val="clear" w:color="auto" w:fill="FFFFFF"/>
        </w:rPr>
        <w:t>Педагогические работники пользуются следующими академическими правами и свободами:</w:t>
      </w:r>
    </w:p>
    <w:p w:rsidR="00324D3E" w:rsidRPr="003C5941" w:rsidRDefault="00324D3E" w:rsidP="00EB1832">
      <w:pPr>
        <w:pStyle w:val="normacttext"/>
        <w:shd w:val="clear" w:color="auto" w:fill="FFFFFF"/>
        <w:spacing w:before="0" w:beforeAutospacing="0" w:after="0" w:afterAutospacing="0"/>
        <w:ind w:left="284"/>
        <w:jc w:val="both"/>
        <w:textAlignment w:val="baseline"/>
        <w:rPr>
          <w:sz w:val="28"/>
          <w:szCs w:val="28"/>
        </w:rPr>
      </w:pPr>
      <w:r w:rsidRPr="003C5941">
        <w:rPr>
          <w:sz w:val="28"/>
          <w:szCs w:val="28"/>
        </w:rPr>
        <w:t>1) свобода преподавания, свободное выражение своего мнения, свобода от вмешательства в профессиональную деятельность;</w:t>
      </w:r>
    </w:p>
    <w:p w:rsidR="00324D3E" w:rsidRPr="003C5941" w:rsidRDefault="00324D3E" w:rsidP="00EB1832">
      <w:pPr>
        <w:pStyle w:val="normacttext"/>
        <w:shd w:val="clear" w:color="auto" w:fill="FFFFFF"/>
        <w:spacing w:before="0" w:beforeAutospacing="0" w:after="0" w:afterAutospacing="0"/>
        <w:ind w:left="284"/>
        <w:jc w:val="both"/>
        <w:textAlignment w:val="baseline"/>
        <w:rPr>
          <w:sz w:val="28"/>
          <w:szCs w:val="28"/>
        </w:rPr>
      </w:pPr>
      <w:r w:rsidRPr="003C5941">
        <w:rPr>
          <w:sz w:val="28"/>
          <w:szCs w:val="28"/>
        </w:rPr>
        <w:t>2) свобода выбора и использования педагогически обоснованных форм, средств, методов обучения и воспитания;</w:t>
      </w:r>
    </w:p>
    <w:p w:rsidR="00324D3E" w:rsidRPr="003C5941" w:rsidRDefault="00324D3E" w:rsidP="00EB1832">
      <w:pPr>
        <w:pStyle w:val="normacttext"/>
        <w:shd w:val="clear" w:color="auto" w:fill="FFFFFF"/>
        <w:spacing w:before="0" w:beforeAutospacing="0" w:after="0" w:afterAutospacing="0"/>
        <w:ind w:left="284"/>
        <w:jc w:val="both"/>
        <w:textAlignment w:val="baseline"/>
        <w:rPr>
          <w:sz w:val="28"/>
          <w:szCs w:val="28"/>
        </w:rPr>
      </w:pPr>
      <w:bookmarkStart w:id="7" w:name="st47_3_3"/>
      <w:bookmarkEnd w:id="7"/>
      <w:r w:rsidRPr="003C5941">
        <w:rPr>
          <w:sz w:val="28"/>
          <w:szCs w:val="28"/>
        </w:rPr>
        <w:t>3) право на творческую инициативу, разработку и применение авторских программ и методов обучения и воспитания в пределах реализуемой образовательной программы, отдельного учебного предмета;</w:t>
      </w:r>
    </w:p>
    <w:p w:rsidR="00324D3E" w:rsidRPr="003C5941" w:rsidRDefault="00324D3E" w:rsidP="00EB1832">
      <w:pPr>
        <w:pStyle w:val="normacttext"/>
        <w:shd w:val="clear" w:color="auto" w:fill="FFFFFF"/>
        <w:spacing w:before="0" w:beforeAutospacing="0" w:after="0" w:afterAutospacing="0"/>
        <w:ind w:left="284"/>
        <w:jc w:val="both"/>
        <w:textAlignment w:val="baseline"/>
        <w:rPr>
          <w:sz w:val="28"/>
          <w:szCs w:val="28"/>
        </w:rPr>
      </w:pPr>
      <w:bookmarkStart w:id="8" w:name="st47_3_4"/>
      <w:bookmarkEnd w:id="8"/>
      <w:r w:rsidRPr="003C5941">
        <w:rPr>
          <w:sz w:val="28"/>
          <w:szCs w:val="28"/>
        </w:rPr>
        <w:t>4) право на выбор учебников, учебных пособий, материалов и иных средств обучения и воспитания в соответствии с образовательной программой Учреждения;</w:t>
      </w:r>
    </w:p>
    <w:p w:rsidR="00324D3E" w:rsidRPr="003C5941" w:rsidRDefault="00324D3E" w:rsidP="00EB1832">
      <w:pPr>
        <w:pStyle w:val="normacttext"/>
        <w:shd w:val="clear" w:color="auto" w:fill="FFFFFF"/>
        <w:spacing w:before="0" w:beforeAutospacing="0" w:after="0" w:afterAutospacing="0"/>
        <w:ind w:left="284"/>
        <w:jc w:val="both"/>
        <w:textAlignment w:val="baseline"/>
        <w:rPr>
          <w:sz w:val="28"/>
          <w:szCs w:val="28"/>
        </w:rPr>
      </w:pPr>
      <w:r w:rsidRPr="003C5941">
        <w:rPr>
          <w:sz w:val="28"/>
          <w:szCs w:val="28"/>
        </w:rPr>
        <w:t>5) право на участие в разработке образовательных программ, в том числе учебных планов, календарных учебных графиков, рабочих программ учебных предметов, курсов,   методических материалов и иных компонентов образовательных программ;</w:t>
      </w:r>
    </w:p>
    <w:p w:rsidR="00324D3E" w:rsidRPr="003C5941" w:rsidRDefault="00324D3E" w:rsidP="00EB1832">
      <w:pPr>
        <w:pStyle w:val="normacttext"/>
        <w:shd w:val="clear" w:color="auto" w:fill="FFFFFF"/>
        <w:spacing w:before="0" w:beforeAutospacing="0" w:after="0" w:afterAutospacing="0"/>
        <w:ind w:left="284"/>
        <w:jc w:val="both"/>
        <w:textAlignment w:val="baseline"/>
        <w:rPr>
          <w:sz w:val="28"/>
          <w:szCs w:val="28"/>
        </w:rPr>
      </w:pPr>
      <w:bookmarkStart w:id="9" w:name="st47_3_6"/>
      <w:bookmarkEnd w:id="9"/>
      <w:r w:rsidRPr="003C5941">
        <w:rPr>
          <w:sz w:val="28"/>
          <w:szCs w:val="28"/>
        </w:rPr>
        <w:t>6) право на осуществление научной, научно-технической, творческой, исследовательской деятельности, участие в экспериментальной и международной деятельности, разработках и во внедрении инноваций;</w:t>
      </w:r>
    </w:p>
    <w:p w:rsidR="00324D3E" w:rsidRPr="003C5941" w:rsidRDefault="00324D3E" w:rsidP="00EB1832">
      <w:pPr>
        <w:pStyle w:val="normacttext"/>
        <w:shd w:val="clear" w:color="auto" w:fill="FFFFFF"/>
        <w:spacing w:before="0" w:beforeAutospacing="0" w:after="0" w:afterAutospacing="0"/>
        <w:ind w:left="284"/>
        <w:jc w:val="both"/>
        <w:textAlignment w:val="baseline"/>
        <w:rPr>
          <w:sz w:val="28"/>
          <w:szCs w:val="28"/>
        </w:rPr>
      </w:pPr>
      <w:bookmarkStart w:id="10" w:name="st47_3_7"/>
      <w:bookmarkEnd w:id="10"/>
      <w:r w:rsidRPr="003C5941">
        <w:rPr>
          <w:sz w:val="28"/>
          <w:szCs w:val="28"/>
        </w:rPr>
        <w:t xml:space="preserve">7) право на бесплатное пользование библиотеками и информационными ресурсами, а также доступ в порядке, установленном локальными нормативными актами Учреждения к информационно-телекоммуникационным сетям и базам данных, учебным и методическим материалам, музейным фондам, </w:t>
      </w:r>
      <w:r w:rsidR="00EB1832">
        <w:rPr>
          <w:sz w:val="28"/>
          <w:szCs w:val="28"/>
        </w:rPr>
        <w:t xml:space="preserve">                                   </w:t>
      </w:r>
      <w:r w:rsidRPr="003C5941">
        <w:rPr>
          <w:sz w:val="28"/>
          <w:szCs w:val="28"/>
        </w:rPr>
        <w:t>материально-техническим средствам обеспечения образовательной деятельности, необходимым для качественного осуществления педагогической, научной или исследовательской деятельности;</w:t>
      </w:r>
    </w:p>
    <w:p w:rsidR="00324D3E" w:rsidRPr="003C5941" w:rsidRDefault="001C7D11" w:rsidP="00EB1832">
      <w:pPr>
        <w:pStyle w:val="normacttext"/>
        <w:shd w:val="clear" w:color="auto" w:fill="FFFFFF"/>
        <w:spacing w:before="0" w:beforeAutospacing="0" w:after="0" w:afterAutospacing="0"/>
        <w:ind w:left="284"/>
        <w:jc w:val="both"/>
        <w:textAlignment w:val="baseline"/>
        <w:rPr>
          <w:sz w:val="28"/>
          <w:szCs w:val="28"/>
        </w:rPr>
      </w:pPr>
      <w:bookmarkStart w:id="11" w:name="st47_3_8"/>
      <w:bookmarkEnd w:id="11"/>
      <w:r>
        <w:rPr>
          <w:sz w:val="28"/>
          <w:szCs w:val="28"/>
        </w:rPr>
        <w:t>8</w:t>
      </w:r>
      <w:r w:rsidR="00324D3E" w:rsidRPr="003C5941">
        <w:rPr>
          <w:sz w:val="28"/>
          <w:szCs w:val="28"/>
        </w:rPr>
        <w:t>) право на участие в управлении образовательной организацией, в том числе в коллегиальных органах управления, в порядке, установленном уставом Учреждения;</w:t>
      </w:r>
    </w:p>
    <w:p w:rsidR="00324D3E" w:rsidRPr="003C5941" w:rsidRDefault="001C7D11" w:rsidP="00EB1832">
      <w:pPr>
        <w:pStyle w:val="normacttext"/>
        <w:shd w:val="clear" w:color="auto" w:fill="FFFFFF"/>
        <w:spacing w:before="0" w:beforeAutospacing="0" w:after="0" w:afterAutospacing="0"/>
        <w:ind w:left="284"/>
        <w:jc w:val="both"/>
        <w:textAlignment w:val="baseline"/>
        <w:rPr>
          <w:sz w:val="28"/>
          <w:szCs w:val="28"/>
        </w:rPr>
      </w:pPr>
      <w:bookmarkStart w:id="12" w:name="st47_3_10"/>
      <w:bookmarkEnd w:id="12"/>
      <w:r>
        <w:rPr>
          <w:sz w:val="28"/>
          <w:szCs w:val="28"/>
        </w:rPr>
        <w:t>9</w:t>
      </w:r>
      <w:r w:rsidR="00324D3E" w:rsidRPr="003C5941">
        <w:rPr>
          <w:sz w:val="28"/>
          <w:szCs w:val="28"/>
        </w:rPr>
        <w:t>) право на участие в обсуждении вопросов, относящихся к деятельности образовательной организации, в том числе через органы управления и общественные организации;</w:t>
      </w:r>
    </w:p>
    <w:p w:rsidR="00324D3E" w:rsidRPr="003C5941" w:rsidRDefault="001C7D11" w:rsidP="00EB1832">
      <w:pPr>
        <w:pStyle w:val="normacttext"/>
        <w:shd w:val="clear" w:color="auto" w:fill="FFFFFF"/>
        <w:spacing w:before="0" w:beforeAutospacing="0" w:after="0" w:afterAutospacing="0"/>
        <w:ind w:left="284"/>
        <w:jc w:val="both"/>
        <w:textAlignment w:val="baseline"/>
        <w:rPr>
          <w:sz w:val="28"/>
          <w:szCs w:val="28"/>
        </w:rPr>
      </w:pPr>
      <w:r>
        <w:rPr>
          <w:sz w:val="28"/>
          <w:szCs w:val="28"/>
        </w:rPr>
        <w:t>10</w:t>
      </w:r>
      <w:r w:rsidR="00324D3E" w:rsidRPr="003C5941">
        <w:rPr>
          <w:sz w:val="28"/>
          <w:szCs w:val="28"/>
        </w:rPr>
        <w:t>) право на объединение в общественные профессиональные организации в формах и в порядке, которые установлены законодательством Российской Федерации;</w:t>
      </w:r>
    </w:p>
    <w:p w:rsidR="00324D3E" w:rsidRPr="003C5941" w:rsidRDefault="001C7D11" w:rsidP="00EB1832">
      <w:pPr>
        <w:pStyle w:val="normacttext"/>
        <w:shd w:val="clear" w:color="auto" w:fill="FFFFFF"/>
        <w:spacing w:before="0" w:beforeAutospacing="0" w:after="0" w:afterAutospacing="0"/>
        <w:ind w:left="284"/>
        <w:jc w:val="both"/>
        <w:textAlignment w:val="baseline"/>
        <w:rPr>
          <w:sz w:val="28"/>
          <w:szCs w:val="28"/>
        </w:rPr>
      </w:pPr>
      <w:bookmarkStart w:id="13" w:name="st47_3_12"/>
      <w:bookmarkEnd w:id="13"/>
      <w:r>
        <w:rPr>
          <w:sz w:val="28"/>
          <w:szCs w:val="28"/>
        </w:rPr>
        <w:t>11</w:t>
      </w:r>
      <w:r w:rsidR="00324D3E" w:rsidRPr="003C5941">
        <w:rPr>
          <w:sz w:val="28"/>
          <w:szCs w:val="28"/>
        </w:rPr>
        <w:t>) право на обращение в комиссию по урегулированию споров между участниками образовательных отношений;</w:t>
      </w:r>
    </w:p>
    <w:p w:rsidR="00324D3E" w:rsidRPr="003C5941" w:rsidRDefault="001C7D11" w:rsidP="00EB1832">
      <w:pPr>
        <w:pStyle w:val="normacttext"/>
        <w:shd w:val="clear" w:color="auto" w:fill="FFFFFF"/>
        <w:spacing w:before="0" w:beforeAutospacing="0" w:after="0" w:afterAutospacing="0"/>
        <w:ind w:left="284"/>
        <w:jc w:val="both"/>
        <w:textAlignment w:val="baseline"/>
        <w:rPr>
          <w:sz w:val="28"/>
          <w:szCs w:val="28"/>
        </w:rPr>
      </w:pPr>
      <w:r>
        <w:rPr>
          <w:sz w:val="28"/>
          <w:szCs w:val="28"/>
        </w:rPr>
        <w:lastRenderedPageBreak/>
        <w:t>12</w:t>
      </w:r>
      <w:r w:rsidR="00324D3E" w:rsidRPr="003C5941">
        <w:rPr>
          <w:sz w:val="28"/>
          <w:szCs w:val="28"/>
        </w:rPr>
        <w:t>) право на защиту профессиональной чести и достоинства, на справедливое и объективное расследование нарушения норм профессиональной этики педагогических работников.</w:t>
      </w:r>
      <w:bookmarkStart w:id="14" w:name="st47_4"/>
      <w:bookmarkEnd w:id="14"/>
    </w:p>
    <w:p w:rsidR="00324D3E" w:rsidRPr="003C5941" w:rsidRDefault="001C7D11" w:rsidP="00EB1832">
      <w:pPr>
        <w:pStyle w:val="normacttext"/>
        <w:shd w:val="clear" w:color="auto" w:fill="FFFFFF"/>
        <w:spacing w:before="0" w:beforeAutospacing="0" w:after="0" w:afterAutospacing="0"/>
        <w:ind w:left="284"/>
        <w:jc w:val="both"/>
        <w:textAlignment w:val="baseline"/>
        <w:rPr>
          <w:sz w:val="28"/>
          <w:szCs w:val="28"/>
        </w:rPr>
      </w:pPr>
      <w:r>
        <w:rPr>
          <w:sz w:val="28"/>
          <w:szCs w:val="28"/>
        </w:rPr>
        <w:t>13</w:t>
      </w:r>
      <w:r w:rsidR="00324D3E" w:rsidRPr="003C5941">
        <w:rPr>
          <w:sz w:val="28"/>
          <w:szCs w:val="28"/>
        </w:rPr>
        <w:t>) право на дополнительное профессиональное образование по профилю педагогической деятельности не реже чем один раз в три года;</w:t>
      </w:r>
    </w:p>
    <w:p w:rsidR="00324D3E" w:rsidRPr="003C5941" w:rsidRDefault="00324D3E" w:rsidP="00EB1832">
      <w:pPr>
        <w:spacing w:after="0" w:line="240" w:lineRule="auto"/>
        <w:ind w:left="284"/>
        <w:jc w:val="both"/>
        <w:rPr>
          <w:rFonts w:ascii="Times New Roman" w:eastAsia="Times New Roman" w:hAnsi="Times New Roman" w:cs="Times New Roman"/>
          <w:sz w:val="28"/>
          <w:szCs w:val="28"/>
        </w:rPr>
      </w:pPr>
      <w:bookmarkStart w:id="15" w:name="st47_5_3"/>
      <w:bookmarkEnd w:id="15"/>
      <w:r w:rsidRPr="003C5941">
        <w:rPr>
          <w:rFonts w:ascii="Times New Roman" w:eastAsia="Times New Roman" w:hAnsi="Times New Roman" w:cs="Times New Roman"/>
          <w:sz w:val="28"/>
          <w:szCs w:val="28"/>
        </w:rPr>
        <w:t>1</w:t>
      </w:r>
      <w:r w:rsidR="001C7D11">
        <w:rPr>
          <w:rFonts w:ascii="Times New Roman" w:eastAsia="Times New Roman" w:hAnsi="Times New Roman" w:cs="Times New Roman"/>
          <w:sz w:val="28"/>
          <w:szCs w:val="28"/>
        </w:rPr>
        <w:t>4</w:t>
      </w:r>
      <w:r w:rsidRPr="003C5941">
        <w:rPr>
          <w:rFonts w:ascii="Times New Roman" w:eastAsia="Times New Roman" w:hAnsi="Times New Roman" w:cs="Times New Roman"/>
          <w:sz w:val="28"/>
          <w:szCs w:val="28"/>
        </w:rPr>
        <w:t xml:space="preserve">) </w:t>
      </w:r>
      <w:bookmarkStart w:id="16" w:name="st47_5_4"/>
      <w:bookmarkStart w:id="17" w:name="st47_5_5"/>
      <w:bookmarkEnd w:id="16"/>
      <w:bookmarkEnd w:id="17"/>
      <w:r w:rsidRPr="003C5941">
        <w:rPr>
          <w:rFonts w:ascii="Times New Roman" w:eastAsia="Times New Roman" w:hAnsi="Times New Roman" w:cs="Times New Roman"/>
          <w:sz w:val="28"/>
          <w:szCs w:val="28"/>
        </w:rPr>
        <w:t>право на длительный отпуск сроком до одного года не реже чем через каждые десять лет непрерывной педагогической работы в порядке, установленном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образования;</w:t>
      </w:r>
    </w:p>
    <w:p w:rsidR="00324D3E" w:rsidRPr="003C5941" w:rsidRDefault="00324D3E" w:rsidP="00EB1832">
      <w:pPr>
        <w:spacing w:after="0" w:line="240" w:lineRule="auto"/>
        <w:ind w:left="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1</w:t>
      </w:r>
      <w:r w:rsidR="001C7D11">
        <w:rPr>
          <w:rFonts w:ascii="Times New Roman" w:eastAsia="Times New Roman" w:hAnsi="Times New Roman" w:cs="Times New Roman"/>
          <w:sz w:val="28"/>
          <w:szCs w:val="28"/>
        </w:rPr>
        <w:t>5</w:t>
      </w:r>
      <w:r w:rsidRPr="003C5941">
        <w:rPr>
          <w:rFonts w:ascii="Times New Roman" w:eastAsia="Times New Roman" w:hAnsi="Times New Roman" w:cs="Times New Roman"/>
          <w:sz w:val="28"/>
          <w:szCs w:val="28"/>
        </w:rPr>
        <w:t>) право на досрочное назначение трудовой пенсии по старости в порядке, установленном законодательством Российской Федерации;</w:t>
      </w:r>
    </w:p>
    <w:p w:rsidR="00324D3E" w:rsidRPr="003C5941" w:rsidRDefault="00324D3E" w:rsidP="00EB1832">
      <w:pPr>
        <w:pStyle w:val="normacttext"/>
        <w:shd w:val="clear" w:color="auto" w:fill="FFFFFF"/>
        <w:spacing w:before="0" w:beforeAutospacing="0" w:after="0" w:afterAutospacing="0"/>
        <w:ind w:left="284"/>
        <w:jc w:val="both"/>
        <w:textAlignment w:val="baseline"/>
        <w:rPr>
          <w:sz w:val="28"/>
          <w:szCs w:val="28"/>
        </w:rPr>
      </w:pPr>
      <w:r w:rsidRPr="003C5941">
        <w:rPr>
          <w:sz w:val="28"/>
          <w:szCs w:val="28"/>
        </w:rPr>
        <w:t>1</w:t>
      </w:r>
      <w:r w:rsidR="001C7D11">
        <w:rPr>
          <w:sz w:val="28"/>
          <w:szCs w:val="28"/>
        </w:rPr>
        <w:t>6</w:t>
      </w:r>
      <w:r w:rsidRPr="003C5941">
        <w:rPr>
          <w:sz w:val="28"/>
          <w:szCs w:val="28"/>
        </w:rPr>
        <w:t>) иные трудовые права, меры социальной поддержки, установленные федеральными законами и законодательными актами субъекта Российской Федерации.</w:t>
      </w:r>
    </w:p>
    <w:p w:rsidR="00324D3E" w:rsidRPr="003C5941" w:rsidRDefault="00324D3E" w:rsidP="003870D8">
      <w:pPr>
        <w:pStyle w:val="normacttext"/>
        <w:shd w:val="clear" w:color="auto" w:fill="FFFFFF"/>
        <w:spacing w:before="0" w:beforeAutospacing="0" w:after="0" w:afterAutospacing="0"/>
        <w:jc w:val="both"/>
        <w:textAlignment w:val="baseline"/>
        <w:rPr>
          <w:sz w:val="28"/>
          <w:szCs w:val="28"/>
        </w:rPr>
      </w:pPr>
    </w:p>
    <w:p w:rsidR="00324D3E" w:rsidRPr="003C5941" w:rsidRDefault="00324D3E" w:rsidP="003870D8">
      <w:pPr>
        <w:pStyle w:val="normacttext"/>
        <w:numPr>
          <w:ilvl w:val="1"/>
          <w:numId w:val="35"/>
        </w:numPr>
        <w:shd w:val="clear" w:color="auto" w:fill="FFFFFF"/>
        <w:spacing w:before="0" w:beforeAutospacing="0" w:after="0" w:afterAutospacing="0"/>
        <w:ind w:left="567" w:hanging="567"/>
        <w:jc w:val="both"/>
        <w:textAlignment w:val="baseline"/>
        <w:rPr>
          <w:sz w:val="28"/>
          <w:szCs w:val="28"/>
        </w:rPr>
      </w:pPr>
      <w:r w:rsidRPr="003C5941">
        <w:rPr>
          <w:sz w:val="28"/>
          <w:szCs w:val="28"/>
        </w:rPr>
        <w:t xml:space="preserve">Академические права и свободы, должны осуществляться с соблюдением прав и свобод других участников образовательных отношений, требований законодательства Российской Федерации, норм профессиональной этики педагогических работников, закрепленных в локальных нормативных актах </w:t>
      </w:r>
      <w:bookmarkStart w:id="18" w:name="st47_5"/>
      <w:bookmarkEnd w:id="18"/>
      <w:r w:rsidRPr="003C5941">
        <w:rPr>
          <w:sz w:val="28"/>
          <w:szCs w:val="28"/>
        </w:rPr>
        <w:t>Учреждения</w:t>
      </w:r>
    </w:p>
    <w:p w:rsidR="00324D3E" w:rsidRPr="003C5941" w:rsidRDefault="00324D3E" w:rsidP="001C7D11">
      <w:pPr>
        <w:tabs>
          <w:tab w:val="num" w:pos="540"/>
        </w:tabs>
        <w:spacing w:line="240" w:lineRule="auto"/>
        <w:jc w:val="both"/>
        <w:rPr>
          <w:rFonts w:ascii="Times New Roman" w:eastAsia="Times New Roman" w:hAnsi="Times New Roman" w:cs="Times New Roman"/>
          <w:sz w:val="28"/>
          <w:szCs w:val="28"/>
        </w:rPr>
      </w:pPr>
    </w:p>
    <w:p w:rsidR="00324D3E" w:rsidRPr="003C5941" w:rsidRDefault="00324D3E" w:rsidP="003870D8">
      <w:pPr>
        <w:tabs>
          <w:tab w:val="num" w:pos="0"/>
        </w:tabs>
        <w:spacing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4.35. Образовательное учреждение самостоятельно в осуществлении образовательного процесса, подборе и расстановке кадров, научно-методической, финансовой и хозяйственной деятельности в пределах, определенных законодательством Российской Федерации и настоящим Уставом. Прием на работу в Образовательное учреждение педагогических и иных работников осуществляется в соответствии с действующим законодательством.  </w:t>
      </w:r>
    </w:p>
    <w:p w:rsidR="00324D3E" w:rsidRDefault="00324D3E" w:rsidP="001C7D11">
      <w:pPr>
        <w:numPr>
          <w:ilvl w:val="0"/>
          <w:numId w:val="36"/>
        </w:numPr>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Трудовые отношения работника и Учреждения регулируются трудовым договором (контрактом), условия которого не должны противоречить действующему законодательству Российской Федерации.</w:t>
      </w:r>
    </w:p>
    <w:p w:rsidR="001C7D11" w:rsidRPr="001C7D11" w:rsidRDefault="001C7D11" w:rsidP="001C7D11">
      <w:pPr>
        <w:spacing w:after="0" w:line="240" w:lineRule="auto"/>
        <w:ind w:left="567"/>
        <w:jc w:val="both"/>
        <w:rPr>
          <w:rFonts w:ascii="Times New Roman" w:eastAsia="Times New Roman" w:hAnsi="Times New Roman" w:cs="Times New Roman"/>
          <w:sz w:val="28"/>
          <w:szCs w:val="28"/>
        </w:rPr>
      </w:pPr>
    </w:p>
    <w:p w:rsidR="00324D3E" w:rsidRDefault="00324D3E" w:rsidP="001C7D11">
      <w:pPr>
        <w:numPr>
          <w:ilvl w:val="0"/>
          <w:numId w:val="36"/>
        </w:numPr>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Порядок комплектования Учреждения работниками регламентируется Уставом и штатным расписанием. Для  работников Учреждения работодателем является данное Учреждение, если иное не предусмотрено законодательством Российской Федерации. </w:t>
      </w:r>
    </w:p>
    <w:p w:rsidR="001C7D11" w:rsidRPr="001C7D11" w:rsidRDefault="001C7D11" w:rsidP="001C7D11">
      <w:pPr>
        <w:spacing w:after="0" w:line="240" w:lineRule="auto"/>
        <w:jc w:val="both"/>
        <w:rPr>
          <w:rFonts w:ascii="Times New Roman" w:eastAsia="Times New Roman" w:hAnsi="Times New Roman" w:cs="Times New Roman"/>
          <w:sz w:val="28"/>
          <w:szCs w:val="28"/>
        </w:rPr>
      </w:pPr>
    </w:p>
    <w:p w:rsidR="00324D3E" w:rsidRPr="003C5941" w:rsidRDefault="00324D3E" w:rsidP="00EB1832">
      <w:pPr>
        <w:numPr>
          <w:ilvl w:val="0"/>
          <w:numId w:val="36"/>
        </w:numPr>
        <w:spacing w:after="0" w:line="240" w:lineRule="auto"/>
        <w:ind w:left="567" w:hanging="567"/>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Образовательное учреждение формирует аттестационные комиссии для проведения аттестации педагогических работников в целях подтверждения соответствия педагогических работников занимаемым ими должностям. </w:t>
      </w:r>
    </w:p>
    <w:p w:rsidR="00324D3E" w:rsidRPr="003C5941" w:rsidRDefault="00324D3E" w:rsidP="00EB1832">
      <w:pPr>
        <w:spacing w:line="240" w:lineRule="auto"/>
        <w:ind w:left="567" w:hanging="567"/>
        <w:contextualSpacing/>
        <w:jc w:val="both"/>
        <w:rPr>
          <w:rFonts w:ascii="Times New Roman" w:eastAsia="Times New Roman" w:hAnsi="Times New Roman" w:cs="Times New Roman"/>
          <w:sz w:val="28"/>
          <w:szCs w:val="28"/>
        </w:rPr>
      </w:pPr>
    </w:p>
    <w:p w:rsidR="00324D3E" w:rsidRPr="003C5941" w:rsidRDefault="00324D3E" w:rsidP="00EB1832">
      <w:pPr>
        <w:tabs>
          <w:tab w:val="left" w:pos="0"/>
        </w:tabs>
        <w:spacing w:line="240" w:lineRule="auto"/>
        <w:ind w:left="567" w:hanging="567"/>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4.</w:t>
      </w:r>
      <w:r w:rsidR="001C7D11">
        <w:rPr>
          <w:rFonts w:ascii="Times New Roman" w:eastAsia="Times New Roman" w:hAnsi="Times New Roman" w:cs="Times New Roman"/>
          <w:sz w:val="28"/>
          <w:szCs w:val="28"/>
        </w:rPr>
        <w:t>39</w:t>
      </w:r>
      <w:r w:rsidRPr="003C5941">
        <w:rPr>
          <w:rFonts w:ascii="Times New Roman" w:eastAsia="Times New Roman" w:hAnsi="Times New Roman" w:cs="Times New Roman"/>
          <w:sz w:val="28"/>
          <w:szCs w:val="28"/>
        </w:rPr>
        <w:t xml:space="preserve">. Объём учебной нагрузки педагогических работников устанавливается исходя из количества часов по учебному плану и учебным программам, обеспеченности кадрами, других условий работы в Учреждении. </w:t>
      </w:r>
    </w:p>
    <w:p w:rsidR="00324D3E" w:rsidRPr="003C5941" w:rsidRDefault="001C7D11" w:rsidP="00587754">
      <w:pPr>
        <w:spacing w:line="240" w:lineRule="auto"/>
        <w:ind w:left="567" w:hanging="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4.40</w:t>
      </w:r>
      <w:r w:rsidR="00324D3E" w:rsidRPr="003C5941">
        <w:rPr>
          <w:rFonts w:ascii="Times New Roman" w:eastAsia="Times New Roman" w:hAnsi="Times New Roman" w:cs="Times New Roman"/>
          <w:sz w:val="28"/>
          <w:szCs w:val="28"/>
        </w:rPr>
        <w:t>. Учебная нагрузка, объём  которой больше или меньше нормы часов за ставку заработной планы, устанавливается только с письменного согласия работника. Установленный в начале учебного года объём учебной нагрузки не может быть уменьшен в течение учебного года по инициативе  администрации, за исключением случаев уменьшения количества часов по учебным планам и программам, сокращения количества классов (групп продлённого дня). В зависимости  от количества часов, предусмотренных учебным планом, учебная нагрузка педагогических  работников может быть разной в первом и втором учебных полугодиях. Установленный в текущем учебном году объём учебной нагрузки не может быть уменьшен по инициативе  администрации в следующем учебном году, за исключением случаев уменьшения количества часов по учебным планам и программам, сокращения количества классов.</w:t>
      </w:r>
    </w:p>
    <w:p w:rsidR="007F70B7" w:rsidRPr="003C5941" w:rsidRDefault="001C7D11" w:rsidP="007F70B7">
      <w:pPr>
        <w:spacing w:line="240" w:lineRule="auto"/>
        <w:ind w:left="567" w:hanging="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4.41</w:t>
      </w:r>
      <w:r w:rsidR="00324D3E" w:rsidRPr="003C5941">
        <w:rPr>
          <w:rFonts w:ascii="Times New Roman" w:eastAsia="Times New Roman" w:hAnsi="Times New Roman" w:cs="Times New Roman"/>
          <w:sz w:val="28"/>
          <w:szCs w:val="28"/>
        </w:rPr>
        <w:t>. При установлении  учебной нагрузки на новый учебный год учителям и другим педагогическим работникам, для которых данное общеобразовательное учреждение является местом основной работы, как правило, сохраняется её объём и преемственность преподавания предметов в классах.</w:t>
      </w:r>
    </w:p>
    <w:p w:rsidR="00324D3E" w:rsidRPr="003C5941" w:rsidRDefault="00324D3E" w:rsidP="00587754">
      <w:pPr>
        <w:spacing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4.4</w:t>
      </w:r>
      <w:r w:rsidR="001C7D11">
        <w:rPr>
          <w:rFonts w:ascii="Times New Roman" w:eastAsia="Times New Roman" w:hAnsi="Times New Roman" w:cs="Times New Roman"/>
          <w:sz w:val="28"/>
          <w:szCs w:val="28"/>
        </w:rPr>
        <w:t>2</w:t>
      </w:r>
      <w:r w:rsidRPr="003C5941">
        <w:rPr>
          <w:rFonts w:ascii="Times New Roman" w:eastAsia="Times New Roman" w:hAnsi="Times New Roman" w:cs="Times New Roman"/>
          <w:sz w:val="28"/>
          <w:szCs w:val="28"/>
        </w:rPr>
        <w:t>. За педагогическими работниками, привлекаемыми по решению уполномоченных органов исполнительной власти к проведению единого государственного экзамена в рабочее время и освобожденными от основной работы на период проведения единого государственного экзамена, сохраняются гарантии, установленные трудовым законодательством и иными содержащими нормы трудового права актами. Педагогическим работникам, привлекаемым к проведению единого государственного экзамена, может выплачиваться компенсация за работу по подготовке и проведению единого государственного экзамена. Размер и порядок выплаты компенсации устанавливаются субъектом Российской Федерации в пределах средств бюджета субъекта Российской Федерации, выделяемых на проведение единого государственного экзамена.</w:t>
      </w:r>
    </w:p>
    <w:p w:rsidR="00324D3E" w:rsidRPr="003C5941" w:rsidRDefault="00324D3E" w:rsidP="003870D8">
      <w:pPr>
        <w:spacing w:line="240" w:lineRule="auto"/>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4.4</w:t>
      </w:r>
      <w:r w:rsidR="001C7D11">
        <w:rPr>
          <w:rFonts w:ascii="Times New Roman" w:eastAsia="Times New Roman" w:hAnsi="Times New Roman" w:cs="Times New Roman"/>
          <w:sz w:val="28"/>
          <w:szCs w:val="28"/>
        </w:rPr>
        <w:t>3</w:t>
      </w:r>
      <w:r w:rsidRPr="003C5941">
        <w:rPr>
          <w:rFonts w:ascii="Times New Roman" w:eastAsia="Times New Roman" w:hAnsi="Times New Roman" w:cs="Times New Roman"/>
          <w:sz w:val="28"/>
          <w:szCs w:val="28"/>
        </w:rPr>
        <w:t>. Педагогические работники обязаны:</w:t>
      </w:r>
    </w:p>
    <w:p w:rsidR="00324D3E" w:rsidRPr="003C5941" w:rsidRDefault="00324D3E" w:rsidP="00EB1832">
      <w:pPr>
        <w:pStyle w:val="af5"/>
        <w:numPr>
          <w:ilvl w:val="0"/>
          <w:numId w:val="52"/>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осуществлять свою деятельность на высоком профессиональном уровне, обеспечивать в полном объеме реализацию преподаваемого учебного предмета, курса, дисциплины (модуля) в соответствии с утвержденной рабочей программой;</w:t>
      </w:r>
    </w:p>
    <w:p w:rsidR="00324D3E" w:rsidRPr="003C5941" w:rsidRDefault="00324D3E" w:rsidP="00EB1832">
      <w:pPr>
        <w:pStyle w:val="af5"/>
        <w:numPr>
          <w:ilvl w:val="0"/>
          <w:numId w:val="52"/>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lastRenderedPageBreak/>
        <w:t>соблюдать правовые, нравственные и этические нормы, следовать требованиям профессиональной этики;</w:t>
      </w:r>
    </w:p>
    <w:p w:rsidR="00324D3E" w:rsidRPr="003C5941" w:rsidRDefault="00324D3E" w:rsidP="00EB1832">
      <w:pPr>
        <w:pStyle w:val="af5"/>
        <w:numPr>
          <w:ilvl w:val="0"/>
          <w:numId w:val="52"/>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уважать честь и достоинство обучающихся и других участников образовательных отношений;</w:t>
      </w:r>
    </w:p>
    <w:p w:rsidR="00324D3E" w:rsidRPr="003C5941" w:rsidRDefault="00324D3E" w:rsidP="00EB1832">
      <w:pPr>
        <w:pStyle w:val="af5"/>
        <w:numPr>
          <w:ilvl w:val="0"/>
          <w:numId w:val="52"/>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развивать у обучающихся познавательную активность, самостоятельность, инициативу, творческие способности, формировать гражданскую позицию, способность к труду и жизни в условиях современного мира, формировать у обучающихся культуру здорового и безопасного образа жизни;</w:t>
      </w:r>
    </w:p>
    <w:p w:rsidR="00324D3E" w:rsidRPr="003C5941" w:rsidRDefault="00324D3E" w:rsidP="00EB1832">
      <w:pPr>
        <w:pStyle w:val="af5"/>
        <w:numPr>
          <w:ilvl w:val="0"/>
          <w:numId w:val="52"/>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применять педагогически обоснованные и обеспечивающие высокое качество образования формы, методы обучения и воспитания;</w:t>
      </w:r>
    </w:p>
    <w:p w:rsidR="00324D3E" w:rsidRPr="003C5941" w:rsidRDefault="00324D3E" w:rsidP="00EB1832">
      <w:pPr>
        <w:pStyle w:val="af5"/>
        <w:numPr>
          <w:ilvl w:val="0"/>
          <w:numId w:val="52"/>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учитывать особенности психофизического развития обучающихся и состояние их здоровья, соблюдать специальные условия, необходимые для получения образования лицами с ограниченными возможностями здоровья, взаимодействовать при необходимости с медицинскими организациями;</w:t>
      </w:r>
    </w:p>
    <w:p w:rsidR="00324D3E" w:rsidRPr="003C5941" w:rsidRDefault="00324D3E" w:rsidP="00EB1832">
      <w:pPr>
        <w:pStyle w:val="af5"/>
        <w:numPr>
          <w:ilvl w:val="0"/>
          <w:numId w:val="52"/>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систематически повышать свой профессиональный уровень;</w:t>
      </w:r>
    </w:p>
    <w:p w:rsidR="00324D3E" w:rsidRPr="003C5941" w:rsidRDefault="00324D3E" w:rsidP="00EB1832">
      <w:pPr>
        <w:pStyle w:val="af5"/>
        <w:numPr>
          <w:ilvl w:val="0"/>
          <w:numId w:val="52"/>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проходить аттестацию на соответствие занимаемой должности в порядке, установленном законодательством об образовании;</w:t>
      </w:r>
    </w:p>
    <w:p w:rsidR="00324D3E" w:rsidRPr="003C5941" w:rsidRDefault="00324D3E" w:rsidP="00EB1832">
      <w:pPr>
        <w:pStyle w:val="af5"/>
        <w:numPr>
          <w:ilvl w:val="0"/>
          <w:numId w:val="52"/>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проходить в соответствии с трудовым законодательством предварительные при поступлении на работу и периодические медицинские осмотры, а также внеочередные медицинские осмотры по направлению работодателя;</w:t>
      </w:r>
    </w:p>
    <w:p w:rsidR="00324D3E" w:rsidRPr="003C5941" w:rsidRDefault="00324D3E" w:rsidP="00EB1832">
      <w:pPr>
        <w:pStyle w:val="af5"/>
        <w:numPr>
          <w:ilvl w:val="0"/>
          <w:numId w:val="52"/>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проходить в установленном законодательством Российской Федерации порядке обучение и проверку знаний и навыков в области охраны труда;</w:t>
      </w:r>
    </w:p>
    <w:p w:rsidR="00324D3E" w:rsidRPr="003C5941" w:rsidRDefault="00324D3E" w:rsidP="00EB1832">
      <w:pPr>
        <w:pStyle w:val="af5"/>
        <w:numPr>
          <w:ilvl w:val="0"/>
          <w:numId w:val="52"/>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соблюдать устав Учреждения, правила внутреннего трудового распорядка;</w:t>
      </w:r>
    </w:p>
    <w:p w:rsidR="00324D3E" w:rsidRPr="00587754" w:rsidRDefault="00324D3E" w:rsidP="00EB1832">
      <w:pPr>
        <w:pStyle w:val="af5"/>
        <w:numPr>
          <w:ilvl w:val="0"/>
          <w:numId w:val="52"/>
        </w:numPr>
        <w:spacing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не допускать применение  методов физического и психического насилия по отношению к обучающимся. </w:t>
      </w:r>
    </w:p>
    <w:p w:rsidR="00324D3E" w:rsidRDefault="00324D3E" w:rsidP="00587754">
      <w:pPr>
        <w:pStyle w:val="normacttext"/>
        <w:shd w:val="clear" w:color="auto" w:fill="FFFFFF"/>
        <w:spacing w:before="0" w:beforeAutospacing="0" w:after="0" w:afterAutospacing="0"/>
        <w:ind w:left="567" w:hanging="567"/>
        <w:jc w:val="both"/>
        <w:textAlignment w:val="baseline"/>
        <w:rPr>
          <w:sz w:val="28"/>
          <w:szCs w:val="28"/>
        </w:rPr>
      </w:pPr>
      <w:r w:rsidRPr="003C5941">
        <w:rPr>
          <w:sz w:val="28"/>
          <w:szCs w:val="28"/>
        </w:rPr>
        <w:t>4.4</w:t>
      </w:r>
      <w:r w:rsidR="001C7D11">
        <w:rPr>
          <w:sz w:val="28"/>
          <w:szCs w:val="28"/>
        </w:rPr>
        <w:t>4</w:t>
      </w:r>
      <w:r w:rsidRPr="003C5941">
        <w:rPr>
          <w:sz w:val="28"/>
          <w:szCs w:val="28"/>
        </w:rPr>
        <w:t>.</w:t>
      </w:r>
      <w:r w:rsidRPr="003C5941">
        <w:rPr>
          <w:sz w:val="28"/>
          <w:szCs w:val="28"/>
        </w:rPr>
        <w:tab/>
        <w:t>Конкретные трудовые (должностные) обязанности педагогических работников определяются трудовыми договорами и должностными инструкциями. Соотношение учебной и другой педагогической работы в пределах рабочей недели или учебного года определяется соответствующим локальным нормативным актом Учреждения,   с учетом количества часов по учебному плану, специальности и квалификации работника</w:t>
      </w:r>
      <w:bookmarkStart w:id="19" w:name="st47_7"/>
      <w:bookmarkEnd w:id="19"/>
      <w:r w:rsidRPr="003C5941">
        <w:rPr>
          <w:sz w:val="28"/>
          <w:szCs w:val="28"/>
        </w:rPr>
        <w:t xml:space="preserve">. </w:t>
      </w:r>
    </w:p>
    <w:p w:rsidR="00587754" w:rsidRPr="003C5941" w:rsidRDefault="00587754" w:rsidP="00587754">
      <w:pPr>
        <w:pStyle w:val="normacttext"/>
        <w:shd w:val="clear" w:color="auto" w:fill="FFFFFF"/>
        <w:spacing w:before="0" w:beforeAutospacing="0" w:after="0" w:afterAutospacing="0"/>
        <w:ind w:left="567" w:hanging="567"/>
        <w:jc w:val="both"/>
        <w:textAlignment w:val="baseline"/>
        <w:rPr>
          <w:sz w:val="28"/>
          <w:szCs w:val="28"/>
        </w:rPr>
      </w:pPr>
    </w:p>
    <w:p w:rsidR="00324D3E" w:rsidRPr="003C5941" w:rsidRDefault="00324D3E" w:rsidP="003870D8">
      <w:pPr>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4.4</w:t>
      </w:r>
      <w:r w:rsidR="001C7D11">
        <w:rPr>
          <w:rFonts w:ascii="Times New Roman" w:eastAsia="Times New Roman" w:hAnsi="Times New Roman" w:cs="Times New Roman"/>
          <w:sz w:val="28"/>
          <w:szCs w:val="28"/>
        </w:rPr>
        <w:t>5</w:t>
      </w:r>
      <w:r w:rsidRPr="003C5941">
        <w:rPr>
          <w:rFonts w:ascii="Times New Roman" w:eastAsia="Times New Roman" w:hAnsi="Times New Roman" w:cs="Times New Roman"/>
          <w:sz w:val="28"/>
          <w:szCs w:val="28"/>
        </w:rPr>
        <w:t>.</w:t>
      </w:r>
      <w:r w:rsidRPr="003C5941">
        <w:rPr>
          <w:rFonts w:ascii="Times New Roman" w:eastAsia="Times New Roman" w:hAnsi="Times New Roman" w:cs="Times New Roman"/>
          <w:b/>
          <w:sz w:val="28"/>
          <w:szCs w:val="28"/>
        </w:rPr>
        <w:t> </w:t>
      </w:r>
      <w:r w:rsidRPr="003C5941">
        <w:rPr>
          <w:rFonts w:ascii="Times New Roman" w:eastAsia="Times New Roman" w:hAnsi="Times New Roman" w:cs="Times New Roman"/>
          <w:b/>
          <w:sz w:val="28"/>
          <w:szCs w:val="28"/>
        </w:rPr>
        <w:tab/>
      </w:r>
      <w:r w:rsidRPr="003C5941">
        <w:rPr>
          <w:rFonts w:ascii="Times New Roman" w:eastAsia="Times New Roman" w:hAnsi="Times New Roman" w:cs="Times New Roman"/>
          <w:sz w:val="28"/>
          <w:szCs w:val="28"/>
        </w:rPr>
        <w:t>Трудовые отношения с педагогическими работниками Учреждения, помимо оснований прекращения трудового договора по инициативе работодателя, предусмотренного статьями трудового законодательства РФ, могут быть прерваны по инициативе работодателя до истечения срока действия трудового договора (контракта) в случаях:</w:t>
      </w:r>
    </w:p>
    <w:p w:rsidR="00324D3E" w:rsidRPr="003C5941" w:rsidRDefault="00324D3E" w:rsidP="003870D8">
      <w:pPr>
        <w:pStyle w:val="af5"/>
        <w:numPr>
          <w:ilvl w:val="0"/>
          <w:numId w:val="53"/>
        </w:numPr>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lastRenderedPageBreak/>
        <w:t>повторного в течение года грубого нарушения Устава Учреждения;</w:t>
      </w:r>
    </w:p>
    <w:p w:rsidR="00324D3E" w:rsidRPr="003C5941" w:rsidRDefault="00324D3E" w:rsidP="003870D8">
      <w:pPr>
        <w:pStyle w:val="af5"/>
        <w:numPr>
          <w:ilvl w:val="0"/>
          <w:numId w:val="53"/>
        </w:numPr>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применения (в том числе однократного) методов воспитания, связанных с физическим или  психическим  насилием над личностью обучающегося;</w:t>
      </w:r>
    </w:p>
    <w:p w:rsidR="00324D3E" w:rsidRPr="003C5941" w:rsidRDefault="00324D3E" w:rsidP="003870D8">
      <w:pPr>
        <w:pStyle w:val="af5"/>
        <w:numPr>
          <w:ilvl w:val="0"/>
          <w:numId w:val="53"/>
        </w:numPr>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появление на работе в состоянии алкогольного, наркотического или токсического опьянения.</w:t>
      </w:r>
    </w:p>
    <w:p w:rsidR="00324D3E" w:rsidRPr="003C5941" w:rsidRDefault="00324D3E" w:rsidP="003870D8">
      <w:pPr>
        <w:pStyle w:val="af5"/>
        <w:numPr>
          <w:ilvl w:val="0"/>
          <w:numId w:val="53"/>
        </w:numPr>
        <w:tabs>
          <w:tab w:val="num" w:pos="0"/>
        </w:tabs>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Увольнения по этим основаниям может осуществляться  администрацией без согласия профсоюза.</w:t>
      </w:r>
    </w:p>
    <w:p w:rsidR="00324D3E" w:rsidRPr="003C5941" w:rsidRDefault="00324D3E" w:rsidP="003870D8">
      <w:pPr>
        <w:tabs>
          <w:tab w:val="num" w:pos="0"/>
        </w:tabs>
        <w:spacing w:after="0" w:line="240" w:lineRule="auto"/>
        <w:jc w:val="both"/>
        <w:rPr>
          <w:rFonts w:ascii="Times New Roman" w:eastAsia="Times New Roman" w:hAnsi="Times New Roman" w:cs="Times New Roman"/>
          <w:sz w:val="28"/>
          <w:szCs w:val="28"/>
        </w:rPr>
      </w:pPr>
    </w:p>
    <w:p w:rsidR="00324D3E" w:rsidRPr="003C5941" w:rsidRDefault="00324D3E" w:rsidP="003870D8">
      <w:pPr>
        <w:pStyle w:val="af7"/>
        <w:shd w:val="clear" w:color="auto" w:fill="FFFFFF"/>
        <w:ind w:left="567" w:hanging="567"/>
        <w:rPr>
          <w:sz w:val="28"/>
          <w:szCs w:val="28"/>
        </w:rPr>
      </w:pPr>
      <w:r w:rsidRPr="003C5941">
        <w:rPr>
          <w:sz w:val="28"/>
          <w:szCs w:val="28"/>
          <w:lang w:eastAsia="ru-RU"/>
        </w:rPr>
        <w:t>4.4</w:t>
      </w:r>
      <w:r w:rsidR="001C7D11">
        <w:rPr>
          <w:sz w:val="28"/>
          <w:szCs w:val="28"/>
          <w:lang w:eastAsia="ru-RU"/>
        </w:rPr>
        <w:t>6</w:t>
      </w:r>
      <w:r w:rsidRPr="003C5941">
        <w:rPr>
          <w:sz w:val="28"/>
          <w:szCs w:val="28"/>
          <w:lang w:eastAsia="ru-RU"/>
        </w:rPr>
        <w:t xml:space="preserve">. </w:t>
      </w:r>
      <w:r w:rsidRPr="003C5941">
        <w:rPr>
          <w:sz w:val="28"/>
          <w:szCs w:val="28"/>
        </w:rPr>
        <w:t xml:space="preserve">Аттестация педагогических работников проводится в порядке   установленном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образования, по согласованию с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труда. </w:t>
      </w:r>
    </w:p>
    <w:p w:rsidR="001C7D11" w:rsidRPr="007F70B7" w:rsidRDefault="00324D3E" w:rsidP="007F70B7">
      <w:pPr>
        <w:tabs>
          <w:tab w:val="num" w:pos="0"/>
        </w:tabs>
        <w:spacing w:line="240" w:lineRule="auto"/>
        <w:ind w:left="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Проведение аттестации педагогических работников в целях подтверждения соответствия педагогических работников занимаемым ими должностям осуществляется один раз в пять лет на основе оценки их профессиональной деятельности аттестационной комиссией, самостоятельно формируемой Учреждением.</w:t>
      </w:r>
    </w:p>
    <w:p w:rsidR="004134EE" w:rsidRPr="00EB1832" w:rsidRDefault="00AE5602" w:rsidP="00EB1832">
      <w:pPr>
        <w:tabs>
          <w:tab w:val="num" w:pos="426"/>
        </w:tabs>
        <w:spacing w:before="240" w:after="0" w:line="240" w:lineRule="auto"/>
        <w:ind w:left="567"/>
        <w:jc w:val="center"/>
        <w:rPr>
          <w:rFonts w:ascii="Times New Roman" w:hAnsi="Times New Roman" w:cs="Times New Roman"/>
          <w:b/>
          <w:sz w:val="28"/>
          <w:szCs w:val="28"/>
        </w:rPr>
      </w:pPr>
      <w:r w:rsidRPr="003C5941">
        <w:rPr>
          <w:rFonts w:ascii="Times New Roman" w:hAnsi="Times New Roman" w:cs="Times New Roman"/>
          <w:b/>
          <w:sz w:val="28"/>
          <w:szCs w:val="28"/>
          <w:lang w:val="en-US"/>
        </w:rPr>
        <w:t>V</w:t>
      </w:r>
      <w:r w:rsidRPr="003C5941">
        <w:rPr>
          <w:rFonts w:ascii="Times New Roman" w:hAnsi="Times New Roman" w:cs="Times New Roman"/>
          <w:b/>
          <w:sz w:val="28"/>
          <w:szCs w:val="28"/>
        </w:rPr>
        <w:t>. Управление</w:t>
      </w:r>
      <w:r w:rsidR="004134EE" w:rsidRPr="003C5941">
        <w:rPr>
          <w:rFonts w:ascii="Times New Roman" w:hAnsi="Times New Roman" w:cs="Times New Roman"/>
          <w:b/>
          <w:sz w:val="28"/>
          <w:szCs w:val="28"/>
        </w:rPr>
        <w:t xml:space="preserve"> Учреждением</w:t>
      </w:r>
    </w:p>
    <w:p w:rsidR="007F29DC" w:rsidRPr="003C5941" w:rsidRDefault="004134EE" w:rsidP="00EB1832">
      <w:pPr>
        <w:tabs>
          <w:tab w:val="left" w:pos="567"/>
        </w:tabs>
        <w:spacing w:before="240" w:after="0" w:line="240" w:lineRule="auto"/>
        <w:ind w:left="567" w:hanging="567"/>
        <w:jc w:val="both"/>
        <w:rPr>
          <w:rFonts w:ascii="Times New Roman" w:hAnsi="Times New Roman" w:cs="Times New Roman"/>
          <w:sz w:val="28"/>
          <w:szCs w:val="28"/>
        </w:rPr>
      </w:pPr>
      <w:r w:rsidRPr="003C5941">
        <w:rPr>
          <w:rFonts w:ascii="Times New Roman" w:hAnsi="Times New Roman" w:cs="Times New Roman"/>
          <w:sz w:val="28"/>
          <w:szCs w:val="28"/>
        </w:rPr>
        <w:t>5.1.</w:t>
      </w:r>
      <w:r w:rsidR="009443A1" w:rsidRPr="003C5941">
        <w:rPr>
          <w:rFonts w:ascii="Times New Roman" w:hAnsi="Times New Roman" w:cs="Times New Roman"/>
          <w:sz w:val="28"/>
          <w:szCs w:val="28"/>
        </w:rPr>
        <w:t xml:space="preserve"> </w:t>
      </w:r>
      <w:r w:rsidR="00F53887" w:rsidRPr="003C5941">
        <w:rPr>
          <w:rFonts w:ascii="Times New Roman" w:hAnsi="Times New Roman" w:cs="Times New Roman"/>
          <w:sz w:val="28"/>
          <w:szCs w:val="28"/>
        </w:rPr>
        <w:t xml:space="preserve">Управление Учреждением осуществляется в соответствии с законодательством Российской Федерации и настоящим Уставом на принципах единоначалия и </w:t>
      </w:r>
      <w:r w:rsidR="00474BFB" w:rsidRPr="003C5941">
        <w:rPr>
          <w:rFonts w:ascii="Times New Roman" w:hAnsi="Times New Roman" w:cs="Times New Roman"/>
          <w:sz w:val="28"/>
          <w:szCs w:val="28"/>
        </w:rPr>
        <w:t>коллегиальности.</w:t>
      </w:r>
    </w:p>
    <w:p w:rsidR="00797F1C" w:rsidRPr="003C5941" w:rsidRDefault="00797F1C" w:rsidP="003870D8">
      <w:pPr>
        <w:tabs>
          <w:tab w:val="left" w:pos="0"/>
        </w:tabs>
        <w:spacing w:after="0" w:line="240" w:lineRule="auto"/>
        <w:contextualSpacing/>
        <w:jc w:val="both"/>
        <w:rPr>
          <w:rFonts w:ascii="Times New Roman" w:hAnsi="Times New Roman" w:cs="Times New Roman"/>
          <w:sz w:val="28"/>
          <w:szCs w:val="28"/>
        </w:rPr>
      </w:pPr>
    </w:p>
    <w:p w:rsidR="004134EE" w:rsidRPr="003C5941" w:rsidRDefault="004134EE" w:rsidP="00D8063B">
      <w:pPr>
        <w:tabs>
          <w:tab w:val="left" w:pos="0"/>
        </w:tabs>
        <w:spacing w:after="0" w:line="240" w:lineRule="auto"/>
        <w:ind w:left="142" w:hanging="142"/>
        <w:jc w:val="both"/>
        <w:rPr>
          <w:rFonts w:ascii="Times New Roman" w:hAnsi="Times New Roman" w:cs="Times New Roman"/>
          <w:sz w:val="28"/>
          <w:szCs w:val="28"/>
        </w:rPr>
      </w:pPr>
      <w:r w:rsidRPr="003C5941">
        <w:rPr>
          <w:rFonts w:ascii="Times New Roman" w:hAnsi="Times New Roman" w:cs="Times New Roman"/>
          <w:sz w:val="28"/>
          <w:szCs w:val="28"/>
        </w:rPr>
        <w:t>5.2.</w:t>
      </w:r>
      <w:r w:rsidR="001C7D11">
        <w:rPr>
          <w:rFonts w:ascii="Times New Roman" w:hAnsi="Times New Roman" w:cs="Times New Roman"/>
          <w:sz w:val="28"/>
          <w:szCs w:val="28"/>
        </w:rPr>
        <w:t xml:space="preserve"> </w:t>
      </w:r>
      <w:r w:rsidR="00474BFB" w:rsidRPr="003C5941">
        <w:rPr>
          <w:rFonts w:ascii="Times New Roman" w:hAnsi="Times New Roman" w:cs="Times New Roman"/>
          <w:sz w:val="28"/>
          <w:szCs w:val="28"/>
        </w:rPr>
        <w:t>Непосредственное управление Учреждением осуществляет прошедший соответствующую аттестацию директор, назначаемый и освобождаемый от должности отделом образования по согласованию с Учредителем.</w:t>
      </w:r>
    </w:p>
    <w:p w:rsidR="009443A1" w:rsidRPr="003C5941" w:rsidRDefault="009443A1" w:rsidP="00EB1832">
      <w:pPr>
        <w:tabs>
          <w:tab w:val="left" w:pos="0"/>
          <w:tab w:val="left" w:pos="567"/>
        </w:tabs>
        <w:spacing w:after="0" w:line="240" w:lineRule="auto"/>
        <w:ind w:left="142"/>
        <w:contextualSpacing/>
        <w:jc w:val="both"/>
        <w:rPr>
          <w:rFonts w:ascii="Times New Roman" w:hAnsi="Times New Roman" w:cs="Times New Roman"/>
          <w:sz w:val="28"/>
          <w:szCs w:val="28"/>
        </w:rPr>
      </w:pPr>
    </w:p>
    <w:p w:rsidR="009443A1" w:rsidRDefault="00474BFB" w:rsidP="00EB1832">
      <w:pPr>
        <w:tabs>
          <w:tab w:val="left" w:pos="0"/>
          <w:tab w:val="left" w:pos="567"/>
        </w:tabs>
        <w:spacing w:after="0" w:line="240" w:lineRule="auto"/>
        <w:ind w:left="142" w:hanging="567"/>
        <w:jc w:val="both"/>
        <w:rPr>
          <w:rFonts w:ascii="Times New Roman" w:hAnsi="Times New Roman" w:cs="Times New Roman"/>
          <w:sz w:val="28"/>
          <w:szCs w:val="28"/>
        </w:rPr>
      </w:pPr>
      <w:r w:rsidRPr="003C5941">
        <w:rPr>
          <w:rFonts w:ascii="Times New Roman" w:hAnsi="Times New Roman" w:cs="Times New Roman"/>
          <w:sz w:val="28"/>
          <w:szCs w:val="28"/>
        </w:rPr>
        <w:t>5.3. Директор действует на основе законодательства Российской Федерации, настоящего Устава.</w:t>
      </w:r>
    </w:p>
    <w:p w:rsidR="007F70B7" w:rsidRPr="003C5941" w:rsidRDefault="007F70B7" w:rsidP="00EB1832">
      <w:pPr>
        <w:tabs>
          <w:tab w:val="left" w:pos="0"/>
          <w:tab w:val="left" w:pos="567"/>
        </w:tabs>
        <w:spacing w:after="0" w:line="240" w:lineRule="auto"/>
        <w:ind w:left="142" w:hanging="567"/>
        <w:jc w:val="both"/>
        <w:rPr>
          <w:rFonts w:ascii="Times New Roman" w:hAnsi="Times New Roman" w:cs="Times New Roman"/>
          <w:sz w:val="28"/>
          <w:szCs w:val="28"/>
        </w:rPr>
      </w:pPr>
    </w:p>
    <w:p w:rsidR="009443A1" w:rsidRDefault="00474BFB" w:rsidP="00EB1832">
      <w:pPr>
        <w:tabs>
          <w:tab w:val="left" w:pos="0"/>
          <w:tab w:val="left" w:pos="567"/>
          <w:tab w:val="left" w:pos="4253"/>
        </w:tabs>
        <w:spacing w:after="0" w:line="240" w:lineRule="auto"/>
        <w:ind w:left="142" w:hanging="360"/>
        <w:jc w:val="both"/>
        <w:rPr>
          <w:rFonts w:ascii="Times New Roman" w:hAnsi="Times New Roman" w:cs="Times New Roman"/>
          <w:sz w:val="28"/>
          <w:szCs w:val="28"/>
        </w:rPr>
      </w:pPr>
      <w:r w:rsidRPr="003C5941">
        <w:rPr>
          <w:rFonts w:ascii="Times New Roman" w:hAnsi="Times New Roman" w:cs="Times New Roman"/>
          <w:sz w:val="28"/>
          <w:szCs w:val="28"/>
        </w:rPr>
        <w:t>5.4. Директор осуществляет текущее руководство деятельностью Учреждения и подотчётен отделу образования  и  Учредителю.</w:t>
      </w:r>
    </w:p>
    <w:p w:rsidR="007F70B7" w:rsidRPr="003C5941" w:rsidRDefault="007F70B7" w:rsidP="00EB1832">
      <w:pPr>
        <w:tabs>
          <w:tab w:val="left" w:pos="0"/>
          <w:tab w:val="left" w:pos="567"/>
          <w:tab w:val="left" w:pos="4253"/>
        </w:tabs>
        <w:spacing w:after="0" w:line="240" w:lineRule="auto"/>
        <w:ind w:left="142" w:hanging="360"/>
        <w:jc w:val="both"/>
        <w:rPr>
          <w:rFonts w:ascii="Times New Roman" w:hAnsi="Times New Roman" w:cs="Times New Roman"/>
          <w:sz w:val="28"/>
          <w:szCs w:val="28"/>
        </w:rPr>
      </w:pPr>
    </w:p>
    <w:p w:rsidR="009443A1" w:rsidRDefault="00474BFB" w:rsidP="00EB1832">
      <w:pPr>
        <w:tabs>
          <w:tab w:val="left" w:pos="0"/>
          <w:tab w:val="left" w:pos="567"/>
          <w:tab w:val="left" w:pos="4253"/>
        </w:tabs>
        <w:spacing w:after="0" w:line="240" w:lineRule="auto"/>
        <w:ind w:left="142" w:hanging="360"/>
        <w:jc w:val="both"/>
        <w:rPr>
          <w:rFonts w:ascii="Times New Roman" w:hAnsi="Times New Roman" w:cs="Times New Roman"/>
          <w:sz w:val="28"/>
          <w:szCs w:val="28"/>
        </w:rPr>
      </w:pPr>
      <w:r w:rsidRPr="003C5941">
        <w:rPr>
          <w:rFonts w:ascii="Times New Roman" w:hAnsi="Times New Roman" w:cs="Times New Roman"/>
          <w:sz w:val="28"/>
          <w:szCs w:val="28"/>
        </w:rPr>
        <w:t>5.5. Директор, по вопросам, отнесённым законодательством Российской Федерации к его компетенции, действует на принципах единоначалия.</w:t>
      </w:r>
    </w:p>
    <w:p w:rsidR="001C7D11" w:rsidRPr="003C5941" w:rsidRDefault="001C7D11" w:rsidP="00EB1832">
      <w:pPr>
        <w:tabs>
          <w:tab w:val="left" w:pos="0"/>
          <w:tab w:val="left" w:pos="567"/>
          <w:tab w:val="left" w:pos="4253"/>
        </w:tabs>
        <w:spacing w:after="0" w:line="240" w:lineRule="auto"/>
        <w:ind w:left="142" w:hanging="360"/>
        <w:jc w:val="both"/>
        <w:rPr>
          <w:rFonts w:ascii="Times New Roman" w:hAnsi="Times New Roman" w:cs="Times New Roman"/>
          <w:sz w:val="28"/>
          <w:szCs w:val="28"/>
        </w:rPr>
      </w:pPr>
    </w:p>
    <w:p w:rsidR="00474BFB" w:rsidRPr="003C5941" w:rsidRDefault="00474BFB" w:rsidP="00EB1832">
      <w:pPr>
        <w:tabs>
          <w:tab w:val="left" w:pos="0"/>
          <w:tab w:val="left" w:pos="4253"/>
        </w:tabs>
        <w:spacing w:after="0" w:line="240" w:lineRule="auto"/>
        <w:ind w:left="142" w:hanging="284"/>
        <w:contextualSpacing/>
        <w:jc w:val="both"/>
        <w:rPr>
          <w:rFonts w:ascii="Times New Roman" w:hAnsi="Times New Roman" w:cs="Times New Roman"/>
          <w:sz w:val="28"/>
          <w:szCs w:val="28"/>
        </w:rPr>
      </w:pPr>
      <w:r w:rsidRPr="003C5941">
        <w:rPr>
          <w:rFonts w:ascii="Times New Roman" w:hAnsi="Times New Roman" w:cs="Times New Roman"/>
          <w:sz w:val="28"/>
          <w:szCs w:val="28"/>
        </w:rPr>
        <w:t>5.6. Директор выполняет следующие функции и обязанности по организации и обеспечению деятельности Учреждения:</w:t>
      </w:r>
    </w:p>
    <w:p w:rsidR="00474BFB" w:rsidRPr="003C5941" w:rsidRDefault="00474BFB" w:rsidP="00EB1832">
      <w:pPr>
        <w:numPr>
          <w:ilvl w:val="0"/>
          <w:numId w:val="21"/>
        </w:numPr>
        <w:tabs>
          <w:tab w:val="clear" w:pos="880"/>
          <w:tab w:val="left" w:pos="0"/>
        </w:tabs>
        <w:suppressAutoHyphens/>
        <w:spacing w:after="0" w:line="240" w:lineRule="auto"/>
        <w:ind w:left="142" w:hanging="284"/>
        <w:contextualSpacing/>
        <w:jc w:val="both"/>
        <w:rPr>
          <w:rFonts w:ascii="Times New Roman" w:hAnsi="Times New Roman" w:cs="Times New Roman"/>
          <w:sz w:val="28"/>
          <w:szCs w:val="28"/>
        </w:rPr>
      </w:pPr>
      <w:r w:rsidRPr="003C5941">
        <w:rPr>
          <w:rFonts w:ascii="Times New Roman" w:hAnsi="Times New Roman" w:cs="Times New Roman"/>
          <w:sz w:val="28"/>
          <w:szCs w:val="28"/>
        </w:rPr>
        <w:lastRenderedPageBreak/>
        <w:t>представляет его интересы в государственных органах и органах местного самоуправления, в организациях, учреждениях, на предприятиях;</w:t>
      </w:r>
    </w:p>
    <w:p w:rsidR="00474BFB" w:rsidRPr="003C5941" w:rsidRDefault="00474BFB" w:rsidP="00EB1832">
      <w:pPr>
        <w:numPr>
          <w:ilvl w:val="0"/>
          <w:numId w:val="21"/>
        </w:numPr>
        <w:tabs>
          <w:tab w:val="clear" w:pos="880"/>
          <w:tab w:val="left" w:pos="0"/>
        </w:tabs>
        <w:suppressAutoHyphens/>
        <w:spacing w:after="0" w:line="240" w:lineRule="auto"/>
        <w:ind w:left="142" w:hanging="284"/>
        <w:contextualSpacing/>
        <w:jc w:val="both"/>
        <w:rPr>
          <w:rFonts w:ascii="Times New Roman" w:hAnsi="Times New Roman" w:cs="Times New Roman"/>
          <w:sz w:val="28"/>
          <w:szCs w:val="28"/>
        </w:rPr>
      </w:pPr>
      <w:r w:rsidRPr="003C5941">
        <w:rPr>
          <w:rFonts w:ascii="Times New Roman" w:hAnsi="Times New Roman" w:cs="Times New Roman"/>
          <w:sz w:val="28"/>
          <w:szCs w:val="28"/>
        </w:rPr>
        <w:t>в пределах, установленных настоящим Уставом, распоряжается имуществом Учреждения, заключает договора, выдаёт доверенности;</w:t>
      </w:r>
    </w:p>
    <w:p w:rsidR="00474BFB" w:rsidRPr="003C5941" w:rsidRDefault="00474BFB" w:rsidP="00EB1832">
      <w:pPr>
        <w:numPr>
          <w:ilvl w:val="0"/>
          <w:numId w:val="21"/>
        </w:numPr>
        <w:tabs>
          <w:tab w:val="clear" w:pos="880"/>
          <w:tab w:val="left" w:pos="0"/>
        </w:tabs>
        <w:suppressAutoHyphens/>
        <w:spacing w:after="0" w:line="240" w:lineRule="auto"/>
        <w:ind w:left="142" w:hanging="284"/>
        <w:contextualSpacing/>
        <w:jc w:val="both"/>
        <w:rPr>
          <w:rFonts w:ascii="Times New Roman" w:hAnsi="Times New Roman" w:cs="Times New Roman"/>
          <w:sz w:val="28"/>
          <w:szCs w:val="28"/>
        </w:rPr>
      </w:pPr>
      <w:r w:rsidRPr="003C5941">
        <w:rPr>
          <w:rFonts w:ascii="Times New Roman" w:hAnsi="Times New Roman" w:cs="Times New Roman"/>
          <w:sz w:val="28"/>
          <w:szCs w:val="28"/>
        </w:rPr>
        <w:t>в пределах своей компетенции издаёт приказы и даёт указания, обязательные для всех работников Учреждения;</w:t>
      </w:r>
    </w:p>
    <w:p w:rsidR="00474BFB" w:rsidRPr="003C5941" w:rsidRDefault="00474BFB" w:rsidP="00EB1832">
      <w:pPr>
        <w:numPr>
          <w:ilvl w:val="0"/>
          <w:numId w:val="21"/>
        </w:numPr>
        <w:tabs>
          <w:tab w:val="clear" w:pos="880"/>
          <w:tab w:val="left" w:pos="0"/>
        </w:tabs>
        <w:suppressAutoHyphens/>
        <w:spacing w:after="0" w:line="240" w:lineRule="auto"/>
        <w:ind w:left="142" w:hanging="284"/>
        <w:contextualSpacing/>
        <w:jc w:val="both"/>
        <w:rPr>
          <w:rFonts w:ascii="Times New Roman" w:hAnsi="Times New Roman" w:cs="Times New Roman"/>
          <w:sz w:val="28"/>
          <w:szCs w:val="28"/>
        </w:rPr>
      </w:pPr>
      <w:r w:rsidRPr="003C5941">
        <w:rPr>
          <w:rFonts w:ascii="Times New Roman" w:hAnsi="Times New Roman" w:cs="Times New Roman"/>
          <w:sz w:val="28"/>
          <w:szCs w:val="28"/>
        </w:rPr>
        <w:t>директор самостоятельно определяет численность, квалификационный состав преподавателей, нанимает (назначает) на должность и освобождает от должности работников, заключает с ними трудовые договоры (контракты) в письменном виде;</w:t>
      </w:r>
    </w:p>
    <w:p w:rsidR="00474BFB" w:rsidRPr="003C5941" w:rsidRDefault="00474BFB" w:rsidP="00EB1832">
      <w:pPr>
        <w:numPr>
          <w:ilvl w:val="0"/>
          <w:numId w:val="21"/>
        </w:numPr>
        <w:tabs>
          <w:tab w:val="clear" w:pos="880"/>
          <w:tab w:val="left" w:pos="0"/>
        </w:tabs>
        <w:suppressAutoHyphens/>
        <w:spacing w:after="0" w:line="240" w:lineRule="auto"/>
        <w:ind w:left="142" w:hanging="284"/>
        <w:contextualSpacing/>
        <w:jc w:val="both"/>
        <w:rPr>
          <w:rFonts w:ascii="Times New Roman" w:hAnsi="Times New Roman" w:cs="Times New Roman"/>
          <w:sz w:val="28"/>
          <w:szCs w:val="28"/>
        </w:rPr>
      </w:pPr>
      <w:r w:rsidRPr="003C5941">
        <w:rPr>
          <w:rFonts w:ascii="Times New Roman" w:hAnsi="Times New Roman" w:cs="Times New Roman"/>
          <w:sz w:val="28"/>
          <w:szCs w:val="28"/>
        </w:rPr>
        <w:t>осуществляет контроль совместно со своими заместителями по учебно-воспитательной работе за деятельностью педагогов, в том числе путём посещения уроков, всех других видов учебных занятий, воспитательных мероприятий;</w:t>
      </w:r>
    </w:p>
    <w:p w:rsidR="00F55D50" w:rsidRPr="003C5941" w:rsidRDefault="00F55D50" w:rsidP="00EB1832">
      <w:pPr>
        <w:numPr>
          <w:ilvl w:val="0"/>
          <w:numId w:val="21"/>
        </w:numPr>
        <w:tabs>
          <w:tab w:val="clear" w:pos="880"/>
          <w:tab w:val="left" w:pos="0"/>
        </w:tabs>
        <w:suppressAutoHyphens/>
        <w:spacing w:after="0" w:line="240" w:lineRule="auto"/>
        <w:ind w:left="142"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распределяет учебную нагрузку, устанавливает ставки заработной платы на основе Положения об оплате труда и решения аттестационной  комиссии, определяет виды доплат и других выплат, стимулирующего характера в пределах имеющихся средств.</w:t>
      </w:r>
    </w:p>
    <w:p w:rsidR="00474BFB" w:rsidRPr="003C5941" w:rsidRDefault="00474BFB" w:rsidP="00EB1832">
      <w:pPr>
        <w:tabs>
          <w:tab w:val="left" w:pos="0"/>
          <w:tab w:val="left" w:pos="851"/>
        </w:tabs>
        <w:spacing w:line="240" w:lineRule="auto"/>
        <w:ind w:left="142" w:hanging="284"/>
        <w:contextualSpacing/>
        <w:jc w:val="both"/>
        <w:rPr>
          <w:rFonts w:ascii="Times New Roman" w:hAnsi="Times New Roman" w:cs="Times New Roman"/>
          <w:sz w:val="28"/>
          <w:szCs w:val="28"/>
        </w:rPr>
      </w:pPr>
      <w:r w:rsidRPr="003C5941">
        <w:rPr>
          <w:rFonts w:ascii="Times New Roman" w:hAnsi="Times New Roman" w:cs="Times New Roman"/>
          <w:sz w:val="28"/>
          <w:szCs w:val="28"/>
        </w:rPr>
        <w:tab/>
        <w:t xml:space="preserve">Запрещается занятие должности директора Учреждения лицами, которые не допускаются к педагогической деятельности по основаниям, установленным трудовым законодательством. </w:t>
      </w:r>
    </w:p>
    <w:p w:rsidR="00474BFB" w:rsidRPr="003C5941" w:rsidRDefault="00474BFB" w:rsidP="00EB1832">
      <w:pPr>
        <w:tabs>
          <w:tab w:val="left" w:pos="0"/>
        </w:tabs>
        <w:spacing w:line="240" w:lineRule="auto"/>
        <w:ind w:left="142" w:hanging="284"/>
        <w:contextualSpacing/>
        <w:jc w:val="both"/>
        <w:rPr>
          <w:rFonts w:ascii="Times New Roman" w:hAnsi="Times New Roman" w:cs="Times New Roman"/>
          <w:sz w:val="28"/>
          <w:szCs w:val="28"/>
        </w:rPr>
      </w:pPr>
      <w:r w:rsidRPr="003C5941">
        <w:rPr>
          <w:rFonts w:ascii="Times New Roman" w:hAnsi="Times New Roman" w:cs="Times New Roman"/>
          <w:sz w:val="28"/>
          <w:szCs w:val="28"/>
        </w:rPr>
        <w:tab/>
        <w:t>Права и обязанности директора, его компетенция в области управления Учреждения определяются в соответствии с закон</w:t>
      </w:r>
      <w:r w:rsidR="00F55D50" w:rsidRPr="003C5941">
        <w:rPr>
          <w:rFonts w:ascii="Times New Roman" w:hAnsi="Times New Roman" w:cs="Times New Roman"/>
          <w:sz w:val="28"/>
          <w:szCs w:val="28"/>
        </w:rPr>
        <w:t>одательством об образовании и  у</w:t>
      </w:r>
      <w:r w:rsidRPr="003C5941">
        <w:rPr>
          <w:rFonts w:ascii="Times New Roman" w:hAnsi="Times New Roman" w:cs="Times New Roman"/>
          <w:sz w:val="28"/>
          <w:szCs w:val="28"/>
        </w:rPr>
        <w:t>ставом.</w:t>
      </w:r>
    </w:p>
    <w:p w:rsidR="009443A1" w:rsidRPr="003C5941" w:rsidRDefault="009443A1" w:rsidP="00EB1832">
      <w:pPr>
        <w:tabs>
          <w:tab w:val="left" w:pos="0"/>
          <w:tab w:val="left" w:pos="567"/>
        </w:tabs>
        <w:spacing w:line="240" w:lineRule="auto"/>
        <w:ind w:left="142" w:hanging="567"/>
        <w:contextualSpacing/>
        <w:jc w:val="both"/>
        <w:rPr>
          <w:rFonts w:ascii="Times New Roman" w:hAnsi="Times New Roman" w:cs="Times New Roman"/>
          <w:sz w:val="28"/>
          <w:szCs w:val="28"/>
        </w:rPr>
      </w:pPr>
    </w:p>
    <w:p w:rsidR="00F55D50" w:rsidRPr="003C5941" w:rsidRDefault="00474BFB" w:rsidP="00D8063B">
      <w:pPr>
        <w:tabs>
          <w:tab w:val="left" w:pos="0"/>
        </w:tabs>
        <w:autoSpaceDE w:val="0"/>
        <w:autoSpaceDN w:val="0"/>
        <w:adjustRightInd w:val="0"/>
        <w:spacing w:after="0" w:line="240" w:lineRule="auto"/>
        <w:ind w:left="142" w:hanging="709"/>
        <w:jc w:val="both"/>
        <w:rPr>
          <w:rFonts w:ascii="Times New Roman" w:eastAsia="Times New Roman" w:hAnsi="Times New Roman" w:cs="Times New Roman"/>
          <w:sz w:val="28"/>
          <w:szCs w:val="28"/>
        </w:rPr>
      </w:pPr>
      <w:r w:rsidRPr="003C5941">
        <w:rPr>
          <w:rFonts w:ascii="Times New Roman" w:hAnsi="Times New Roman" w:cs="Times New Roman"/>
          <w:sz w:val="28"/>
          <w:szCs w:val="28"/>
        </w:rPr>
        <w:t xml:space="preserve">5.7. </w:t>
      </w:r>
      <w:r w:rsidR="00F55D50" w:rsidRPr="003C5941">
        <w:rPr>
          <w:rFonts w:ascii="Times New Roman" w:eastAsia="Times New Roman" w:hAnsi="Times New Roman" w:cs="Times New Roman"/>
          <w:sz w:val="28"/>
          <w:szCs w:val="28"/>
          <w:shd w:val="clear" w:color="auto" w:fill="FFFFFF"/>
        </w:rPr>
        <w:t>Граждане, претендующие на замещение должности директора   Учреждения, а также лица, занимающие эту должность, обязаны представлять</w:t>
      </w:r>
      <w:r w:rsidR="00F55D50" w:rsidRPr="003C5941">
        <w:rPr>
          <w:rStyle w:val="apple-converted-space"/>
          <w:rFonts w:ascii="Times New Roman" w:eastAsia="Times New Roman" w:hAnsi="Times New Roman" w:cs="Times New Roman"/>
          <w:sz w:val="28"/>
          <w:szCs w:val="28"/>
          <w:shd w:val="clear" w:color="auto" w:fill="FFFFFF"/>
        </w:rPr>
        <w:t> </w:t>
      </w:r>
      <w:r w:rsidR="00F55D50" w:rsidRPr="003C5941">
        <w:rPr>
          <w:rFonts w:ascii="Times New Roman" w:eastAsia="Times New Roman" w:hAnsi="Times New Roman" w:cs="Times New Roman"/>
          <w:bCs/>
          <w:sz w:val="28"/>
          <w:szCs w:val="28"/>
          <w:shd w:val="clear" w:color="auto" w:fill="FFFFFF"/>
        </w:rPr>
        <w:t>сведения о своих доходах</w:t>
      </w:r>
      <w:r w:rsidR="00F55D50" w:rsidRPr="003C5941">
        <w:rPr>
          <w:rFonts w:ascii="Times New Roman" w:eastAsia="Times New Roman" w:hAnsi="Times New Roman" w:cs="Times New Roman"/>
          <w:sz w:val="28"/>
          <w:szCs w:val="28"/>
          <w:shd w:val="clear" w:color="auto" w:fill="FFFFFF"/>
        </w:rPr>
        <w:t>, расходах, об имуществе и обязательствах имущественного характера своих супруги (супруга) и несовершеннолетних детей.</w:t>
      </w:r>
      <w:r w:rsidR="00F55D50" w:rsidRPr="003C5941">
        <w:rPr>
          <w:rStyle w:val="apple-converted-space"/>
          <w:rFonts w:ascii="Times New Roman" w:eastAsia="Times New Roman" w:hAnsi="Times New Roman" w:cs="Times New Roman"/>
          <w:sz w:val="28"/>
          <w:szCs w:val="28"/>
          <w:shd w:val="clear" w:color="auto" w:fill="FFFFFF"/>
        </w:rPr>
        <w:t> </w:t>
      </w:r>
      <w:bookmarkStart w:id="20" w:name="st51_7"/>
      <w:bookmarkEnd w:id="20"/>
      <w:r w:rsidR="00F55D50" w:rsidRPr="003C5941">
        <w:rPr>
          <w:rFonts w:ascii="Times New Roman" w:eastAsia="Times New Roman" w:hAnsi="Times New Roman" w:cs="Times New Roman"/>
          <w:sz w:val="28"/>
          <w:szCs w:val="28"/>
        </w:rPr>
        <w:t xml:space="preserve"> </w:t>
      </w:r>
      <w:r w:rsidR="00F55D50" w:rsidRPr="003C5941">
        <w:rPr>
          <w:rFonts w:ascii="Times New Roman" w:eastAsia="Times New Roman" w:hAnsi="Times New Roman" w:cs="Times New Roman"/>
          <w:sz w:val="28"/>
          <w:szCs w:val="28"/>
          <w:shd w:val="clear" w:color="auto" w:fill="FFFFFF"/>
        </w:rPr>
        <w:t xml:space="preserve">Указанные сведения передаются в </w:t>
      </w:r>
      <w:r w:rsidR="00F55D50" w:rsidRPr="003C5941">
        <w:rPr>
          <w:rFonts w:ascii="Times New Roman" w:eastAsia="Times New Roman" w:hAnsi="Times New Roman" w:cs="Times New Roman"/>
          <w:sz w:val="28"/>
          <w:szCs w:val="28"/>
        </w:rPr>
        <w:t>отдел  образования.</w:t>
      </w:r>
    </w:p>
    <w:p w:rsidR="003870D8" w:rsidRPr="003C5941" w:rsidRDefault="003870D8" w:rsidP="003870D8">
      <w:pPr>
        <w:autoSpaceDE w:val="0"/>
        <w:autoSpaceDN w:val="0"/>
        <w:adjustRightInd w:val="0"/>
        <w:spacing w:after="0" w:line="240" w:lineRule="auto"/>
        <w:ind w:left="567" w:hanging="567"/>
        <w:jc w:val="both"/>
        <w:rPr>
          <w:rFonts w:ascii="Times New Roman" w:eastAsia="Times New Roman" w:hAnsi="Times New Roman" w:cs="Times New Roman"/>
          <w:sz w:val="28"/>
          <w:szCs w:val="28"/>
        </w:rPr>
      </w:pPr>
    </w:p>
    <w:p w:rsidR="00F55D50" w:rsidRPr="003C5941" w:rsidRDefault="00F55D50" w:rsidP="00D8063B">
      <w:pPr>
        <w:spacing w:after="0" w:line="240" w:lineRule="auto"/>
        <w:ind w:left="284"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5.8. В Учреждении сформированы следующие  коллегиальные органы управления: Управляющий Совет, педагогический совет, родительский комитет, общее собрание трудового коллектива Учреждения.</w:t>
      </w:r>
    </w:p>
    <w:p w:rsidR="00F55D50" w:rsidRPr="003C5941" w:rsidRDefault="00F55D50" w:rsidP="00D8063B">
      <w:pPr>
        <w:spacing w:after="0" w:line="240" w:lineRule="auto"/>
        <w:ind w:left="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В соответствии с решением Управляющего Совета в Учреждении могут быть организованы другие коллегиальные совещательные органы.</w:t>
      </w:r>
    </w:p>
    <w:p w:rsidR="00F55D50" w:rsidRPr="003C5941" w:rsidRDefault="00F55D50" w:rsidP="00D8063B">
      <w:pPr>
        <w:spacing w:after="0" w:line="240" w:lineRule="auto"/>
        <w:ind w:left="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Порядок формирования, структура, срок полномочий и компетенция коллегиальных органов управления определяются настоящим Уставом и в соответствии  с законодательством Российской Федерации.</w:t>
      </w:r>
    </w:p>
    <w:p w:rsidR="00F55D50" w:rsidRPr="003C5941" w:rsidRDefault="00F55D50" w:rsidP="003870D8">
      <w:pPr>
        <w:tabs>
          <w:tab w:val="left" w:pos="0"/>
        </w:tabs>
        <w:spacing w:after="0" w:line="240" w:lineRule="auto"/>
        <w:jc w:val="both"/>
        <w:rPr>
          <w:rFonts w:ascii="Times New Roman" w:eastAsia="Times New Roman" w:hAnsi="Times New Roman" w:cs="Times New Roman"/>
          <w:sz w:val="28"/>
          <w:szCs w:val="28"/>
        </w:rPr>
      </w:pPr>
    </w:p>
    <w:p w:rsidR="00F55D50" w:rsidRPr="003C5941" w:rsidRDefault="00F55D50" w:rsidP="00D8063B">
      <w:pPr>
        <w:tabs>
          <w:tab w:val="left" w:pos="709"/>
        </w:tabs>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lastRenderedPageBreak/>
        <w:t>5.9. Управляющий Совет является высшим, коллегиальным органом управления Учреждения, представляющим интересы всех участников образовательного процесса.</w:t>
      </w:r>
    </w:p>
    <w:p w:rsidR="00F55D50" w:rsidRPr="003C5941" w:rsidRDefault="00F55D50" w:rsidP="00D8063B">
      <w:pPr>
        <w:pStyle w:val="12"/>
        <w:ind w:left="284"/>
        <w:jc w:val="both"/>
        <w:rPr>
          <w:rFonts w:ascii="Times New Roman" w:hAnsi="Times New Roman"/>
          <w:sz w:val="28"/>
          <w:szCs w:val="28"/>
        </w:rPr>
      </w:pPr>
      <w:r w:rsidRPr="003C5941">
        <w:rPr>
          <w:rFonts w:ascii="Times New Roman" w:hAnsi="Times New Roman"/>
          <w:sz w:val="28"/>
          <w:szCs w:val="28"/>
        </w:rPr>
        <w:t xml:space="preserve">Управляющий Совет формируется в составе не менее 11 и не более 25 членов с использованием процедур выборов, назначения и кооптации. </w:t>
      </w:r>
    </w:p>
    <w:p w:rsidR="00F55D50" w:rsidRPr="003C5941" w:rsidRDefault="00F55D50" w:rsidP="00D8063B">
      <w:pPr>
        <w:tabs>
          <w:tab w:val="num" w:pos="540"/>
        </w:tabs>
        <w:spacing w:after="0" w:line="240" w:lineRule="auto"/>
        <w:ind w:left="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ab/>
        <w:t xml:space="preserve">Члены Управляющего Совета избираются из числа родителей (законных представителей) обучающихся всех уровней, обучающихся 9-11 классов, работников Учреждения (педагогических работников, обслуживающего и вспомогательного персонала Учреждения). В состав Управляющего Совета могут быть кооптированы представители отдела образования администрации Петровского муниципального района Ставропольского края, представители органов местного самоуправления, представители общественности. </w:t>
      </w:r>
    </w:p>
    <w:p w:rsidR="00F55D50" w:rsidRPr="003C5941" w:rsidRDefault="00F55D50" w:rsidP="00D8063B">
      <w:pPr>
        <w:pStyle w:val="12"/>
        <w:ind w:left="284"/>
        <w:jc w:val="both"/>
        <w:rPr>
          <w:rFonts w:ascii="Times New Roman" w:hAnsi="Times New Roman"/>
          <w:sz w:val="28"/>
          <w:szCs w:val="28"/>
        </w:rPr>
      </w:pPr>
      <w:r w:rsidRPr="003C5941">
        <w:rPr>
          <w:rFonts w:ascii="Times New Roman" w:hAnsi="Times New Roman"/>
          <w:sz w:val="28"/>
          <w:szCs w:val="28"/>
        </w:rPr>
        <w:t xml:space="preserve">Директор Учреждения входит в состав Управляющего Совета по должности. </w:t>
      </w:r>
    </w:p>
    <w:p w:rsidR="00F55D50" w:rsidRPr="003C5941" w:rsidRDefault="00F55D50" w:rsidP="00D8063B">
      <w:pPr>
        <w:pStyle w:val="5"/>
        <w:tabs>
          <w:tab w:val="left" w:pos="16"/>
        </w:tabs>
        <w:spacing w:before="0" w:after="0"/>
        <w:ind w:left="284"/>
        <w:jc w:val="both"/>
        <w:rPr>
          <w:b w:val="0"/>
          <w:i w:val="0"/>
          <w:sz w:val="28"/>
          <w:szCs w:val="28"/>
        </w:rPr>
      </w:pPr>
      <w:r w:rsidRPr="003C5941">
        <w:rPr>
          <w:b w:val="0"/>
          <w:i w:val="0"/>
          <w:sz w:val="28"/>
          <w:szCs w:val="28"/>
        </w:rPr>
        <w:t xml:space="preserve">Члены Управляющего Совета избираются сроком на три года, за исключением членов Совета из числа обучающихся, которые избираются сроком на один год. </w:t>
      </w:r>
    </w:p>
    <w:p w:rsidR="00F55D50" w:rsidRPr="003C5941" w:rsidRDefault="00F55D50" w:rsidP="00D8063B">
      <w:pPr>
        <w:spacing w:after="0" w:line="240" w:lineRule="auto"/>
        <w:ind w:left="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Со дня создания Управляющий Совет Учреждения наделяется в полном объеме полномочиями, предусмотренными настоящим Уставом и Положением об Управляющем Совете Учреждения. </w:t>
      </w:r>
    </w:p>
    <w:p w:rsidR="00F55D50" w:rsidRPr="003C5941" w:rsidRDefault="00F55D50" w:rsidP="00D8063B">
      <w:pPr>
        <w:tabs>
          <w:tab w:val="left" w:pos="0"/>
          <w:tab w:val="left" w:pos="567"/>
        </w:tabs>
        <w:spacing w:after="0" w:line="240" w:lineRule="auto"/>
        <w:ind w:left="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Члены Управляющего Совета Учреждения работают на безвозмездной основе.</w:t>
      </w:r>
    </w:p>
    <w:p w:rsidR="00F55D50" w:rsidRPr="003C5941" w:rsidRDefault="00F55D50" w:rsidP="00D8063B">
      <w:pPr>
        <w:tabs>
          <w:tab w:val="left" w:pos="0"/>
          <w:tab w:val="left" w:pos="567"/>
        </w:tabs>
        <w:spacing w:after="0" w:line="240" w:lineRule="auto"/>
        <w:ind w:left="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Управляющий Совет Учреждения полномочен принимать решения по важнейшим (первостепенным) вопросам управления учреждением. </w:t>
      </w:r>
    </w:p>
    <w:p w:rsidR="00F55D50" w:rsidRPr="003C5941" w:rsidRDefault="00F55D50" w:rsidP="00D8063B">
      <w:pPr>
        <w:tabs>
          <w:tab w:val="left" w:pos="0"/>
          <w:tab w:val="left" w:pos="567"/>
        </w:tabs>
        <w:spacing w:after="0" w:line="240" w:lineRule="auto"/>
        <w:ind w:left="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ab/>
        <w:t xml:space="preserve">Управляющий Совет исполняет свои полномочия с целью последовательного достижения высоких результатов общего образования, укрепления здоровья и обеспечения прав каждого обучающегося в учреждении ребенка. </w:t>
      </w:r>
    </w:p>
    <w:p w:rsidR="00F55D50" w:rsidRPr="003C5941" w:rsidRDefault="00F55D50" w:rsidP="003870D8">
      <w:pPr>
        <w:tabs>
          <w:tab w:val="left" w:pos="0"/>
        </w:tabs>
        <w:spacing w:after="0" w:line="240" w:lineRule="auto"/>
        <w:ind w:left="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Полномочия Управляющего Совета Учреждения:</w:t>
      </w:r>
    </w:p>
    <w:p w:rsidR="00F55D50" w:rsidRDefault="00F55D50" w:rsidP="003870D8">
      <w:pPr>
        <w:widowControl w:val="0"/>
        <w:numPr>
          <w:ilvl w:val="0"/>
          <w:numId w:val="5"/>
        </w:numPr>
        <w:shd w:val="clear" w:color="auto" w:fill="FFFFFF"/>
        <w:tabs>
          <w:tab w:val="clear" w:pos="720"/>
          <w:tab w:val="num" w:pos="0"/>
        </w:tabs>
        <w:suppressAutoHyphens/>
        <w:autoSpaceDE w:val="0"/>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участие в определении основных направлений развития Учреждения;</w:t>
      </w:r>
    </w:p>
    <w:p w:rsidR="007C1AD5" w:rsidRPr="003C5941" w:rsidRDefault="007C1AD5" w:rsidP="007C1AD5">
      <w:pPr>
        <w:widowControl w:val="0"/>
        <w:shd w:val="clear" w:color="auto" w:fill="FFFFFF"/>
        <w:suppressAutoHyphens/>
        <w:autoSpaceDE w:val="0"/>
        <w:spacing w:after="0" w:line="240" w:lineRule="auto"/>
        <w:jc w:val="both"/>
        <w:rPr>
          <w:rFonts w:ascii="Times New Roman" w:eastAsia="Times New Roman" w:hAnsi="Times New Roman" w:cs="Times New Roman"/>
          <w:sz w:val="28"/>
          <w:szCs w:val="28"/>
        </w:rPr>
      </w:pPr>
    </w:p>
    <w:p w:rsidR="00F55D50" w:rsidRPr="003C5941" w:rsidRDefault="00F55D50" w:rsidP="007C1AD5">
      <w:pPr>
        <w:widowControl w:val="0"/>
        <w:numPr>
          <w:ilvl w:val="0"/>
          <w:numId w:val="5"/>
        </w:numPr>
        <w:shd w:val="clear" w:color="auto" w:fill="FFFFFF"/>
        <w:tabs>
          <w:tab w:val="clear" w:pos="720"/>
          <w:tab w:val="num" w:pos="0"/>
        </w:tabs>
        <w:suppressAutoHyphens/>
        <w:autoSpaceDE w:val="0"/>
        <w:spacing w:after="0" w:line="240" w:lineRule="auto"/>
        <w:ind w:left="0"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содействие созданию в Учреждении оптимальных условий и форм организации образовательного процесса;</w:t>
      </w:r>
    </w:p>
    <w:p w:rsidR="00F55D50" w:rsidRPr="003C5941" w:rsidRDefault="00F55D50" w:rsidP="007C1AD5">
      <w:pPr>
        <w:widowControl w:val="0"/>
        <w:numPr>
          <w:ilvl w:val="0"/>
          <w:numId w:val="5"/>
        </w:numPr>
        <w:shd w:val="clear" w:color="auto" w:fill="FFFFFF"/>
        <w:tabs>
          <w:tab w:val="clear" w:pos="720"/>
          <w:tab w:val="num" w:pos="0"/>
          <w:tab w:val="left" w:pos="653"/>
        </w:tabs>
        <w:suppressAutoHyphens/>
        <w:autoSpaceDE w:val="0"/>
        <w:spacing w:after="0" w:line="240" w:lineRule="auto"/>
        <w:ind w:left="0"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обеспечение прозрачности привлекаемых и расходуемых финансовых и материальных средств;</w:t>
      </w:r>
    </w:p>
    <w:p w:rsidR="00F55D50" w:rsidRPr="003C5941" w:rsidRDefault="00F55D50" w:rsidP="007C1AD5">
      <w:pPr>
        <w:widowControl w:val="0"/>
        <w:numPr>
          <w:ilvl w:val="0"/>
          <w:numId w:val="5"/>
        </w:numPr>
        <w:shd w:val="clear" w:color="auto" w:fill="FFFFFF"/>
        <w:tabs>
          <w:tab w:val="clear" w:pos="720"/>
          <w:tab w:val="num" w:pos="0"/>
          <w:tab w:val="left" w:pos="653"/>
        </w:tabs>
        <w:suppressAutoHyphens/>
        <w:autoSpaceDE w:val="0"/>
        <w:spacing w:after="0" w:line="240" w:lineRule="auto"/>
        <w:ind w:left="0" w:hanging="284"/>
        <w:contextualSpacing/>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привлечение общественности к решению вопросов развития Учреждения.</w:t>
      </w:r>
    </w:p>
    <w:p w:rsidR="00F55D50" w:rsidRPr="003C5941" w:rsidRDefault="00F55D50" w:rsidP="007C1AD5">
      <w:pPr>
        <w:pStyle w:val="51"/>
        <w:spacing w:before="0" w:after="0"/>
        <w:contextualSpacing/>
        <w:jc w:val="both"/>
        <w:rPr>
          <w:sz w:val="28"/>
          <w:szCs w:val="28"/>
        </w:rPr>
      </w:pPr>
      <w:r w:rsidRPr="003C5941">
        <w:rPr>
          <w:sz w:val="28"/>
          <w:szCs w:val="28"/>
        </w:rPr>
        <w:t>Для осуществления полномочий Управляющий Совет Учреждения:</w:t>
      </w:r>
    </w:p>
    <w:p w:rsidR="00F55D50" w:rsidRPr="003C5941" w:rsidRDefault="00F55D50" w:rsidP="007C1AD5">
      <w:pPr>
        <w:pStyle w:val="12"/>
        <w:numPr>
          <w:ilvl w:val="0"/>
          <w:numId w:val="5"/>
        </w:numPr>
        <w:tabs>
          <w:tab w:val="clear" w:pos="720"/>
          <w:tab w:val="num" w:pos="0"/>
        </w:tabs>
        <w:ind w:left="0" w:hanging="284"/>
        <w:contextualSpacing/>
        <w:jc w:val="both"/>
        <w:rPr>
          <w:rFonts w:ascii="Times New Roman" w:hAnsi="Times New Roman"/>
          <w:sz w:val="28"/>
          <w:szCs w:val="28"/>
        </w:rPr>
      </w:pPr>
      <w:r w:rsidRPr="003C5941">
        <w:rPr>
          <w:rFonts w:ascii="Times New Roman" w:hAnsi="Times New Roman"/>
          <w:sz w:val="28"/>
          <w:szCs w:val="28"/>
        </w:rPr>
        <w:t>обсуждает основную образовательную программу и программу развития Учреждения;</w:t>
      </w:r>
    </w:p>
    <w:p w:rsidR="00F55D50" w:rsidRPr="003C5941" w:rsidRDefault="00F55D50" w:rsidP="007C1AD5">
      <w:pPr>
        <w:pStyle w:val="a9"/>
        <w:numPr>
          <w:ilvl w:val="0"/>
          <w:numId w:val="5"/>
        </w:numPr>
        <w:tabs>
          <w:tab w:val="clear" w:pos="720"/>
          <w:tab w:val="num" w:pos="0"/>
        </w:tabs>
        <w:suppressAutoHyphens/>
        <w:ind w:left="0" w:hanging="284"/>
        <w:contextualSpacing/>
        <w:rPr>
          <w:szCs w:val="28"/>
        </w:rPr>
      </w:pPr>
      <w:r w:rsidRPr="003C5941">
        <w:rPr>
          <w:szCs w:val="28"/>
        </w:rPr>
        <w:t>содействует созданию условий для сохранения и укрепления здоровья участников образовательного процесса;</w:t>
      </w:r>
    </w:p>
    <w:p w:rsidR="00F55D50" w:rsidRPr="003C5941" w:rsidRDefault="00F55D50" w:rsidP="007C1AD5">
      <w:pPr>
        <w:pStyle w:val="a9"/>
        <w:numPr>
          <w:ilvl w:val="0"/>
          <w:numId w:val="5"/>
        </w:numPr>
        <w:tabs>
          <w:tab w:val="clear" w:pos="720"/>
          <w:tab w:val="num" w:pos="0"/>
        </w:tabs>
        <w:suppressAutoHyphens/>
        <w:ind w:left="0" w:hanging="284"/>
        <w:contextualSpacing/>
        <w:rPr>
          <w:szCs w:val="28"/>
        </w:rPr>
      </w:pPr>
      <w:r w:rsidRPr="003C5941">
        <w:rPr>
          <w:szCs w:val="28"/>
        </w:rPr>
        <w:t xml:space="preserve">содействует привлечению внебюджетных средств для обеспечения деятельности и развития Учреждения и их расходованию в соответствии с </w:t>
      </w:r>
      <w:r w:rsidRPr="003C5941">
        <w:rPr>
          <w:szCs w:val="28"/>
        </w:rPr>
        <w:lastRenderedPageBreak/>
        <w:t>«Положением о привлечении внебюджетных средств и порядке их расходования»;</w:t>
      </w:r>
    </w:p>
    <w:p w:rsidR="00F55D50" w:rsidRPr="003C5941" w:rsidRDefault="00F55D50" w:rsidP="007C1AD5">
      <w:pPr>
        <w:pStyle w:val="12"/>
        <w:numPr>
          <w:ilvl w:val="0"/>
          <w:numId w:val="5"/>
        </w:numPr>
        <w:tabs>
          <w:tab w:val="clear" w:pos="720"/>
          <w:tab w:val="num" w:pos="0"/>
        </w:tabs>
        <w:ind w:left="0" w:hanging="284"/>
        <w:jc w:val="both"/>
        <w:rPr>
          <w:rFonts w:ascii="Times New Roman" w:hAnsi="Times New Roman"/>
          <w:sz w:val="28"/>
          <w:szCs w:val="28"/>
        </w:rPr>
      </w:pPr>
      <w:r w:rsidRPr="003C5941">
        <w:rPr>
          <w:rFonts w:ascii="Times New Roman" w:hAnsi="Times New Roman"/>
          <w:sz w:val="28"/>
          <w:szCs w:val="28"/>
        </w:rPr>
        <w:t>принимает решения по вопросам безопасности условий образовательного процесса в Учреждении, охраны территории, зданий и помещений Учреждения;</w:t>
      </w:r>
    </w:p>
    <w:p w:rsidR="00F55D50" w:rsidRPr="003C5941" w:rsidRDefault="00F55D50" w:rsidP="007C1AD5">
      <w:pPr>
        <w:pStyle w:val="12"/>
        <w:numPr>
          <w:ilvl w:val="0"/>
          <w:numId w:val="5"/>
        </w:numPr>
        <w:tabs>
          <w:tab w:val="clear" w:pos="720"/>
          <w:tab w:val="num" w:pos="0"/>
        </w:tabs>
        <w:ind w:left="0" w:hanging="284"/>
        <w:jc w:val="both"/>
        <w:rPr>
          <w:rFonts w:ascii="Times New Roman" w:hAnsi="Times New Roman"/>
          <w:sz w:val="28"/>
          <w:szCs w:val="28"/>
        </w:rPr>
      </w:pPr>
      <w:r w:rsidRPr="003C5941">
        <w:rPr>
          <w:rFonts w:ascii="Times New Roman" w:hAnsi="Times New Roman"/>
          <w:sz w:val="28"/>
          <w:szCs w:val="28"/>
        </w:rPr>
        <w:t>принимает локальные акты в соответствии с Уставом Учреждения;</w:t>
      </w:r>
    </w:p>
    <w:p w:rsidR="00656318" w:rsidRPr="003C5941" w:rsidRDefault="00F55D50" w:rsidP="007C1AD5">
      <w:pPr>
        <w:pStyle w:val="12"/>
        <w:numPr>
          <w:ilvl w:val="0"/>
          <w:numId w:val="5"/>
        </w:numPr>
        <w:tabs>
          <w:tab w:val="clear" w:pos="720"/>
          <w:tab w:val="num" w:pos="0"/>
        </w:tabs>
        <w:ind w:left="0" w:hanging="284"/>
        <w:jc w:val="both"/>
        <w:rPr>
          <w:rFonts w:ascii="Times New Roman" w:hAnsi="Times New Roman"/>
          <w:sz w:val="28"/>
          <w:szCs w:val="28"/>
        </w:rPr>
      </w:pPr>
      <w:r w:rsidRPr="003C5941">
        <w:rPr>
          <w:rFonts w:ascii="Times New Roman" w:hAnsi="Times New Roman"/>
          <w:sz w:val="28"/>
          <w:szCs w:val="28"/>
        </w:rPr>
        <w:t>ежегодно совместно с директором разрабатывает и представляет общественности публичный доклад о состоянии дел в Учреждении, о реализации уставной деятельности Учреждения;</w:t>
      </w:r>
    </w:p>
    <w:p w:rsidR="00F55D50" w:rsidRPr="003C5941" w:rsidRDefault="00F55D50" w:rsidP="007C1AD5">
      <w:pPr>
        <w:pStyle w:val="12"/>
        <w:numPr>
          <w:ilvl w:val="0"/>
          <w:numId w:val="5"/>
        </w:numPr>
        <w:tabs>
          <w:tab w:val="clear" w:pos="720"/>
          <w:tab w:val="num" w:pos="0"/>
        </w:tabs>
        <w:ind w:left="0" w:hanging="284"/>
        <w:jc w:val="both"/>
        <w:rPr>
          <w:rFonts w:ascii="Times New Roman" w:hAnsi="Times New Roman"/>
          <w:sz w:val="28"/>
          <w:szCs w:val="28"/>
        </w:rPr>
      </w:pPr>
      <w:r w:rsidRPr="003C5941">
        <w:rPr>
          <w:rFonts w:ascii="Times New Roman" w:hAnsi="Times New Roman"/>
          <w:sz w:val="28"/>
          <w:szCs w:val="28"/>
        </w:rPr>
        <w:t>заслушивает отчёты администрации об образовательной и финансово-хозяйственной деятельности Учреждения;</w:t>
      </w:r>
    </w:p>
    <w:p w:rsidR="00F55D50" w:rsidRPr="003C5941" w:rsidRDefault="00F55D50" w:rsidP="007C1AD5">
      <w:pPr>
        <w:pStyle w:val="12"/>
        <w:numPr>
          <w:ilvl w:val="0"/>
          <w:numId w:val="5"/>
        </w:numPr>
        <w:tabs>
          <w:tab w:val="clear" w:pos="720"/>
          <w:tab w:val="num" w:pos="0"/>
        </w:tabs>
        <w:ind w:left="0" w:hanging="284"/>
        <w:jc w:val="both"/>
        <w:rPr>
          <w:rFonts w:ascii="Times New Roman" w:hAnsi="Times New Roman"/>
          <w:sz w:val="28"/>
          <w:szCs w:val="28"/>
        </w:rPr>
      </w:pPr>
      <w:r w:rsidRPr="003C5941">
        <w:rPr>
          <w:rFonts w:ascii="Times New Roman" w:hAnsi="Times New Roman"/>
          <w:sz w:val="28"/>
          <w:szCs w:val="28"/>
        </w:rPr>
        <w:t xml:space="preserve">регулирует в Учреждении деятельность общественных (в том числе молодежных) организаций, разрешенных действующим законодательством; </w:t>
      </w:r>
    </w:p>
    <w:p w:rsidR="00F55D50" w:rsidRPr="003C5941" w:rsidRDefault="00F55D50" w:rsidP="007C1AD5">
      <w:pPr>
        <w:pStyle w:val="12"/>
        <w:numPr>
          <w:ilvl w:val="0"/>
          <w:numId w:val="5"/>
        </w:numPr>
        <w:tabs>
          <w:tab w:val="clear" w:pos="720"/>
          <w:tab w:val="num" w:pos="0"/>
        </w:tabs>
        <w:ind w:left="0" w:hanging="284"/>
        <w:jc w:val="both"/>
        <w:rPr>
          <w:rFonts w:ascii="Times New Roman" w:hAnsi="Times New Roman"/>
          <w:sz w:val="28"/>
          <w:szCs w:val="28"/>
        </w:rPr>
      </w:pPr>
      <w:r w:rsidRPr="003C5941">
        <w:rPr>
          <w:rFonts w:ascii="Times New Roman" w:hAnsi="Times New Roman"/>
          <w:sz w:val="28"/>
          <w:szCs w:val="28"/>
        </w:rPr>
        <w:t>вносит директору Учреждения предложения в части материально-технического обеспечения и оснащения образовательного процесса, оборудования помещений Учреждения (в пределах выделяемых средств), создания в Учреждении необходимых условий для организации питания, медицинского обслуживания обучающихся;</w:t>
      </w:r>
    </w:p>
    <w:p w:rsidR="00F55D50" w:rsidRPr="003C5941" w:rsidRDefault="00F55D50" w:rsidP="007C1AD5">
      <w:pPr>
        <w:pStyle w:val="12"/>
        <w:numPr>
          <w:ilvl w:val="0"/>
          <w:numId w:val="5"/>
        </w:numPr>
        <w:tabs>
          <w:tab w:val="clear" w:pos="720"/>
          <w:tab w:val="num" w:pos="0"/>
        </w:tabs>
        <w:ind w:left="0" w:hanging="284"/>
        <w:jc w:val="both"/>
        <w:rPr>
          <w:rFonts w:ascii="Times New Roman" w:hAnsi="Times New Roman"/>
          <w:sz w:val="28"/>
          <w:szCs w:val="28"/>
        </w:rPr>
      </w:pPr>
      <w:r w:rsidRPr="003C5941">
        <w:rPr>
          <w:rFonts w:ascii="Times New Roman" w:hAnsi="Times New Roman"/>
          <w:sz w:val="28"/>
          <w:szCs w:val="28"/>
        </w:rPr>
        <w:t xml:space="preserve">представляет Учреждение и несет ответственность в установленном порядке по вопросам, входящим в компетенцию Управляющего Совета перед общественностью; </w:t>
      </w:r>
    </w:p>
    <w:p w:rsidR="00F55D50" w:rsidRPr="003C5941" w:rsidRDefault="00F55D50" w:rsidP="007C1AD5">
      <w:pPr>
        <w:pStyle w:val="12"/>
        <w:numPr>
          <w:ilvl w:val="0"/>
          <w:numId w:val="5"/>
        </w:numPr>
        <w:tabs>
          <w:tab w:val="clear" w:pos="720"/>
          <w:tab w:val="num" w:pos="0"/>
        </w:tabs>
        <w:ind w:left="0" w:hanging="284"/>
        <w:jc w:val="both"/>
        <w:rPr>
          <w:rFonts w:ascii="Times New Roman" w:hAnsi="Times New Roman"/>
          <w:sz w:val="28"/>
          <w:szCs w:val="28"/>
        </w:rPr>
      </w:pPr>
      <w:r w:rsidRPr="003C5941">
        <w:rPr>
          <w:rFonts w:ascii="Times New Roman" w:hAnsi="Times New Roman"/>
          <w:sz w:val="28"/>
          <w:szCs w:val="28"/>
        </w:rPr>
        <w:t>участвует в разработке мероприятий, направленных на защиту прав участников образовательного процесса при ликвидации и реорганизации Учреждения;</w:t>
      </w:r>
    </w:p>
    <w:p w:rsidR="00F55D50" w:rsidRPr="003C5941" w:rsidRDefault="00F55D50" w:rsidP="007C1AD5">
      <w:pPr>
        <w:pStyle w:val="12"/>
        <w:numPr>
          <w:ilvl w:val="0"/>
          <w:numId w:val="5"/>
        </w:numPr>
        <w:tabs>
          <w:tab w:val="clear" w:pos="720"/>
          <w:tab w:val="num" w:pos="0"/>
        </w:tabs>
        <w:ind w:left="0" w:hanging="284"/>
        <w:jc w:val="both"/>
        <w:rPr>
          <w:rFonts w:ascii="Times New Roman" w:hAnsi="Times New Roman"/>
          <w:sz w:val="28"/>
          <w:szCs w:val="28"/>
        </w:rPr>
      </w:pPr>
      <w:r w:rsidRPr="003C5941">
        <w:rPr>
          <w:rFonts w:ascii="Times New Roman" w:hAnsi="Times New Roman"/>
          <w:sz w:val="28"/>
          <w:szCs w:val="28"/>
        </w:rPr>
        <w:t>принимает решение по другим важнейшим вопросам жизни Учреждения, которые не отнесены к компетенции директора Учреждения.</w:t>
      </w:r>
    </w:p>
    <w:p w:rsidR="00F55D50" w:rsidRPr="003C5941" w:rsidRDefault="00F55D50" w:rsidP="007C1AD5">
      <w:pPr>
        <w:tabs>
          <w:tab w:val="left" w:pos="0"/>
          <w:tab w:val="left" w:pos="284"/>
        </w:tabs>
        <w:spacing w:after="0" w:line="240" w:lineRule="auto"/>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Решения Управляющего Совета Учреждения, принятые в пределах его полномочий, являются обязательными для всех участников образовательного процесса.</w:t>
      </w:r>
    </w:p>
    <w:p w:rsidR="00F55D50" w:rsidRPr="003C5941" w:rsidRDefault="00F55D50" w:rsidP="007C1AD5">
      <w:pPr>
        <w:tabs>
          <w:tab w:val="left" w:pos="0"/>
          <w:tab w:val="left" w:pos="284"/>
        </w:tabs>
        <w:spacing w:after="0" w:line="240" w:lineRule="auto"/>
        <w:ind w:left="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Деятельность Управляющего Совета Учреждения, его структура регламентируются и определяются Положением об Управляющем Совете Учреждения.</w:t>
      </w:r>
    </w:p>
    <w:p w:rsidR="00F55D50" w:rsidRPr="003C5941" w:rsidRDefault="00F55D50" w:rsidP="007C1AD5">
      <w:pPr>
        <w:tabs>
          <w:tab w:val="left" w:pos="0"/>
          <w:tab w:val="left" w:pos="284"/>
        </w:tabs>
        <w:spacing w:after="0" w:line="240" w:lineRule="auto"/>
        <w:ind w:left="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На заседаниях Управляющего Совета Учреждения ведутся протоколы, подписываемые председателем и секретарем Управляющего Совета, которые хранятся в делах Учреждения.</w:t>
      </w:r>
    </w:p>
    <w:p w:rsidR="00F55D50" w:rsidRPr="003C5941" w:rsidRDefault="00F55D50" w:rsidP="003870D8">
      <w:pPr>
        <w:tabs>
          <w:tab w:val="left" w:pos="426"/>
        </w:tabs>
        <w:spacing w:after="0" w:line="240" w:lineRule="auto"/>
        <w:ind w:left="567" w:hanging="567"/>
        <w:jc w:val="both"/>
        <w:rPr>
          <w:rFonts w:ascii="Times New Roman" w:eastAsia="Times New Roman" w:hAnsi="Times New Roman" w:cs="Times New Roman"/>
          <w:sz w:val="28"/>
          <w:szCs w:val="28"/>
        </w:rPr>
      </w:pPr>
    </w:p>
    <w:p w:rsidR="00F55D50" w:rsidRPr="003C5941" w:rsidRDefault="00F55D50" w:rsidP="007C1AD5">
      <w:pPr>
        <w:tabs>
          <w:tab w:val="left" w:pos="0"/>
          <w:tab w:val="left" w:pos="4253"/>
        </w:tabs>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5.10. В целях рассмотрения сложных педагогических и методических вопросов, вопросов организации учебно-воспитательного процесса, изучения и рассмотрения передового педагогического опыта, в Учреждении действует педагогический совет.</w:t>
      </w:r>
    </w:p>
    <w:p w:rsidR="00F55D50" w:rsidRPr="003C5941" w:rsidRDefault="00F55D50" w:rsidP="007C1AD5">
      <w:pPr>
        <w:tabs>
          <w:tab w:val="left" w:pos="0"/>
        </w:tabs>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ab/>
        <w:t>Педагогический совет:</w:t>
      </w:r>
    </w:p>
    <w:p w:rsidR="00F55D50" w:rsidRPr="003C5941" w:rsidRDefault="00F55D50" w:rsidP="007C1AD5">
      <w:pPr>
        <w:numPr>
          <w:ilvl w:val="0"/>
          <w:numId w:val="20"/>
        </w:numPr>
        <w:tabs>
          <w:tab w:val="clear" w:pos="880"/>
          <w:tab w:val="num" w:pos="0"/>
        </w:tabs>
        <w:suppressAutoHyphens/>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lastRenderedPageBreak/>
        <w:t>обсуждает образовательную программу и программу развития Учреждения и предоставляет её для утверждения Управляющим Советом Учреждения;</w:t>
      </w:r>
    </w:p>
    <w:p w:rsidR="00F55D50" w:rsidRPr="003C5941" w:rsidRDefault="00F55D50" w:rsidP="007C1AD5">
      <w:pPr>
        <w:numPr>
          <w:ilvl w:val="0"/>
          <w:numId w:val="20"/>
        </w:numPr>
        <w:tabs>
          <w:tab w:val="clear" w:pos="880"/>
          <w:tab w:val="num" w:pos="0"/>
        </w:tabs>
        <w:suppressAutoHyphens/>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определяет порядок проведения промежуточной аттестации для обучающихся;</w:t>
      </w:r>
    </w:p>
    <w:p w:rsidR="00F55D50" w:rsidRPr="003C5941" w:rsidRDefault="00F55D50" w:rsidP="007C1AD5">
      <w:pPr>
        <w:numPr>
          <w:ilvl w:val="0"/>
          <w:numId w:val="20"/>
        </w:numPr>
        <w:tabs>
          <w:tab w:val="clear" w:pos="880"/>
          <w:tab w:val="num" w:pos="0"/>
        </w:tabs>
        <w:suppressAutoHyphens/>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обсуждает и принимает решения по любым вопросам, касающимся содержания образования;</w:t>
      </w:r>
    </w:p>
    <w:p w:rsidR="00F55D50" w:rsidRPr="003C5941" w:rsidRDefault="00F55D50" w:rsidP="007C1AD5">
      <w:pPr>
        <w:numPr>
          <w:ilvl w:val="0"/>
          <w:numId w:val="20"/>
        </w:numPr>
        <w:tabs>
          <w:tab w:val="clear" w:pos="880"/>
          <w:tab w:val="num" w:pos="0"/>
        </w:tabs>
        <w:suppressAutoHyphens/>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решает вопрос о переводе обучающихся из класса в класс, о переводе обучающихся из класса в класс «условно», об оставлении обучающихся на повторный год обучения с согласия родителей;</w:t>
      </w:r>
    </w:p>
    <w:p w:rsidR="00F55D50" w:rsidRPr="003C5941" w:rsidRDefault="00F55D50" w:rsidP="007C1AD5">
      <w:pPr>
        <w:numPr>
          <w:ilvl w:val="0"/>
          <w:numId w:val="20"/>
        </w:numPr>
        <w:tabs>
          <w:tab w:val="clear" w:pos="880"/>
          <w:tab w:val="num" w:pos="0"/>
        </w:tabs>
        <w:suppressAutoHyphens/>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решает вопрос об исключении обучающегося, достигшего возраста 15 лет, из школы за совершение противоправных действий, грубые и неоднократные нарушения Устава Учреждения;</w:t>
      </w:r>
    </w:p>
    <w:p w:rsidR="00F55D50" w:rsidRPr="003C5941" w:rsidRDefault="00F55D50" w:rsidP="007C1AD5">
      <w:pPr>
        <w:numPr>
          <w:ilvl w:val="0"/>
          <w:numId w:val="20"/>
        </w:numPr>
        <w:tabs>
          <w:tab w:val="clear" w:pos="880"/>
          <w:tab w:val="num" w:pos="0"/>
        </w:tabs>
        <w:suppressAutoHyphens/>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обсуждает в случае необходимости успеваемость и поведение  отдельных обучающихся в присутствии их родителей (законных представителей);</w:t>
      </w:r>
    </w:p>
    <w:p w:rsidR="00F55D50" w:rsidRPr="003C5941" w:rsidRDefault="00F55D50" w:rsidP="007C1AD5">
      <w:pPr>
        <w:numPr>
          <w:ilvl w:val="0"/>
          <w:numId w:val="20"/>
        </w:numPr>
        <w:tabs>
          <w:tab w:val="clear" w:pos="880"/>
          <w:tab w:val="num" w:pos="0"/>
        </w:tabs>
        <w:suppressAutoHyphens/>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принимает план работы Учреждения на учебный год, локальные акты;</w:t>
      </w:r>
    </w:p>
    <w:p w:rsidR="00F55D50" w:rsidRPr="003C5941" w:rsidRDefault="00F55D50" w:rsidP="007C1AD5">
      <w:pPr>
        <w:numPr>
          <w:ilvl w:val="0"/>
          <w:numId w:val="20"/>
        </w:numPr>
        <w:tabs>
          <w:tab w:val="clear" w:pos="880"/>
          <w:tab w:val="num" w:pos="0"/>
        </w:tabs>
        <w:suppressAutoHyphens/>
        <w:spacing w:after="0" w:line="240" w:lineRule="auto"/>
        <w:ind w:left="284" w:hanging="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выдвигает кандидатуры учителей, представляемых к почётному званию «Заслуженный учитель Российской Федерации» и почётному знаку «Почётный работник общего образования».</w:t>
      </w:r>
    </w:p>
    <w:p w:rsidR="00F55D50" w:rsidRPr="003C5941" w:rsidRDefault="00F55D50" w:rsidP="007C1AD5">
      <w:pPr>
        <w:pStyle w:val="15"/>
        <w:shd w:val="clear" w:color="auto" w:fill="auto"/>
        <w:tabs>
          <w:tab w:val="left" w:pos="-142"/>
        </w:tabs>
        <w:spacing w:line="240" w:lineRule="auto"/>
        <w:ind w:left="284" w:firstLine="0"/>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Председатель и секретарь педагогического совета избирается на первом заседании.</w:t>
      </w:r>
    </w:p>
    <w:p w:rsidR="00F55D50" w:rsidRPr="003C5941" w:rsidRDefault="00F55D50" w:rsidP="007C1AD5">
      <w:pPr>
        <w:tabs>
          <w:tab w:val="left" w:pos="0"/>
          <w:tab w:val="left" w:pos="1276"/>
        </w:tabs>
        <w:spacing w:after="0" w:line="240" w:lineRule="auto"/>
        <w:ind w:left="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Заседания педагогического совета проводятся в соответствии с планом работы Учреждения, но не реже четырёх раз в течение учебного года.</w:t>
      </w:r>
    </w:p>
    <w:p w:rsidR="00F55D50" w:rsidRPr="003C5941" w:rsidRDefault="00F55D50" w:rsidP="007C1AD5">
      <w:pPr>
        <w:tabs>
          <w:tab w:val="left" w:pos="0"/>
          <w:tab w:val="left" w:pos="1276"/>
        </w:tabs>
        <w:spacing w:after="0" w:line="240" w:lineRule="auto"/>
        <w:ind w:left="284"/>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Заседания педагогического совета протоколируются. Протоколы подписываются председателем педагогического совета и секретарём. Книга протоколов педагогических советов хранится в делах Учреждения 50 лет.</w:t>
      </w:r>
    </w:p>
    <w:p w:rsidR="00F55D50" w:rsidRPr="003C5941" w:rsidRDefault="00F55D50" w:rsidP="003870D8">
      <w:pPr>
        <w:tabs>
          <w:tab w:val="left" w:pos="0"/>
          <w:tab w:val="left" w:pos="1276"/>
        </w:tabs>
        <w:spacing w:after="0" w:line="240" w:lineRule="auto"/>
        <w:ind w:left="567" w:hanging="567"/>
        <w:jc w:val="both"/>
        <w:rPr>
          <w:rFonts w:ascii="Times New Roman" w:eastAsia="Times New Roman" w:hAnsi="Times New Roman" w:cs="Times New Roman"/>
          <w:sz w:val="28"/>
          <w:szCs w:val="28"/>
        </w:rPr>
      </w:pPr>
    </w:p>
    <w:p w:rsidR="00F55D50" w:rsidRPr="00445A87" w:rsidRDefault="00F55D50" w:rsidP="007C1AD5">
      <w:pPr>
        <w:tabs>
          <w:tab w:val="left" w:pos="284"/>
        </w:tabs>
        <w:spacing w:after="0" w:line="240" w:lineRule="auto"/>
        <w:ind w:left="284"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 xml:space="preserve">5.11. Родительский комитет Учреждения является органом родительской общественности и призван оказывать содействие Учреждению в успешном разрешении учебно-воспитательных задач. Родительский </w:t>
      </w:r>
      <w:r w:rsidRPr="00445A87">
        <w:rPr>
          <w:rFonts w:ascii="Times New Roman" w:eastAsia="Times New Roman" w:hAnsi="Times New Roman" w:cs="Times New Roman"/>
          <w:sz w:val="28"/>
          <w:szCs w:val="28"/>
        </w:rPr>
        <w:t>комитет оказывает помощь Учреждению в осуществлении всеобщего образовательного обучения, в организации педагогической пропаганды среди родителей и повышения ответственности родителей за воспитание своих детей.</w:t>
      </w:r>
    </w:p>
    <w:p w:rsidR="00F55D50" w:rsidRPr="00445A87" w:rsidRDefault="00F55D50" w:rsidP="007C1AD5">
      <w:pPr>
        <w:tabs>
          <w:tab w:val="left" w:pos="284"/>
        </w:tabs>
        <w:spacing w:after="0" w:line="240" w:lineRule="auto"/>
        <w:ind w:left="284"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ab/>
        <w:t>Родительский комитет Учреждения выбирается на классных родительских собраниях.</w:t>
      </w:r>
    </w:p>
    <w:p w:rsidR="00F55D50" w:rsidRPr="00445A87" w:rsidRDefault="00F55D50" w:rsidP="007C1AD5">
      <w:pPr>
        <w:tabs>
          <w:tab w:val="left" w:pos="284"/>
        </w:tabs>
        <w:spacing w:after="0" w:line="240" w:lineRule="auto"/>
        <w:ind w:left="284"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ab/>
        <w:t>Родительский комитет Учреждения принимает представленные классными родительскими комитетами списки социально незащищённых детей, нуждающихся в материальной помощи и в обеспечении бесплатным питанием.</w:t>
      </w:r>
    </w:p>
    <w:p w:rsidR="00F55D50" w:rsidRPr="00445A87" w:rsidRDefault="00F55D50" w:rsidP="007C1AD5">
      <w:pPr>
        <w:tabs>
          <w:tab w:val="left" w:pos="284"/>
        </w:tabs>
        <w:spacing w:after="0" w:line="240" w:lineRule="auto"/>
        <w:ind w:left="284"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ab/>
        <w:t>Родительский комитет ведет протоколы своих заседаний, которые хранятся в делах Учреждения.</w:t>
      </w:r>
    </w:p>
    <w:p w:rsidR="00F55D50" w:rsidRPr="00445A87" w:rsidRDefault="00F55D50" w:rsidP="007C1AD5">
      <w:pPr>
        <w:tabs>
          <w:tab w:val="left" w:pos="284"/>
          <w:tab w:val="left" w:pos="1276"/>
        </w:tabs>
        <w:spacing w:after="0" w:line="240" w:lineRule="auto"/>
        <w:ind w:left="284" w:hanging="567"/>
        <w:jc w:val="both"/>
        <w:rPr>
          <w:rFonts w:ascii="Times New Roman" w:eastAsia="Times New Roman" w:hAnsi="Times New Roman" w:cs="Times New Roman"/>
          <w:sz w:val="28"/>
          <w:szCs w:val="28"/>
        </w:rPr>
      </w:pPr>
    </w:p>
    <w:p w:rsidR="00F55D50" w:rsidRPr="00445A87" w:rsidRDefault="00F55D50" w:rsidP="007C1AD5">
      <w:pPr>
        <w:tabs>
          <w:tab w:val="left" w:pos="284"/>
        </w:tabs>
        <w:spacing w:after="0" w:line="240" w:lineRule="auto"/>
        <w:ind w:left="284"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5.12. Полномочия  трудового коллектива Учреждения осуществляется общим собранием всех членов коллектива.</w:t>
      </w:r>
    </w:p>
    <w:p w:rsidR="00F55D50" w:rsidRPr="00445A87" w:rsidRDefault="00F55D50" w:rsidP="007C1AD5">
      <w:pPr>
        <w:tabs>
          <w:tab w:val="left" w:pos="284"/>
        </w:tabs>
        <w:spacing w:after="0" w:line="240" w:lineRule="auto"/>
        <w:ind w:left="284"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ab/>
        <w:t>Общее собрание трудового  коллектива собирается по мере надобности, но не реже 4-х раз в год.</w:t>
      </w:r>
    </w:p>
    <w:p w:rsidR="00F55D50" w:rsidRPr="00445A87" w:rsidRDefault="00F55D50" w:rsidP="007C1AD5">
      <w:pPr>
        <w:tabs>
          <w:tab w:val="left" w:pos="284"/>
        </w:tabs>
        <w:spacing w:after="0" w:line="240" w:lineRule="auto"/>
        <w:ind w:left="284"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ab/>
        <w:t>Общее собрание трудового коллектива Учреждения вправе принимать решения, если в его работе участвует более половины сотрудников, для которых Учреждение является основным местом работы. Общее  собрание трудового коллектива Учреждения имеет право:</w:t>
      </w:r>
    </w:p>
    <w:p w:rsidR="00F55D50" w:rsidRPr="00445A87" w:rsidRDefault="00F55D50" w:rsidP="007C1AD5">
      <w:pPr>
        <w:numPr>
          <w:ilvl w:val="0"/>
          <w:numId w:val="22"/>
        </w:numPr>
        <w:tabs>
          <w:tab w:val="clear" w:pos="880"/>
          <w:tab w:val="left" w:pos="284"/>
        </w:tabs>
        <w:suppressAutoHyphens/>
        <w:spacing w:after="0" w:line="240" w:lineRule="auto"/>
        <w:ind w:left="284"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обсуждать и принимать Правила внутреннего трудового распорядка Учреждения;</w:t>
      </w:r>
    </w:p>
    <w:p w:rsidR="00F55D50" w:rsidRPr="00445A87" w:rsidRDefault="00F55D50" w:rsidP="007C1AD5">
      <w:pPr>
        <w:numPr>
          <w:ilvl w:val="0"/>
          <w:numId w:val="22"/>
        </w:numPr>
        <w:tabs>
          <w:tab w:val="clear" w:pos="880"/>
          <w:tab w:val="left" w:pos="284"/>
        </w:tabs>
        <w:suppressAutoHyphens/>
        <w:spacing w:after="0" w:line="240" w:lineRule="auto"/>
        <w:ind w:left="284"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обсуждать Устав (внесение изменений и дополнений в Устав) Учреждения;</w:t>
      </w:r>
    </w:p>
    <w:p w:rsidR="00F55D50" w:rsidRPr="00445A87" w:rsidRDefault="00F55D50" w:rsidP="007C1AD5">
      <w:pPr>
        <w:numPr>
          <w:ilvl w:val="0"/>
          <w:numId w:val="22"/>
        </w:numPr>
        <w:tabs>
          <w:tab w:val="clear" w:pos="880"/>
          <w:tab w:val="left" w:pos="284"/>
        </w:tabs>
        <w:suppressAutoHyphens/>
        <w:spacing w:after="0" w:line="240" w:lineRule="auto"/>
        <w:ind w:left="284"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принимать решение о заключении коллективного договора и внесение в него изменений и дополнений;</w:t>
      </w:r>
    </w:p>
    <w:p w:rsidR="00F55D50" w:rsidRPr="00445A87" w:rsidRDefault="00F55D50" w:rsidP="007C1AD5">
      <w:pPr>
        <w:numPr>
          <w:ilvl w:val="0"/>
          <w:numId w:val="22"/>
        </w:numPr>
        <w:tabs>
          <w:tab w:val="clear" w:pos="880"/>
          <w:tab w:val="left" w:pos="284"/>
        </w:tabs>
        <w:suppressAutoHyphens/>
        <w:spacing w:after="0" w:line="240" w:lineRule="auto"/>
        <w:ind w:left="284"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определять численность и сроки полномочий Комиссии по трудовым спорам Учреждения, избрание её членов;</w:t>
      </w:r>
    </w:p>
    <w:p w:rsidR="00F55D50" w:rsidRPr="00445A87" w:rsidRDefault="00F55D50" w:rsidP="007C1AD5">
      <w:pPr>
        <w:numPr>
          <w:ilvl w:val="0"/>
          <w:numId w:val="22"/>
        </w:numPr>
        <w:tabs>
          <w:tab w:val="clear" w:pos="880"/>
          <w:tab w:val="left" w:pos="284"/>
        </w:tabs>
        <w:suppressAutoHyphens/>
        <w:spacing w:after="0" w:line="240" w:lineRule="auto"/>
        <w:ind w:left="284"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выдвигать коллективные требования работников Учреждения и избирать полномочных представителей для участия в разрешении коллективного трудового спора.</w:t>
      </w:r>
    </w:p>
    <w:p w:rsidR="00F55D50" w:rsidRPr="00445A87" w:rsidRDefault="00F55D50" w:rsidP="007C1AD5">
      <w:pPr>
        <w:tabs>
          <w:tab w:val="left" w:pos="284"/>
        </w:tabs>
        <w:spacing w:after="0" w:line="240" w:lineRule="auto"/>
        <w:ind w:left="284"/>
        <w:jc w:val="both"/>
        <w:rPr>
          <w:rFonts w:ascii="Times New Roman" w:eastAsia="Times New Roman" w:hAnsi="Times New Roman" w:cs="Times New Roman"/>
          <w:sz w:val="28"/>
          <w:szCs w:val="28"/>
        </w:rPr>
      </w:pPr>
    </w:p>
    <w:p w:rsidR="00F55D50" w:rsidRPr="00445A87" w:rsidRDefault="00F55D50" w:rsidP="007C1AD5">
      <w:pPr>
        <w:tabs>
          <w:tab w:val="left" w:pos="284"/>
          <w:tab w:val="left" w:pos="1276"/>
        </w:tabs>
        <w:spacing w:after="0" w:line="240" w:lineRule="auto"/>
        <w:ind w:left="284"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5.</w:t>
      </w:r>
      <w:r w:rsidR="00656318" w:rsidRPr="00445A87">
        <w:rPr>
          <w:rFonts w:ascii="Times New Roman" w:hAnsi="Times New Roman" w:cs="Times New Roman"/>
          <w:sz w:val="28"/>
          <w:szCs w:val="28"/>
        </w:rPr>
        <w:t>13</w:t>
      </w:r>
      <w:r w:rsidRPr="00445A87">
        <w:rPr>
          <w:rFonts w:ascii="Times New Roman" w:eastAsia="Times New Roman" w:hAnsi="Times New Roman" w:cs="Times New Roman"/>
          <w:sz w:val="28"/>
          <w:szCs w:val="28"/>
        </w:rPr>
        <w:t>. В Учреждении могут создаваться на добровольной основе органы ученического самоуправления и ученические организации.</w:t>
      </w:r>
    </w:p>
    <w:p w:rsidR="00F55D50" w:rsidRPr="00445A87" w:rsidRDefault="00F55D50" w:rsidP="007C1AD5">
      <w:pPr>
        <w:tabs>
          <w:tab w:val="left" w:pos="284"/>
        </w:tabs>
        <w:spacing w:after="0" w:line="240" w:lineRule="auto"/>
        <w:ind w:left="284"/>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Учреждение предоставляет представителям ученических организаций необходимую информацию и допускает к участию в заседаниях органов управления при обсуждении вопросов, касающихся интересов обучающихся.</w:t>
      </w:r>
    </w:p>
    <w:p w:rsidR="00F55D50" w:rsidRPr="00445A87" w:rsidRDefault="00F55D50" w:rsidP="007C1AD5">
      <w:pPr>
        <w:tabs>
          <w:tab w:val="left" w:pos="0"/>
          <w:tab w:val="left" w:pos="284"/>
          <w:tab w:val="left" w:pos="1276"/>
        </w:tabs>
        <w:spacing w:after="0" w:line="240" w:lineRule="auto"/>
        <w:ind w:left="284" w:hanging="567"/>
        <w:jc w:val="both"/>
        <w:rPr>
          <w:rFonts w:ascii="Times New Roman" w:eastAsia="Times New Roman" w:hAnsi="Times New Roman" w:cs="Times New Roman"/>
          <w:sz w:val="28"/>
          <w:szCs w:val="28"/>
        </w:rPr>
      </w:pPr>
    </w:p>
    <w:p w:rsidR="00F55D50" w:rsidRPr="00445A87" w:rsidRDefault="00F55D50" w:rsidP="007C1AD5">
      <w:pPr>
        <w:tabs>
          <w:tab w:val="left" w:pos="284"/>
        </w:tabs>
        <w:spacing w:after="0" w:line="240" w:lineRule="auto"/>
        <w:ind w:left="284"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5</w:t>
      </w:r>
      <w:r w:rsidR="00656318" w:rsidRPr="00445A87">
        <w:rPr>
          <w:rFonts w:ascii="Times New Roman" w:hAnsi="Times New Roman" w:cs="Times New Roman"/>
          <w:sz w:val="28"/>
          <w:szCs w:val="28"/>
        </w:rPr>
        <w:t>.14</w:t>
      </w:r>
      <w:r w:rsidRPr="00445A87">
        <w:rPr>
          <w:rFonts w:ascii="Times New Roman" w:eastAsia="Times New Roman" w:hAnsi="Times New Roman" w:cs="Times New Roman"/>
          <w:sz w:val="28"/>
          <w:szCs w:val="28"/>
        </w:rPr>
        <w:t xml:space="preserve">. В Учреждении осуществляется методическая деятельность по профессиональному развитию педагогических кадров. </w:t>
      </w:r>
    </w:p>
    <w:p w:rsidR="00EF2B3F" w:rsidRPr="007C1AD5" w:rsidRDefault="00EF2B3F" w:rsidP="00EF2B3F">
      <w:pPr>
        <w:tabs>
          <w:tab w:val="left" w:pos="567"/>
        </w:tabs>
        <w:spacing w:after="0" w:line="240" w:lineRule="auto"/>
        <w:ind w:left="567" w:hanging="567"/>
        <w:jc w:val="both"/>
        <w:rPr>
          <w:rFonts w:ascii="Times New Roman" w:eastAsia="Times New Roman" w:hAnsi="Times New Roman" w:cs="Times New Roman"/>
          <w:color w:val="FF0000"/>
          <w:sz w:val="28"/>
          <w:szCs w:val="28"/>
        </w:rPr>
      </w:pPr>
    </w:p>
    <w:p w:rsidR="00F55D50" w:rsidRDefault="00F55D50" w:rsidP="007F70B7">
      <w:pPr>
        <w:tabs>
          <w:tab w:val="left" w:pos="567"/>
        </w:tabs>
        <w:spacing w:after="0" w:line="240" w:lineRule="auto"/>
        <w:ind w:left="567" w:hanging="567"/>
        <w:jc w:val="both"/>
        <w:rPr>
          <w:rFonts w:ascii="Times New Roman" w:eastAsia="Times New Roman" w:hAnsi="Times New Roman" w:cs="Times New Roman"/>
          <w:sz w:val="28"/>
          <w:szCs w:val="28"/>
        </w:rPr>
      </w:pPr>
      <w:r w:rsidRPr="003C5941">
        <w:rPr>
          <w:rFonts w:ascii="Times New Roman" w:eastAsia="Times New Roman" w:hAnsi="Times New Roman" w:cs="Times New Roman"/>
          <w:sz w:val="28"/>
          <w:szCs w:val="28"/>
        </w:rPr>
        <w:t>5.1</w:t>
      </w:r>
      <w:r w:rsidR="00656318" w:rsidRPr="003C5941">
        <w:rPr>
          <w:rFonts w:ascii="Times New Roman" w:hAnsi="Times New Roman" w:cs="Times New Roman"/>
          <w:sz w:val="28"/>
          <w:szCs w:val="28"/>
        </w:rPr>
        <w:t>5</w:t>
      </w:r>
      <w:r w:rsidRPr="003C5941">
        <w:rPr>
          <w:rFonts w:ascii="Times New Roman" w:eastAsia="Times New Roman" w:hAnsi="Times New Roman" w:cs="Times New Roman"/>
          <w:sz w:val="28"/>
          <w:szCs w:val="28"/>
        </w:rPr>
        <w:t>. В целях профилактики социального сиротства, безнадзорности и правонарушений несовершеннолетних, оказания своевременной помощи детям, оказавшимся в трудной жизненной ситуации для защиты прав и законных интересов несовершеннолетних в Учреждении создается Совет по охране прав детства, профилактике социального сиротства, безнадзорности и правонарушений несовершеннолетних, деятельность которого регламентируется соответствующим Положением.</w:t>
      </w:r>
    </w:p>
    <w:p w:rsidR="007F70B7" w:rsidRPr="007F70B7" w:rsidRDefault="007F70B7" w:rsidP="007F70B7">
      <w:pPr>
        <w:tabs>
          <w:tab w:val="left" w:pos="567"/>
        </w:tabs>
        <w:spacing w:after="0" w:line="240" w:lineRule="auto"/>
        <w:ind w:left="567" w:hanging="567"/>
        <w:jc w:val="both"/>
        <w:rPr>
          <w:rFonts w:ascii="Times New Roman" w:eastAsia="Times New Roman" w:hAnsi="Times New Roman" w:cs="Times New Roman"/>
          <w:sz w:val="28"/>
          <w:szCs w:val="28"/>
        </w:rPr>
      </w:pPr>
    </w:p>
    <w:p w:rsidR="004134EE" w:rsidRPr="003C5941" w:rsidRDefault="004134EE" w:rsidP="00EE29B6">
      <w:pPr>
        <w:tabs>
          <w:tab w:val="left" w:pos="567"/>
        </w:tabs>
        <w:autoSpaceDE w:val="0"/>
        <w:autoSpaceDN w:val="0"/>
        <w:adjustRightInd w:val="0"/>
        <w:spacing w:line="240" w:lineRule="auto"/>
        <w:ind w:left="567" w:hanging="567"/>
        <w:contextualSpacing/>
        <w:jc w:val="center"/>
        <w:rPr>
          <w:rFonts w:ascii="Times New Roman" w:hAnsi="Times New Roman" w:cs="Times New Roman"/>
          <w:b/>
          <w:sz w:val="28"/>
          <w:szCs w:val="28"/>
        </w:rPr>
      </w:pPr>
      <w:r w:rsidRPr="003C5941">
        <w:rPr>
          <w:rFonts w:ascii="Times New Roman" w:hAnsi="Times New Roman" w:cs="Times New Roman"/>
          <w:b/>
          <w:sz w:val="28"/>
          <w:szCs w:val="28"/>
          <w:lang w:val="en-US"/>
        </w:rPr>
        <w:t>VI</w:t>
      </w:r>
      <w:r w:rsidRPr="003C5941">
        <w:rPr>
          <w:rFonts w:ascii="Times New Roman" w:hAnsi="Times New Roman" w:cs="Times New Roman"/>
          <w:b/>
          <w:sz w:val="28"/>
          <w:szCs w:val="28"/>
        </w:rPr>
        <w:t>. Имущество    Учреждения</w:t>
      </w:r>
    </w:p>
    <w:p w:rsidR="004134EE" w:rsidRPr="003C5941" w:rsidRDefault="004134EE" w:rsidP="00EE29B6">
      <w:pPr>
        <w:tabs>
          <w:tab w:val="num" w:pos="720"/>
          <w:tab w:val="num" w:pos="900"/>
        </w:tabs>
        <w:spacing w:after="0" w:line="240" w:lineRule="auto"/>
        <w:ind w:left="851"/>
        <w:jc w:val="both"/>
        <w:rPr>
          <w:rFonts w:ascii="Times New Roman" w:hAnsi="Times New Roman" w:cs="Times New Roman"/>
          <w:b/>
          <w:sz w:val="28"/>
          <w:szCs w:val="28"/>
        </w:rPr>
      </w:pPr>
    </w:p>
    <w:p w:rsidR="004134EE" w:rsidRPr="00445A87" w:rsidRDefault="004134EE" w:rsidP="00EE29B6">
      <w:pPr>
        <w:tabs>
          <w:tab w:val="num" w:pos="540"/>
          <w:tab w:val="num" w:pos="567"/>
          <w:tab w:val="num" w:pos="709"/>
        </w:tabs>
        <w:spacing w:after="0" w:line="240" w:lineRule="auto"/>
        <w:ind w:left="567" w:hanging="567"/>
        <w:contextualSpacing/>
        <w:jc w:val="both"/>
        <w:rPr>
          <w:rFonts w:ascii="Times New Roman" w:hAnsi="Times New Roman" w:cs="Times New Roman"/>
          <w:sz w:val="28"/>
          <w:szCs w:val="28"/>
        </w:rPr>
      </w:pPr>
      <w:r w:rsidRPr="00445A87">
        <w:rPr>
          <w:rFonts w:ascii="Times New Roman" w:hAnsi="Times New Roman" w:cs="Times New Roman"/>
          <w:sz w:val="28"/>
          <w:szCs w:val="28"/>
        </w:rPr>
        <w:t xml:space="preserve">6.1. Отдел имущественных и земельных отношений администрации Петровского муниципального района Ставропольского края в </w:t>
      </w:r>
      <w:r w:rsidRPr="00445A87">
        <w:rPr>
          <w:rFonts w:ascii="Times New Roman" w:hAnsi="Times New Roman" w:cs="Times New Roman"/>
          <w:sz w:val="28"/>
          <w:szCs w:val="28"/>
        </w:rPr>
        <w:lastRenderedPageBreak/>
        <w:t>порядке, установленном законодательством Российской Федерации, закрепляет за Учреждением, в целях обеспечения его уставной деятельности, предусмотренной Уставом, здания, сооружения, а также другое необходимое имущество в оперативное управление. Земельны</w:t>
      </w:r>
      <w:r w:rsidR="006F582A" w:rsidRPr="00445A87">
        <w:rPr>
          <w:rFonts w:ascii="Times New Roman" w:hAnsi="Times New Roman" w:cs="Times New Roman"/>
          <w:sz w:val="28"/>
          <w:szCs w:val="28"/>
        </w:rPr>
        <w:t xml:space="preserve">й </w:t>
      </w:r>
      <w:r w:rsidRPr="00445A87">
        <w:rPr>
          <w:rFonts w:ascii="Times New Roman" w:hAnsi="Times New Roman" w:cs="Times New Roman"/>
          <w:sz w:val="28"/>
          <w:szCs w:val="28"/>
        </w:rPr>
        <w:t>участ</w:t>
      </w:r>
      <w:r w:rsidR="006F582A" w:rsidRPr="00445A87">
        <w:rPr>
          <w:rFonts w:ascii="Times New Roman" w:hAnsi="Times New Roman" w:cs="Times New Roman"/>
          <w:sz w:val="28"/>
          <w:szCs w:val="28"/>
        </w:rPr>
        <w:t>ок</w:t>
      </w:r>
      <w:r w:rsidRPr="00445A87">
        <w:rPr>
          <w:rFonts w:ascii="Times New Roman" w:hAnsi="Times New Roman" w:cs="Times New Roman"/>
          <w:sz w:val="28"/>
          <w:szCs w:val="28"/>
        </w:rPr>
        <w:t xml:space="preserve">  закрепля</w:t>
      </w:r>
      <w:r w:rsidR="006F582A" w:rsidRPr="00445A87">
        <w:rPr>
          <w:rFonts w:ascii="Times New Roman" w:hAnsi="Times New Roman" w:cs="Times New Roman"/>
          <w:sz w:val="28"/>
          <w:szCs w:val="28"/>
        </w:rPr>
        <w:t>е</w:t>
      </w:r>
      <w:r w:rsidRPr="00445A87">
        <w:rPr>
          <w:rFonts w:ascii="Times New Roman" w:hAnsi="Times New Roman" w:cs="Times New Roman"/>
          <w:sz w:val="28"/>
          <w:szCs w:val="28"/>
        </w:rPr>
        <w:t>тся за Учреждением в (постоянное) бессрочное пользование</w:t>
      </w:r>
      <w:r w:rsidR="006F582A" w:rsidRPr="00445A87">
        <w:rPr>
          <w:rFonts w:ascii="Times New Roman" w:hAnsi="Times New Roman" w:cs="Times New Roman"/>
          <w:sz w:val="28"/>
          <w:szCs w:val="28"/>
        </w:rPr>
        <w:t>.</w:t>
      </w:r>
      <w:r w:rsidRPr="00445A87">
        <w:rPr>
          <w:rFonts w:ascii="Times New Roman" w:hAnsi="Times New Roman" w:cs="Times New Roman"/>
          <w:sz w:val="28"/>
          <w:szCs w:val="28"/>
        </w:rPr>
        <w:t xml:space="preserve"> </w:t>
      </w:r>
    </w:p>
    <w:p w:rsidR="006F582A" w:rsidRPr="00445A87" w:rsidRDefault="006F582A" w:rsidP="007C1AD5">
      <w:pPr>
        <w:tabs>
          <w:tab w:val="left" w:pos="567"/>
        </w:tabs>
        <w:spacing w:after="0"/>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6.2.</w:t>
      </w:r>
      <w:r w:rsidRPr="00445A87">
        <w:rPr>
          <w:rFonts w:ascii="Times New Roman" w:eastAsia="Times New Roman" w:hAnsi="Times New Roman" w:cs="Times New Roman"/>
          <w:sz w:val="28"/>
          <w:szCs w:val="28"/>
        </w:rPr>
        <w:tab/>
        <w:t>Имущество Учреждения, закрепленное на праве оперативного управления, является муниципальной собственностью Петровского муниципального района.</w:t>
      </w:r>
    </w:p>
    <w:p w:rsidR="006F582A" w:rsidRPr="00445A87" w:rsidRDefault="006F582A" w:rsidP="007C1AD5">
      <w:pPr>
        <w:tabs>
          <w:tab w:val="left" w:pos="567"/>
        </w:tabs>
        <w:spacing w:after="0"/>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ab/>
      </w:r>
    </w:p>
    <w:p w:rsidR="006F582A" w:rsidRPr="00445A87" w:rsidRDefault="006F582A" w:rsidP="007C1AD5">
      <w:pPr>
        <w:tabs>
          <w:tab w:val="left" w:pos="567"/>
        </w:tabs>
        <w:spacing w:after="0"/>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6.3. Изъятие и (или) отчуждение имущества, закрепленного за Учреждением, осуществляется в соответствии с законодательством Российской Федерации.</w:t>
      </w:r>
    </w:p>
    <w:p w:rsidR="006F582A" w:rsidRPr="00445A87" w:rsidRDefault="006F582A" w:rsidP="007C1AD5">
      <w:pPr>
        <w:tabs>
          <w:tab w:val="left" w:pos="567"/>
        </w:tabs>
        <w:spacing w:after="0"/>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ab/>
      </w:r>
    </w:p>
    <w:p w:rsidR="006F582A" w:rsidRPr="00445A87" w:rsidRDefault="006F582A" w:rsidP="007C1AD5">
      <w:pPr>
        <w:tabs>
          <w:tab w:val="left" w:pos="567"/>
        </w:tabs>
        <w:spacing w:after="0"/>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6.4. Учреждение не вправе совершать сделки, возможными последствиями которых является отчуждение или обременение имущества, закрепленного за ним, или имущества, приобретенного за счет средств, выделенных Учреждению его собственником, если иное не установлено федеральными законами.</w:t>
      </w:r>
    </w:p>
    <w:p w:rsidR="006F582A" w:rsidRPr="00445A87" w:rsidRDefault="006F582A" w:rsidP="007C1AD5">
      <w:pPr>
        <w:tabs>
          <w:tab w:val="left" w:pos="0"/>
          <w:tab w:val="left" w:pos="567"/>
          <w:tab w:val="left" w:pos="3261"/>
          <w:tab w:val="left" w:pos="4536"/>
        </w:tabs>
        <w:spacing w:after="0"/>
        <w:ind w:left="567" w:hanging="567"/>
        <w:jc w:val="both"/>
        <w:rPr>
          <w:rFonts w:ascii="Times New Roman" w:eastAsia="Times New Roman" w:hAnsi="Times New Roman" w:cs="Times New Roman"/>
          <w:sz w:val="28"/>
          <w:szCs w:val="28"/>
        </w:rPr>
      </w:pPr>
    </w:p>
    <w:p w:rsidR="006F582A" w:rsidRPr="00445A87" w:rsidRDefault="006F582A" w:rsidP="007C1AD5">
      <w:pPr>
        <w:tabs>
          <w:tab w:val="left" w:pos="142"/>
          <w:tab w:val="left" w:pos="567"/>
          <w:tab w:val="left" w:pos="709"/>
          <w:tab w:val="left" w:pos="4536"/>
        </w:tabs>
        <w:spacing w:after="0"/>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6.5.  Имущество используется в соответствии с его назначением, уставными целями деятельности, законодательством Российской Федерации и Ставропольского края.</w:t>
      </w:r>
    </w:p>
    <w:p w:rsidR="006F582A" w:rsidRPr="00445A87" w:rsidRDefault="006F582A" w:rsidP="007C1AD5">
      <w:pPr>
        <w:tabs>
          <w:tab w:val="left" w:pos="142"/>
          <w:tab w:val="left" w:pos="567"/>
          <w:tab w:val="left" w:pos="709"/>
          <w:tab w:val="left" w:pos="4536"/>
        </w:tabs>
        <w:spacing w:after="0"/>
        <w:ind w:left="567" w:hanging="567"/>
        <w:jc w:val="both"/>
        <w:rPr>
          <w:rFonts w:ascii="Times New Roman" w:eastAsia="Times New Roman" w:hAnsi="Times New Roman" w:cs="Times New Roman"/>
          <w:sz w:val="28"/>
          <w:szCs w:val="28"/>
        </w:rPr>
      </w:pPr>
    </w:p>
    <w:p w:rsidR="006F582A" w:rsidRPr="00445A87" w:rsidRDefault="006F582A" w:rsidP="007C1AD5">
      <w:pPr>
        <w:tabs>
          <w:tab w:val="left" w:pos="0"/>
          <w:tab w:val="left" w:pos="567"/>
          <w:tab w:val="left" w:pos="4536"/>
        </w:tabs>
        <w:spacing w:after="0"/>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6.6. Учреждение вправе в соответствии с действующим законодательством сдавать в аренду, иным способом распоряжаться закрепленным за ним на праве оперативного управления имуществом по согласованию с отделом имущественных и земельных отношений администрации Петровского муниципального района Ставропольского края.</w:t>
      </w:r>
    </w:p>
    <w:p w:rsidR="006F582A" w:rsidRPr="00445A87" w:rsidRDefault="006F582A" w:rsidP="007C1AD5">
      <w:pPr>
        <w:tabs>
          <w:tab w:val="left" w:pos="0"/>
          <w:tab w:val="left" w:pos="567"/>
          <w:tab w:val="left" w:pos="4536"/>
        </w:tabs>
        <w:spacing w:after="0"/>
        <w:ind w:left="567" w:hanging="567"/>
        <w:jc w:val="both"/>
        <w:rPr>
          <w:rFonts w:ascii="Times New Roman" w:eastAsia="Times New Roman" w:hAnsi="Times New Roman" w:cs="Times New Roman"/>
          <w:sz w:val="28"/>
          <w:szCs w:val="28"/>
        </w:rPr>
      </w:pPr>
    </w:p>
    <w:p w:rsidR="006F582A" w:rsidRPr="00445A87" w:rsidRDefault="006F582A" w:rsidP="007C1AD5">
      <w:pPr>
        <w:tabs>
          <w:tab w:val="left" w:pos="-1620"/>
          <w:tab w:val="left" w:pos="0"/>
          <w:tab w:val="left" w:pos="567"/>
        </w:tabs>
        <w:spacing w:after="0"/>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 xml:space="preserve">6.7. Собственник имущества вправе изъять излишнее, неиспользованное или используемое не по назначению имущество, закрепленное за Учреждением либо приобретенное Учреждением за счет средств, выделенных ему собственником на приобретение этого имущества. </w:t>
      </w:r>
    </w:p>
    <w:p w:rsidR="006F582A" w:rsidRPr="00445A87" w:rsidRDefault="006F582A" w:rsidP="007C1AD5">
      <w:pPr>
        <w:tabs>
          <w:tab w:val="left" w:pos="0"/>
          <w:tab w:val="left" w:pos="567"/>
          <w:tab w:val="left" w:pos="4536"/>
        </w:tabs>
        <w:spacing w:after="0"/>
        <w:ind w:left="567" w:hanging="567"/>
        <w:jc w:val="both"/>
        <w:rPr>
          <w:rFonts w:ascii="Times New Roman" w:eastAsia="Times New Roman" w:hAnsi="Times New Roman" w:cs="Times New Roman"/>
          <w:sz w:val="28"/>
          <w:szCs w:val="28"/>
        </w:rPr>
      </w:pPr>
    </w:p>
    <w:p w:rsidR="006F582A" w:rsidRPr="00445A87" w:rsidRDefault="006F582A" w:rsidP="00220AA0">
      <w:pPr>
        <w:tabs>
          <w:tab w:val="left" w:pos="0"/>
          <w:tab w:val="left" w:pos="567"/>
          <w:tab w:val="left" w:pos="4536"/>
        </w:tabs>
        <w:spacing w:after="0"/>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6.8. При осуществлении права оперативного управления имуществом Учреждение обязано:</w:t>
      </w:r>
    </w:p>
    <w:p w:rsidR="006F582A" w:rsidRPr="00445A87" w:rsidRDefault="006F582A" w:rsidP="00220AA0">
      <w:pPr>
        <w:pStyle w:val="af5"/>
        <w:numPr>
          <w:ilvl w:val="0"/>
          <w:numId w:val="56"/>
        </w:numPr>
        <w:tabs>
          <w:tab w:val="left" w:pos="567"/>
        </w:tabs>
        <w:spacing w:after="0"/>
        <w:ind w:left="426" w:hanging="426"/>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эффективно использовать имущество;</w:t>
      </w:r>
    </w:p>
    <w:p w:rsidR="006F582A" w:rsidRPr="00445A87" w:rsidRDefault="006F582A" w:rsidP="00220AA0">
      <w:pPr>
        <w:pStyle w:val="af5"/>
        <w:numPr>
          <w:ilvl w:val="0"/>
          <w:numId w:val="56"/>
        </w:numPr>
        <w:tabs>
          <w:tab w:val="left" w:pos="567"/>
        </w:tabs>
        <w:spacing w:after="0"/>
        <w:ind w:left="426" w:hanging="426"/>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lastRenderedPageBreak/>
        <w:t>обеспечить сохранность и использование закрепленного за ним на праве оперативного управления имущества строго по целевому назначению;</w:t>
      </w:r>
    </w:p>
    <w:p w:rsidR="006F582A" w:rsidRPr="00445A87" w:rsidRDefault="006F582A" w:rsidP="00220AA0">
      <w:pPr>
        <w:pStyle w:val="af5"/>
        <w:numPr>
          <w:ilvl w:val="0"/>
          <w:numId w:val="56"/>
        </w:numPr>
        <w:tabs>
          <w:tab w:val="left" w:pos="567"/>
        </w:tabs>
        <w:spacing w:after="0"/>
        <w:ind w:left="426" w:hanging="426"/>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 xml:space="preserve">не допускать ухудшения технического состояния имущества (это требование не рассматривается на ухудшения, связанные с нормативным износом этого имущества) в процессе использования; </w:t>
      </w:r>
    </w:p>
    <w:p w:rsidR="006F582A" w:rsidRPr="00445A87" w:rsidRDefault="006F582A" w:rsidP="00220AA0">
      <w:pPr>
        <w:pStyle w:val="af5"/>
        <w:numPr>
          <w:ilvl w:val="0"/>
          <w:numId w:val="56"/>
        </w:numPr>
        <w:tabs>
          <w:tab w:val="left" w:pos="567"/>
        </w:tabs>
        <w:spacing w:after="0"/>
        <w:ind w:left="426" w:hanging="426"/>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осуществлять капитальный и текущий ремонт закреплённого за ним имуществом;</w:t>
      </w:r>
    </w:p>
    <w:p w:rsidR="006F582A" w:rsidRPr="00445A87" w:rsidRDefault="006F582A" w:rsidP="00220AA0">
      <w:pPr>
        <w:pStyle w:val="af5"/>
        <w:numPr>
          <w:ilvl w:val="0"/>
          <w:numId w:val="56"/>
        </w:numPr>
        <w:tabs>
          <w:tab w:val="left" w:pos="567"/>
        </w:tabs>
        <w:spacing w:after="0"/>
        <w:ind w:left="426" w:hanging="426"/>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начислять амортизационные отчисления на изнашиваемую часть имущества при расчёте стоимости хоздоговорных работ и услуг. При этом имущество, вновь приобретённое за счёт средств бюджета взамен списанного (в том числе в связи с износом), включается в состав имущества, передаваемого в оперативное управление. На основании сметы расходов списанное имущество (в том числе с износом) исключается из состава имущества, переданного в оперативное управление.</w:t>
      </w:r>
    </w:p>
    <w:p w:rsidR="006F582A" w:rsidRPr="00445A87" w:rsidRDefault="006F582A" w:rsidP="007C1AD5">
      <w:pPr>
        <w:tabs>
          <w:tab w:val="left" w:pos="0"/>
          <w:tab w:val="left" w:pos="567"/>
          <w:tab w:val="left" w:pos="8080"/>
        </w:tabs>
        <w:spacing w:after="0"/>
        <w:ind w:left="567" w:hanging="567"/>
        <w:jc w:val="both"/>
        <w:rPr>
          <w:rFonts w:ascii="Times New Roman" w:eastAsia="Times New Roman" w:hAnsi="Times New Roman" w:cs="Times New Roman"/>
          <w:sz w:val="28"/>
          <w:szCs w:val="28"/>
        </w:rPr>
      </w:pPr>
    </w:p>
    <w:p w:rsidR="006F582A" w:rsidRPr="00445A87" w:rsidRDefault="006F582A" w:rsidP="00220AA0">
      <w:pPr>
        <w:tabs>
          <w:tab w:val="left" w:pos="0"/>
          <w:tab w:val="left" w:pos="426"/>
        </w:tabs>
        <w:spacing w:after="0"/>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6.9. Контроль за использованием по назначению и сохранностью имущества, закреплённого за Учреждением на праве оперативного управления, осуществляет отдел имущественных и земельных отношений администрации Петровского муниципального района Ставропольского края.</w:t>
      </w:r>
    </w:p>
    <w:p w:rsidR="00587754" w:rsidRPr="00445A87" w:rsidRDefault="00587754" w:rsidP="007C1AD5">
      <w:pPr>
        <w:tabs>
          <w:tab w:val="left" w:pos="0"/>
        </w:tabs>
        <w:spacing w:after="0" w:line="240" w:lineRule="auto"/>
        <w:jc w:val="center"/>
        <w:rPr>
          <w:rFonts w:ascii="Times New Roman" w:eastAsia="Times New Roman" w:hAnsi="Times New Roman" w:cs="Times New Roman"/>
          <w:b/>
          <w:sz w:val="28"/>
          <w:szCs w:val="28"/>
        </w:rPr>
      </w:pPr>
    </w:p>
    <w:p w:rsidR="00DC3AE7" w:rsidRPr="00445A87" w:rsidRDefault="00DC3AE7" w:rsidP="00EE29B6">
      <w:pPr>
        <w:tabs>
          <w:tab w:val="left" w:pos="0"/>
        </w:tabs>
        <w:spacing w:after="0" w:line="240" w:lineRule="auto"/>
        <w:jc w:val="center"/>
        <w:rPr>
          <w:rFonts w:ascii="Times New Roman" w:eastAsia="Times New Roman" w:hAnsi="Times New Roman" w:cs="Times New Roman"/>
          <w:b/>
          <w:sz w:val="28"/>
          <w:szCs w:val="28"/>
        </w:rPr>
      </w:pPr>
      <w:r w:rsidRPr="00445A87">
        <w:rPr>
          <w:rFonts w:ascii="Times New Roman" w:eastAsia="Times New Roman" w:hAnsi="Times New Roman" w:cs="Times New Roman"/>
          <w:b/>
          <w:sz w:val="28"/>
          <w:szCs w:val="28"/>
          <w:lang w:val="en-US"/>
        </w:rPr>
        <w:t>VII</w:t>
      </w:r>
      <w:r w:rsidRPr="00445A87">
        <w:rPr>
          <w:rFonts w:ascii="Times New Roman" w:eastAsia="Times New Roman" w:hAnsi="Times New Roman" w:cs="Times New Roman"/>
          <w:b/>
          <w:sz w:val="28"/>
          <w:szCs w:val="28"/>
        </w:rPr>
        <w:t>. Финансы Учреждения</w:t>
      </w:r>
    </w:p>
    <w:p w:rsidR="00366B4C" w:rsidRPr="00445A87" w:rsidRDefault="00366B4C" w:rsidP="00EE29B6">
      <w:pPr>
        <w:tabs>
          <w:tab w:val="left" w:pos="0"/>
        </w:tabs>
        <w:spacing w:after="0" w:line="240" w:lineRule="auto"/>
        <w:jc w:val="center"/>
        <w:rPr>
          <w:rFonts w:ascii="Times New Roman" w:eastAsia="Times New Roman" w:hAnsi="Times New Roman" w:cs="Times New Roman"/>
          <w:b/>
          <w:sz w:val="28"/>
          <w:szCs w:val="28"/>
        </w:rPr>
      </w:pPr>
    </w:p>
    <w:p w:rsidR="00BB694E" w:rsidRPr="00445A87" w:rsidRDefault="00BB694E" w:rsidP="007F3342">
      <w:pPr>
        <w:tabs>
          <w:tab w:val="left" w:pos="709"/>
        </w:tabs>
        <w:spacing w:after="0" w:line="240" w:lineRule="auto"/>
        <w:ind w:left="709" w:hanging="709"/>
        <w:jc w:val="both"/>
        <w:rPr>
          <w:rFonts w:ascii="Times New Roman" w:hAnsi="Times New Roman" w:cs="Times New Roman"/>
          <w:sz w:val="28"/>
          <w:szCs w:val="28"/>
        </w:rPr>
      </w:pPr>
      <w:r w:rsidRPr="00445A87">
        <w:rPr>
          <w:rFonts w:ascii="Times New Roman" w:eastAsia="Times New Roman" w:hAnsi="Times New Roman" w:cs="Times New Roman"/>
          <w:sz w:val="28"/>
          <w:szCs w:val="28"/>
        </w:rPr>
        <w:t>7.1. Учреждение является казенным и осуществляет деятельность в соответствии  с Бюджетным кодексом Российской Федерации.</w:t>
      </w:r>
    </w:p>
    <w:p w:rsidR="007F3342" w:rsidRPr="00445A87" w:rsidRDefault="007F3342" w:rsidP="007F3342">
      <w:pPr>
        <w:tabs>
          <w:tab w:val="left" w:pos="709"/>
        </w:tabs>
        <w:spacing w:after="0" w:line="240" w:lineRule="auto"/>
        <w:ind w:left="709" w:hanging="709"/>
        <w:jc w:val="both"/>
        <w:rPr>
          <w:rFonts w:ascii="Times New Roman" w:eastAsia="Times New Roman" w:hAnsi="Times New Roman" w:cs="Times New Roman"/>
          <w:sz w:val="28"/>
          <w:szCs w:val="28"/>
        </w:rPr>
      </w:pPr>
    </w:p>
    <w:p w:rsidR="00BB694E" w:rsidRPr="00445A87" w:rsidRDefault="00BB694E" w:rsidP="007F3342">
      <w:pPr>
        <w:tabs>
          <w:tab w:val="left" w:pos="709"/>
        </w:tabs>
        <w:spacing w:after="0" w:line="240" w:lineRule="auto"/>
        <w:ind w:left="709" w:hanging="709"/>
        <w:jc w:val="both"/>
        <w:rPr>
          <w:rFonts w:ascii="Times New Roman" w:hAnsi="Times New Roman" w:cs="Times New Roman"/>
          <w:sz w:val="28"/>
          <w:szCs w:val="28"/>
        </w:rPr>
      </w:pPr>
      <w:r w:rsidRPr="00445A87">
        <w:rPr>
          <w:rFonts w:ascii="Times New Roman" w:eastAsia="Times New Roman" w:hAnsi="Times New Roman" w:cs="Times New Roman"/>
          <w:sz w:val="28"/>
          <w:szCs w:val="28"/>
        </w:rPr>
        <w:t>7.2.</w:t>
      </w:r>
      <w:r w:rsidR="007F3342" w:rsidRPr="00445A87">
        <w:rPr>
          <w:rFonts w:ascii="Times New Roman" w:hAnsi="Times New Roman" w:cs="Times New Roman"/>
          <w:sz w:val="28"/>
          <w:szCs w:val="28"/>
        </w:rPr>
        <w:t xml:space="preserve"> </w:t>
      </w:r>
      <w:r w:rsidRPr="00445A87">
        <w:rPr>
          <w:rFonts w:ascii="Times New Roman" w:eastAsia="Times New Roman" w:hAnsi="Times New Roman" w:cs="Times New Roman"/>
          <w:sz w:val="28"/>
          <w:szCs w:val="28"/>
        </w:rPr>
        <w:t xml:space="preserve">Финансовое обеспечение деятельности </w:t>
      </w:r>
      <w:r w:rsidR="00BD72F4" w:rsidRPr="00445A87">
        <w:rPr>
          <w:rFonts w:ascii="Times New Roman" w:eastAsia="Times New Roman" w:hAnsi="Times New Roman" w:cs="Times New Roman"/>
          <w:sz w:val="28"/>
          <w:szCs w:val="28"/>
        </w:rPr>
        <w:t>Уч</w:t>
      </w:r>
      <w:r w:rsidRPr="00445A87">
        <w:rPr>
          <w:rFonts w:ascii="Times New Roman" w:eastAsia="Times New Roman" w:hAnsi="Times New Roman" w:cs="Times New Roman"/>
          <w:sz w:val="28"/>
          <w:szCs w:val="28"/>
        </w:rPr>
        <w:t xml:space="preserve">реждения осуществляется на основании бюджетной сметы в пределах лимитов бюджетных обязательств, доведенных до Учреждения отделом образования на очередной финансовый год. </w:t>
      </w:r>
    </w:p>
    <w:p w:rsidR="007F3342" w:rsidRPr="00445A87" w:rsidRDefault="007F3342" w:rsidP="007F3342">
      <w:pPr>
        <w:tabs>
          <w:tab w:val="left" w:pos="709"/>
        </w:tabs>
        <w:spacing w:after="0" w:line="240" w:lineRule="auto"/>
        <w:ind w:left="709" w:hanging="709"/>
        <w:jc w:val="both"/>
        <w:rPr>
          <w:rFonts w:ascii="Times New Roman" w:eastAsia="Times New Roman" w:hAnsi="Times New Roman" w:cs="Times New Roman"/>
          <w:sz w:val="28"/>
          <w:szCs w:val="28"/>
        </w:rPr>
      </w:pPr>
    </w:p>
    <w:p w:rsidR="00BB694E" w:rsidRPr="00445A87" w:rsidRDefault="00BB694E" w:rsidP="007F3342">
      <w:pPr>
        <w:tabs>
          <w:tab w:val="left" w:pos="709"/>
        </w:tabs>
        <w:autoSpaceDE w:val="0"/>
        <w:autoSpaceDN w:val="0"/>
        <w:adjustRightInd w:val="0"/>
        <w:spacing w:after="0" w:line="240" w:lineRule="auto"/>
        <w:ind w:left="709" w:hanging="709"/>
        <w:jc w:val="both"/>
        <w:outlineLvl w:val="3"/>
        <w:rPr>
          <w:rFonts w:ascii="Times New Roman" w:hAnsi="Times New Roman" w:cs="Times New Roman"/>
          <w:sz w:val="28"/>
          <w:szCs w:val="28"/>
        </w:rPr>
      </w:pPr>
      <w:r w:rsidRPr="00445A87">
        <w:rPr>
          <w:rFonts w:ascii="Times New Roman" w:eastAsia="Times New Roman" w:hAnsi="Times New Roman" w:cs="Times New Roman"/>
          <w:sz w:val="28"/>
          <w:szCs w:val="28"/>
        </w:rPr>
        <w:t xml:space="preserve">7.3. Утвержденные показатели бюджетной сметы </w:t>
      </w:r>
      <w:r w:rsidR="00BD72F4" w:rsidRPr="00445A87">
        <w:rPr>
          <w:rFonts w:ascii="Times New Roman" w:eastAsia="Times New Roman" w:hAnsi="Times New Roman" w:cs="Times New Roman"/>
          <w:sz w:val="28"/>
          <w:szCs w:val="28"/>
        </w:rPr>
        <w:t>У</w:t>
      </w:r>
      <w:r w:rsidRPr="00445A87">
        <w:rPr>
          <w:rFonts w:ascii="Times New Roman" w:eastAsia="Times New Roman" w:hAnsi="Times New Roman" w:cs="Times New Roman"/>
          <w:sz w:val="28"/>
          <w:szCs w:val="28"/>
        </w:rPr>
        <w:t>чреждения должны соответствовать доведенным до него лимитам бюджетных обязательств на принятие и (или) исполнение бюджетных обязательств по обеспечению выполнения функций казенного учреждения.</w:t>
      </w:r>
    </w:p>
    <w:p w:rsidR="007F3342" w:rsidRPr="00445A87" w:rsidRDefault="007F3342" w:rsidP="007F3342">
      <w:pPr>
        <w:tabs>
          <w:tab w:val="left" w:pos="709"/>
        </w:tabs>
        <w:autoSpaceDE w:val="0"/>
        <w:autoSpaceDN w:val="0"/>
        <w:adjustRightInd w:val="0"/>
        <w:spacing w:after="0" w:line="240" w:lineRule="auto"/>
        <w:ind w:left="709" w:hanging="709"/>
        <w:jc w:val="both"/>
        <w:outlineLvl w:val="3"/>
        <w:rPr>
          <w:rFonts w:ascii="Times New Roman" w:eastAsia="Times New Roman" w:hAnsi="Times New Roman" w:cs="Times New Roman"/>
          <w:sz w:val="28"/>
          <w:szCs w:val="28"/>
        </w:rPr>
      </w:pPr>
    </w:p>
    <w:p w:rsidR="00BB694E" w:rsidRPr="00445A87" w:rsidRDefault="00BB694E" w:rsidP="007F3342">
      <w:pPr>
        <w:tabs>
          <w:tab w:val="left" w:pos="709"/>
        </w:tabs>
        <w:spacing w:after="0" w:line="240" w:lineRule="auto"/>
        <w:ind w:left="709" w:hanging="709"/>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7.4. Источниками формирования имущества и финансовых ресурсов являются:</w:t>
      </w:r>
    </w:p>
    <w:p w:rsidR="00BB694E" w:rsidRPr="00445A87" w:rsidRDefault="00BB694E" w:rsidP="007F3342">
      <w:pPr>
        <w:numPr>
          <w:ilvl w:val="0"/>
          <w:numId w:val="7"/>
        </w:numPr>
        <w:tabs>
          <w:tab w:val="clear" w:pos="880"/>
          <w:tab w:val="num" w:pos="567"/>
          <w:tab w:val="left" w:pos="709"/>
        </w:tabs>
        <w:suppressAutoHyphens/>
        <w:spacing w:after="0" w:line="240" w:lineRule="auto"/>
        <w:ind w:left="709" w:hanging="709"/>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lastRenderedPageBreak/>
        <w:t>бюджетные средства;</w:t>
      </w:r>
    </w:p>
    <w:p w:rsidR="00BB694E" w:rsidRPr="00445A87" w:rsidRDefault="00BB694E" w:rsidP="007F3342">
      <w:pPr>
        <w:pStyle w:val="af5"/>
        <w:numPr>
          <w:ilvl w:val="0"/>
          <w:numId w:val="7"/>
        </w:numPr>
        <w:tabs>
          <w:tab w:val="clear" w:pos="880"/>
          <w:tab w:val="num" w:pos="567"/>
        </w:tabs>
        <w:spacing w:after="0" w:line="240" w:lineRule="auto"/>
        <w:ind w:left="567" w:hanging="567"/>
        <w:jc w:val="both"/>
        <w:rPr>
          <w:rFonts w:ascii="Times New Roman" w:hAnsi="Times New Roman" w:cs="Times New Roman"/>
          <w:sz w:val="28"/>
          <w:szCs w:val="28"/>
        </w:rPr>
      </w:pPr>
      <w:r w:rsidRPr="00445A87">
        <w:rPr>
          <w:rFonts w:ascii="Times New Roman" w:eastAsia="Times New Roman" w:hAnsi="Times New Roman" w:cs="Times New Roman"/>
          <w:sz w:val="28"/>
          <w:szCs w:val="28"/>
        </w:rPr>
        <w:t>имущество, переданн</w:t>
      </w:r>
      <w:r w:rsidR="007F3342" w:rsidRPr="00445A87">
        <w:rPr>
          <w:rFonts w:ascii="Times New Roman" w:hAnsi="Times New Roman" w:cs="Times New Roman"/>
          <w:sz w:val="28"/>
          <w:szCs w:val="28"/>
        </w:rPr>
        <w:t xml:space="preserve">ое Учреждению собственником или </w:t>
      </w:r>
      <w:r w:rsidRPr="00445A87">
        <w:rPr>
          <w:rFonts w:ascii="Times New Roman" w:eastAsia="Times New Roman" w:hAnsi="Times New Roman" w:cs="Times New Roman"/>
          <w:sz w:val="28"/>
          <w:szCs w:val="28"/>
        </w:rPr>
        <w:t>уполномоченным им органом.</w:t>
      </w:r>
    </w:p>
    <w:p w:rsidR="007F3342" w:rsidRPr="00445A87" w:rsidRDefault="007F3342" w:rsidP="007F3342">
      <w:pPr>
        <w:pStyle w:val="af5"/>
        <w:tabs>
          <w:tab w:val="left" w:pos="567"/>
        </w:tabs>
        <w:spacing w:after="0" w:line="240" w:lineRule="auto"/>
        <w:ind w:left="567"/>
        <w:jc w:val="both"/>
        <w:rPr>
          <w:rFonts w:ascii="Times New Roman" w:eastAsia="Times New Roman" w:hAnsi="Times New Roman" w:cs="Times New Roman"/>
          <w:sz w:val="28"/>
          <w:szCs w:val="28"/>
        </w:rPr>
      </w:pPr>
    </w:p>
    <w:p w:rsidR="00BB694E" w:rsidRPr="00445A87" w:rsidRDefault="00BB694E" w:rsidP="007F3342">
      <w:pPr>
        <w:tabs>
          <w:tab w:val="left" w:pos="709"/>
        </w:tabs>
        <w:spacing w:after="0" w:line="240" w:lineRule="auto"/>
        <w:ind w:left="709" w:hanging="709"/>
        <w:jc w:val="both"/>
        <w:rPr>
          <w:rFonts w:ascii="Times New Roman" w:hAnsi="Times New Roman" w:cs="Times New Roman"/>
          <w:sz w:val="28"/>
          <w:szCs w:val="28"/>
        </w:rPr>
      </w:pPr>
      <w:r w:rsidRPr="00445A87">
        <w:rPr>
          <w:rFonts w:ascii="Times New Roman" w:eastAsia="Times New Roman" w:hAnsi="Times New Roman" w:cs="Times New Roman"/>
          <w:sz w:val="28"/>
          <w:szCs w:val="28"/>
        </w:rPr>
        <w:t xml:space="preserve">7.5. Учреждение использует бюджетные средства исключительно через лицевые счета, открытые в соответствии с Бюджетным кодексом Российской Федерации в </w:t>
      </w:r>
      <w:r w:rsidR="00BD72F4" w:rsidRPr="00445A87">
        <w:rPr>
          <w:rFonts w:ascii="Times New Roman" w:eastAsia="Times New Roman" w:hAnsi="Times New Roman" w:cs="Times New Roman"/>
          <w:sz w:val="28"/>
          <w:szCs w:val="28"/>
        </w:rPr>
        <w:t xml:space="preserve">органах </w:t>
      </w:r>
      <w:r w:rsidRPr="00445A87">
        <w:rPr>
          <w:rFonts w:ascii="Times New Roman" w:eastAsia="Times New Roman" w:hAnsi="Times New Roman" w:cs="Times New Roman"/>
          <w:sz w:val="28"/>
          <w:szCs w:val="28"/>
        </w:rPr>
        <w:t>Федеральн</w:t>
      </w:r>
      <w:r w:rsidR="00BD72F4" w:rsidRPr="00445A87">
        <w:rPr>
          <w:rFonts w:ascii="Times New Roman" w:eastAsia="Times New Roman" w:hAnsi="Times New Roman" w:cs="Times New Roman"/>
          <w:sz w:val="28"/>
          <w:szCs w:val="28"/>
        </w:rPr>
        <w:t>ого</w:t>
      </w:r>
      <w:r w:rsidRPr="00445A87">
        <w:rPr>
          <w:rFonts w:ascii="Times New Roman" w:eastAsia="Times New Roman" w:hAnsi="Times New Roman" w:cs="Times New Roman"/>
          <w:sz w:val="28"/>
          <w:szCs w:val="28"/>
        </w:rPr>
        <w:t xml:space="preserve"> казначейств</w:t>
      </w:r>
      <w:r w:rsidR="00BD72F4" w:rsidRPr="00445A87">
        <w:rPr>
          <w:rFonts w:ascii="Times New Roman" w:eastAsia="Times New Roman" w:hAnsi="Times New Roman" w:cs="Times New Roman"/>
          <w:sz w:val="28"/>
          <w:szCs w:val="28"/>
        </w:rPr>
        <w:t>а</w:t>
      </w:r>
      <w:r w:rsidRPr="00445A87">
        <w:rPr>
          <w:rFonts w:ascii="Times New Roman" w:eastAsia="Times New Roman" w:hAnsi="Times New Roman" w:cs="Times New Roman"/>
          <w:sz w:val="28"/>
          <w:szCs w:val="28"/>
        </w:rPr>
        <w:t>.</w:t>
      </w:r>
    </w:p>
    <w:p w:rsidR="007F3342" w:rsidRPr="00445A87" w:rsidRDefault="007F3342" w:rsidP="007F3342">
      <w:pPr>
        <w:tabs>
          <w:tab w:val="left" w:pos="709"/>
        </w:tabs>
        <w:spacing w:after="0" w:line="240" w:lineRule="auto"/>
        <w:ind w:left="709" w:hanging="709"/>
        <w:jc w:val="both"/>
        <w:rPr>
          <w:rFonts w:ascii="Times New Roman" w:eastAsia="Times New Roman" w:hAnsi="Times New Roman" w:cs="Times New Roman"/>
          <w:b/>
          <w:bCs/>
          <w:sz w:val="28"/>
          <w:szCs w:val="28"/>
        </w:rPr>
      </w:pPr>
    </w:p>
    <w:p w:rsidR="00BB694E" w:rsidRPr="00445A87" w:rsidRDefault="00BB694E" w:rsidP="007F3342">
      <w:pPr>
        <w:tabs>
          <w:tab w:val="left" w:pos="709"/>
        </w:tabs>
        <w:spacing w:after="0" w:line="240" w:lineRule="auto"/>
        <w:ind w:left="709" w:hanging="709"/>
        <w:jc w:val="both"/>
        <w:rPr>
          <w:rFonts w:ascii="Times New Roman" w:hAnsi="Times New Roman" w:cs="Times New Roman"/>
          <w:sz w:val="28"/>
          <w:szCs w:val="28"/>
        </w:rPr>
      </w:pPr>
      <w:r w:rsidRPr="00445A87">
        <w:rPr>
          <w:rFonts w:ascii="Times New Roman" w:eastAsia="Times New Roman" w:hAnsi="Times New Roman" w:cs="Times New Roman"/>
          <w:bCs/>
          <w:sz w:val="28"/>
          <w:szCs w:val="28"/>
        </w:rPr>
        <w:t>7.</w:t>
      </w:r>
      <w:r w:rsidR="007F3342" w:rsidRPr="00445A87">
        <w:rPr>
          <w:rFonts w:ascii="Times New Roman" w:hAnsi="Times New Roman" w:cs="Times New Roman"/>
          <w:bCs/>
          <w:sz w:val="28"/>
          <w:szCs w:val="28"/>
        </w:rPr>
        <w:t>6</w:t>
      </w:r>
      <w:r w:rsidRPr="00445A87">
        <w:rPr>
          <w:rFonts w:ascii="Times New Roman" w:eastAsia="Times New Roman" w:hAnsi="Times New Roman" w:cs="Times New Roman"/>
          <w:bCs/>
          <w:sz w:val="28"/>
          <w:szCs w:val="28"/>
        </w:rPr>
        <w:t>.</w:t>
      </w:r>
      <w:r w:rsidRPr="00445A87">
        <w:rPr>
          <w:rFonts w:ascii="Times New Roman" w:eastAsia="Times New Roman" w:hAnsi="Times New Roman" w:cs="Times New Roman"/>
          <w:b/>
          <w:bCs/>
          <w:sz w:val="28"/>
          <w:szCs w:val="28"/>
        </w:rPr>
        <w:t xml:space="preserve"> </w:t>
      </w:r>
      <w:r w:rsidRPr="00445A87">
        <w:rPr>
          <w:rFonts w:ascii="Times New Roman" w:eastAsia="Times New Roman" w:hAnsi="Times New Roman" w:cs="Times New Roman"/>
          <w:bCs/>
          <w:sz w:val="28"/>
          <w:szCs w:val="28"/>
        </w:rPr>
        <w:t>У</w:t>
      </w:r>
      <w:r w:rsidRPr="00445A87">
        <w:rPr>
          <w:rFonts w:ascii="Times New Roman" w:eastAsia="Times New Roman" w:hAnsi="Times New Roman" w:cs="Times New Roman"/>
          <w:sz w:val="28"/>
          <w:szCs w:val="28"/>
        </w:rPr>
        <w:t>чреждение  вправе осуществлять приносящую доход деятельность в соответствии с настоящим Уставом. Доходы, полученные от указанной деятельности, поступают в бюджет Петровского муниципального района Ставропольского края.</w:t>
      </w:r>
    </w:p>
    <w:p w:rsidR="007F3342" w:rsidRPr="00445A87" w:rsidRDefault="007F3342" w:rsidP="007F3342">
      <w:pPr>
        <w:tabs>
          <w:tab w:val="left" w:pos="709"/>
        </w:tabs>
        <w:spacing w:after="0" w:line="240" w:lineRule="auto"/>
        <w:ind w:left="709" w:hanging="709"/>
        <w:jc w:val="both"/>
        <w:rPr>
          <w:rFonts w:ascii="Times New Roman" w:eastAsia="Times New Roman" w:hAnsi="Times New Roman" w:cs="Times New Roman"/>
          <w:sz w:val="28"/>
          <w:szCs w:val="28"/>
        </w:rPr>
      </w:pPr>
    </w:p>
    <w:p w:rsidR="00BB694E" w:rsidRPr="00445A87" w:rsidRDefault="00BB694E" w:rsidP="007F3342">
      <w:pPr>
        <w:tabs>
          <w:tab w:val="left" w:pos="709"/>
        </w:tabs>
        <w:spacing w:after="0" w:line="240" w:lineRule="auto"/>
        <w:ind w:left="709" w:hanging="709"/>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7.</w:t>
      </w:r>
      <w:r w:rsidR="007F3342" w:rsidRPr="00445A87">
        <w:rPr>
          <w:rFonts w:ascii="Times New Roman" w:hAnsi="Times New Roman" w:cs="Times New Roman"/>
          <w:sz w:val="28"/>
          <w:szCs w:val="28"/>
        </w:rPr>
        <w:t>7</w:t>
      </w:r>
      <w:r w:rsidRPr="00445A87">
        <w:rPr>
          <w:rFonts w:ascii="Times New Roman" w:eastAsia="Times New Roman" w:hAnsi="Times New Roman" w:cs="Times New Roman"/>
          <w:sz w:val="28"/>
          <w:szCs w:val="28"/>
        </w:rPr>
        <w:t>. Учреждение обязано:</w:t>
      </w:r>
    </w:p>
    <w:p w:rsidR="00BB694E" w:rsidRPr="00445A87" w:rsidRDefault="00BB694E" w:rsidP="007F3342">
      <w:pPr>
        <w:numPr>
          <w:ilvl w:val="0"/>
          <w:numId w:val="6"/>
        </w:numPr>
        <w:tabs>
          <w:tab w:val="clear" w:pos="880"/>
          <w:tab w:val="left" w:pos="709"/>
        </w:tabs>
        <w:suppressAutoHyphens/>
        <w:spacing w:after="0" w:line="240" w:lineRule="auto"/>
        <w:ind w:left="709" w:hanging="709"/>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эффективно использовать бюджетные средства в соответствии с их целевым назначением;</w:t>
      </w:r>
    </w:p>
    <w:p w:rsidR="00BB694E" w:rsidRPr="00445A87" w:rsidRDefault="00BB694E" w:rsidP="007F3342">
      <w:pPr>
        <w:numPr>
          <w:ilvl w:val="0"/>
          <w:numId w:val="6"/>
        </w:numPr>
        <w:tabs>
          <w:tab w:val="clear" w:pos="880"/>
          <w:tab w:val="left" w:pos="709"/>
        </w:tabs>
        <w:suppressAutoHyphens/>
        <w:spacing w:after="0" w:line="240" w:lineRule="auto"/>
        <w:ind w:left="709" w:hanging="709"/>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своевременно представлять отчет и иные сведения об использовании бюджетных средств.</w:t>
      </w:r>
    </w:p>
    <w:p w:rsidR="00BB694E" w:rsidRPr="00445A87" w:rsidRDefault="00BB694E" w:rsidP="007F3342">
      <w:pPr>
        <w:tabs>
          <w:tab w:val="left" w:pos="709"/>
        </w:tabs>
        <w:spacing w:after="0" w:line="240" w:lineRule="auto"/>
        <w:ind w:left="709" w:hanging="709"/>
        <w:jc w:val="both"/>
        <w:rPr>
          <w:rFonts w:ascii="Times New Roman" w:eastAsia="Times New Roman" w:hAnsi="Times New Roman" w:cs="Times New Roman"/>
          <w:sz w:val="28"/>
          <w:szCs w:val="28"/>
        </w:rPr>
      </w:pPr>
    </w:p>
    <w:p w:rsidR="00BB694E" w:rsidRPr="00445A87" w:rsidRDefault="00BB694E" w:rsidP="007F3342">
      <w:pPr>
        <w:pStyle w:val="headertext"/>
        <w:shd w:val="clear" w:color="auto" w:fill="FFFFFF"/>
        <w:tabs>
          <w:tab w:val="left" w:pos="709"/>
        </w:tabs>
        <w:spacing w:before="0" w:beforeAutospacing="0" w:after="0" w:afterAutospacing="0"/>
        <w:ind w:left="709" w:hanging="709"/>
        <w:jc w:val="both"/>
        <w:textAlignment w:val="baseline"/>
        <w:rPr>
          <w:sz w:val="28"/>
          <w:szCs w:val="28"/>
        </w:rPr>
      </w:pPr>
      <w:r w:rsidRPr="00445A87">
        <w:rPr>
          <w:sz w:val="28"/>
          <w:szCs w:val="28"/>
        </w:rPr>
        <w:t>7.</w:t>
      </w:r>
      <w:r w:rsidR="007F3342" w:rsidRPr="00445A87">
        <w:rPr>
          <w:sz w:val="28"/>
          <w:szCs w:val="28"/>
        </w:rPr>
        <w:t>8</w:t>
      </w:r>
      <w:r w:rsidRPr="00445A87">
        <w:rPr>
          <w:sz w:val="28"/>
          <w:szCs w:val="28"/>
        </w:rPr>
        <w:t xml:space="preserve">. Учреждение при осуществлении своей деятельности обязано выполнять требования законодательства Российской Федерации о </w:t>
      </w:r>
      <w:r w:rsidRPr="00445A87">
        <w:rPr>
          <w:sz w:val="28"/>
          <w:szCs w:val="28"/>
          <w:shd w:val="clear" w:color="auto" w:fill="FFFFFF"/>
        </w:rPr>
        <w:t xml:space="preserve"> контрактной системе в сфере закупок товаров, работ, услуг для обеспечения государственных и муниципальных нужд.</w:t>
      </w:r>
    </w:p>
    <w:p w:rsidR="00BB694E" w:rsidRPr="00445A87" w:rsidRDefault="00BB694E" w:rsidP="007F3342">
      <w:pPr>
        <w:tabs>
          <w:tab w:val="left" w:pos="709"/>
        </w:tabs>
        <w:autoSpaceDE w:val="0"/>
        <w:autoSpaceDN w:val="0"/>
        <w:adjustRightInd w:val="0"/>
        <w:spacing w:after="0" w:line="240" w:lineRule="auto"/>
        <w:ind w:left="709"/>
        <w:jc w:val="both"/>
        <w:outlineLvl w:val="3"/>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 xml:space="preserve">Заключение и оплата муниципальных контрактов, иных договоров, подлежащих исполнению за счет бюджетных средств, производятся от имени Учреждения в пределах доведенных ему лимитов бюджетных обязательств, если иное не установлено Бюджетным кодексом РФ, и с учетом принятых и неисполненных обязательств. </w:t>
      </w:r>
    </w:p>
    <w:p w:rsidR="00BD72F4" w:rsidRPr="00445A87" w:rsidRDefault="00BD72F4" w:rsidP="00220AA0">
      <w:pPr>
        <w:tabs>
          <w:tab w:val="left" w:pos="567"/>
        </w:tabs>
        <w:autoSpaceDE w:val="0"/>
        <w:autoSpaceDN w:val="0"/>
        <w:adjustRightInd w:val="0"/>
        <w:ind w:left="709"/>
        <w:jc w:val="both"/>
        <w:outlineLvl w:val="3"/>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В случае уменьшения Учреждению как получателю бюджетных средств главным распорядителем бюджетных средств ранее доведенных лимитов бюджетных обязательств, приводящего к невозможности исполнения Учреждением бюджетных обязательств, вытекающих из заключенных им государственных (муниципальных) контрактов, иных договоров, Учреждение должно обеспечить согласование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новых условий государственных (муниципальных) контрактов, в том числе по цене и (или) срокам их исполнения и (или) количеству (объему товара (работы, услуги), иных договоров.</w:t>
      </w:r>
    </w:p>
    <w:p w:rsidR="00BB694E" w:rsidRPr="00445A87" w:rsidRDefault="00BB694E" w:rsidP="007F3342">
      <w:pPr>
        <w:tabs>
          <w:tab w:val="left" w:pos="709"/>
        </w:tabs>
        <w:autoSpaceDE w:val="0"/>
        <w:autoSpaceDN w:val="0"/>
        <w:adjustRightInd w:val="0"/>
        <w:spacing w:after="0" w:line="240" w:lineRule="auto"/>
        <w:ind w:left="709" w:hanging="709"/>
        <w:jc w:val="both"/>
        <w:outlineLvl w:val="3"/>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7.</w:t>
      </w:r>
      <w:r w:rsidR="007F3342" w:rsidRPr="00445A87">
        <w:rPr>
          <w:rFonts w:ascii="Times New Roman" w:hAnsi="Times New Roman" w:cs="Times New Roman"/>
          <w:sz w:val="28"/>
          <w:szCs w:val="28"/>
        </w:rPr>
        <w:t>9</w:t>
      </w:r>
      <w:r w:rsidRPr="00445A87">
        <w:rPr>
          <w:rFonts w:ascii="Times New Roman" w:eastAsia="Times New Roman" w:hAnsi="Times New Roman" w:cs="Times New Roman"/>
          <w:sz w:val="28"/>
          <w:szCs w:val="28"/>
        </w:rPr>
        <w:t xml:space="preserve">. Учреждение не имеет права предоставлять и получать кредиты (займы), приобретать ценные бумаги. </w:t>
      </w:r>
    </w:p>
    <w:p w:rsidR="00DC3AE7" w:rsidRPr="00445A87" w:rsidRDefault="00DC3AE7" w:rsidP="00BB694E">
      <w:pPr>
        <w:pStyle w:val="a9"/>
        <w:tabs>
          <w:tab w:val="left" w:pos="709"/>
        </w:tabs>
        <w:ind w:left="851" w:hanging="709"/>
        <w:rPr>
          <w:szCs w:val="28"/>
        </w:rPr>
      </w:pPr>
    </w:p>
    <w:p w:rsidR="00E317F5" w:rsidRPr="00445A87" w:rsidRDefault="00E317F5" w:rsidP="00EF2B3F">
      <w:pPr>
        <w:tabs>
          <w:tab w:val="num" w:pos="900"/>
        </w:tabs>
        <w:spacing w:after="0" w:line="240" w:lineRule="auto"/>
        <w:rPr>
          <w:rFonts w:ascii="Times New Roman" w:hAnsi="Times New Roman" w:cs="Times New Roman"/>
          <w:b/>
          <w:sz w:val="28"/>
          <w:szCs w:val="28"/>
        </w:rPr>
      </w:pPr>
    </w:p>
    <w:p w:rsidR="004134EE" w:rsidRPr="00445A87" w:rsidRDefault="004134EE" w:rsidP="00EE29B6">
      <w:pPr>
        <w:tabs>
          <w:tab w:val="num" w:pos="900"/>
        </w:tabs>
        <w:spacing w:after="0" w:line="240" w:lineRule="auto"/>
        <w:ind w:left="426" w:firstLine="27"/>
        <w:jc w:val="center"/>
        <w:rPr>
          <w:rFonts w:ascii="Times New Roman" w:hAnsi="Times New Roman" w:cs="Times New Roman"/>
          <w:b/>
          <w:sz w:val="28"/>
          <w:szCs w:val="28"/>
        </w:rPr>
      </w:pPr>
      <w:proofErr w:type="spellStart"/>
      <w:r w:rsidRPr="00445A87">
        <w:rPr>
          <w:rFonts w:ascii="Times New Roman" w:hAnsi="Times New Roman" w:cs="Times New Roman"/>
          <w:b/>
          <w:sz w:val="28"/>
          <w:szCs w:val="28"/>
          <w:lang w:val="en-US"/>
        </w:rPr>
        <w:t>VIIΙ</w:t>
      </w:r>
      <w:proofErr w:type="spellEnd"/>
      <w:r w:rsidRPr="00445A87">
        <w:rPr>
          <w:rFonts w:ascii="Times New Roman" w:hAnsi="Times New Roman" w:cs="Times New Roman"/>
          <w:b/>
          <w:sz w:val="28"/>
          <w:szCs w:val="28"/>
        </w:rPr>
        <w:t>. Регламентация деятельности</w:t>
      </w:r>
    </w:p>
    <w:p w:rsidR="004134EE" w:rsidRPr="00445A87" w:rsidRDefault="004134EE" w:rsidP="00EE29B6">
      <w:pPr>
        <w:tabs>
          <w:tab w:val="num" w:pos="900"/>
        </w:tabs>
        <w:spacing w:after="0" w:line="240" w:lineRule="auto"/>
        <w:ind w:left="540" w:firstLine="27"/>
        <w:jc w:val="both"/>
        <w:rPr>
          <w:rFonts w:ascii="Times New Roman" w:hAnsi="Times New Roman" w:cs="Times New Roman"/>
          <w:sz w:val="28"/>
          <w:szCs w:val="28"/>
        </w:rPr>
      </w:pPr>
    </w:p>
    <w:p w:rsidR="004134EE" w:rsidRPr="00445A87" w:rsidRDefault="00E317F5" w:rsidP="00EE29B6">
      <w:pPr>
        <w:tabs>
          <w:tab w:val="num" w:pos="900"/>
        </w:tabs>
        <w:spacing w:after="0" w:line="240" w:lineRule="auto"/>
        <w:ind w:left="540" w:hanging="540"/>
        <w:jc w:val="both"/>
        <w:rPr>
          <w:rFonts w:ascii="Times New Roman" w:hAnsi="Times New Roman" w:cs="Times New Roman"/>
          <w:sz w:val="28"/>
          <w:szCs w:val="28"/>
        </w:rPr>
      </w:pPr>
      <w:r w:rsidRPr="00445A87">
        <w:rPr>
          <w:rFonts w:ascii="Times New Roman" w:hAnsi="Times New Roman" w:cs="Times New Roman"/>
          <w:sz w:val="28"/>
          <w:szCs w:val="28"/>
        </w:rPr>
        <w:t xml:space="preserve"> </w:t>
      </w:r>
      <w:r w:rsidR="004134EE" w:rsidRPr="00445A87">
        <w:rPr>
          <w:rFonts w:ascii="Times New Roman" w:hAnsi="Times New Roman" w:cs="Times New Roman"/>
          <w:sz w:val="28"/>
          <w:szCs w:val="28"/>
        </w:rPr>
        <w:t>8.1.    Учреждение обязано:</w:t>
      </w:r>
    </w:p>
    <w:p w:rsidR="004134EE" w:rsidRPr="00445A87" w:rsidRDefault="004134EE" w:rsidP="00EE29B6">
      <w:pPr>
        <w:numPr>
          <w:ilvl w:val="0"/>
          <w:numId w:val="3"/>
        </w:numPr>
        <w:tabs>
          <w:tab w:val="num" w:pos="540"/>
        </w:tabs>
        <w:spacing w:after="0" w:line="240" w:lineRule="auto"/>
        <w:ind w:left="540" w:hanging="540"/>
        <w:jc w:val="both"/>
        <w:rPr>
          <w:rFonts w:ascii="Times New Roman" w:hAnsi="Times New Roman" w:cs="Times New Roman"/>
          <w:sz w:val="28"/>
          <w:szCs w:val="28"/>
        </w:rPr>
      </w:pPr>
      <w:r w:rsidRPr="00445A87">
        <w:rPr>
          <w:rFonts w:ascii="Times New Roman" w:hAnsi="Times New Roman" w:cs="Times New Roman"/>
          <w:sz w:val="28"/>
          <w:szCs w:val="28"/>
        </w:rPr>
        <w:t>предоставлять в отдел образования администрации необходимую финансовую документацию в полном объёме утверждённых форм по всем видам деятельности;</w:t>
      </w:r>
    </w:p>
    <w:p w:rsidR="004134EE" w:rsidRPr="00445A87" w:rsidRDefault="004134EE" w:rsidP="00EE29B6">
      <w:pPr>
        <w:numPr>
          <w:ilvl w:val="0"/>
          <w:numId w:val="3"/>
        </w:numPr>
        <w:spacing w:after="0" w:line="240" w:lineRule="auto"/>
        <w:ind w:left="540" w:hanging="540"/>
        <w:jc w:val="both"/>
        <w:rPr>
          <w:rFonts w:ascii="Times New Roman" w:hAnsi="Times New Roman" w:cs="Times New Roman"/>
          <w:sz w:val="28"/>
          <w:szCs w:val="28"/>
        </w:rPr>
      </w:pPr>
      <w:r w:rsidRPr="00445A87">
        <w:rPr>
          <w:rFonts w:ascii="Times New Roman" w:hAnsi="Times New Roman" w:cs="Times New Roman"/>
          <w:sz w:val="28"/>
          <w:szCs w:val="28"/>
        </w:rPr>
        <w:t>нести ответственность в соответствии с  законодательством Российской Федерации за нарушение договорных, кредитных, расчётных обязательств, правил хозяйствования;</w:t>
      </w:r>
    </w:p>
    <w:p w:rsidR="004134EE" w:rsidRPr="00445A87" w:rsidRDefault="004134EE" w:rsidP="00EE29B6">
      <w:pPr>
        <w:numPr>
          <w:ilvl w:val="0"/>
          <w:numId w:val="3"/>
        </w:numPr>
        <w:tabs>
          <w:tab w:val="num" w:pos="540"/>
        </w:tabs>
        <w:spacing w:after="0" w:line="240" w:lineRule="auto"/>
        <w:ind w:left="540" w:hanging="540"/>
        <w:jc w:val="both"/>
        <w:rPr>
          <w:rFonts w:ascii="Times New Roman" w:hAnsi="Times New Roman" w:cs="Times New Roman"/>
          <w:sz w:val="28"/>
          <w:szCs w:val="28"/>
        </w:rPr>
      </w:pPr>
      <w:r w:rsidRPr="00445A87">
        <w:rPr>
          <w:rFonts w:ascii="Times New Roman" w:hAnsi="Times New Roman" w:cs="Times New Roman"/>
          <w:sz w:val="28"/>
          <w:szCs w:val="28"/>
        </w:rPr>
        <w:t>обеспечивать своих работников безопасными условиями труда и нести ответственность в установленном порядке  за вред, причинённый работнику увечьем, профзаболеванием, либо иным нарушением здоровья, связанным с исполнением  трудовых обязанностей;</w:t>
      </w:r>
    </w:p>
    <w:p w:rsidR="004134EE" w:rsidRPr="00445A87" w:rsidRDefault="004134EE" w:rsidP="00EE29B6">
      <w:pPr>
        <w:numPr>
          <w:ilvl w:val="0"/>
          <w:numId w:val="3"/>
        </w:numPr>
        <w:tabs>
          <w:tab w:val="num" w:pos="540"/>
        </w:tabs>
        <w:spacing w:after="0" w:line="240" w:lineRule="auto"/>
        <w:ind w:left="540" w:hanging="540"/>
        <w:jc w:val="both"/>
        <w:rPr>
          <w:rFonts w:ascii="Times New Roman" w:hAnsi="Times New Roman" w:cs="Times New Roman"/>
          <w:sz w:val="28"/>
          <w:szCs w:val="28"/>
        </w:rPr>
      </w:pPr>
      <w:r w:rsidRPr="00445A87">
        <w:rPr>
          <w:rFonts w:ascii="Times New Roman" w:hAnsi="Times New Roman" w:cs="Times New Roman"/>
          <w:sz w:val="28"/>
          <w:szCs w:val="28"/>
        </w:rPr>
        <w:t>нести ответственность за сохранность документов (управленческих, финансово-хозяйственных, по личному составу и др.);</w:t>
      </w:r>
    </w:p>
    <w:p w:rsidR="004134EE" w:rsidRPr="00445A87" w:rsidRDefault="004134EE" w:rsidP="00EE29B6">
      <w:pPr>
        <w:numPr>
          <w:ilvl w:val="0"/>
          <w:numId w:val="3"/>
        </w:numPr>
        <w:tabs>
          <w:tab w:val="num" w:pos="540"/>
        </w:tabs>
        <w:spacing w:after="0" w:line="240" w:lineRule="auto"/>
        <w:ind w:left="540" w:hanging="540"/>
        <w:jc w:val="both"/>
        <w:rPr>
          <w:rFonts w:ascii="Times New Roman" w:hAnsi="Times New Roman" w:cs="Times New Roman"/>
          <w:sz w:val="28"/>
          <w:szCs w:val="28"/>
        </w:rPr>
      </w:pPr>
      <w:r w:rsidRPr="00445A87">
        <w:rPr>
          <w:rFonts w:ascii="Times New Roman" w:hAnsi="Times New Roman" w:cs="Times New Roman"/>
          <w:sz w:val="28"/>
          <w:szCs w:val="28"/>
        </w:rPr>
        <w:t xml:space="preserve"> обеспечивать передачу на государственное хранение документов, имеющ</w:t>
      </w:r>
      <w:r w:rsidR="009D3005" w:rsidRPr="00445A87">
        <w:rPr>
          <w:rFonts w:ascii="Times New Roman" w:hAnsi="Times New Roman" w:cs="Times New Roman"/>
          <w:sz w:val="28"/>
          <w:szCs w:val="28"/>
        </w:rPr>
        <w:t>их научно-историческое значение</w:t>
      </w:r>
      <w:r w:rsidRPr="00445A87">
        <w:rPr>
          <w:rFonts w:ascii="Times New Roman" w:hAnsi="Times New Roman" w:cs="Times New Roman"/>
          <w:sz w:val="28"/>
          <w:szCs w:val="28"/>
        </w:rPr>
        <w:t xml:space="preserve"> в архивные фонды, в соответствии с согласованным перечнем документов;</w:t>
      </w:r>
    </w:p>
    <w:p w:rsidR="004134EE" w:rsidRPr="00445A87" w:rsidRDefault="004134EE" w:rsidP="00EE29B6">
      <w:pPr>
        <w:numPr>
          <w:ilvl w:val="0"/>
          <w:numId w:val="3"/>
        </w:numPr>
        <w:tabs>
          <w:tab w:val="num" w:pos="540"/>
        </w:tabs>
        <w:spacing w:after="0" w:line="240" w:lineRule="auto"/>
        <w:ind w:left="540" w:hanging="540"/>
        <w:jc w:val="both"/>
        <w:rPr>
          <w:rFonts w:ascii="Times New Roman" w:hAnsi="Times New Roman" w:cs="Times New Roman"/>
          <w:sz w:val="28"/>
          <w:szCs w:val="28"/>
        </w:rPr>
      </w:pPr>
      <w:r w:rsidRPr="00445A87">
        <w:rPr>
          <w:rFonts w:ascii="Times New Roman" w:hAnsi="Times New Roman" w:cs="Times New Roman"/>
          <w:sz w:val="28"/>
          <w:szCs w:val="28"/>
        </w:rPr>
        <w:t>хранить и использовать в установленном порядке документы по личному составу;</w:t>
      </w:r>
    </w:p>
    <w:p w:rsidR="00BD72F4" w:rsidRPr="00445A87" w:rsidRDefault="00BD72F4" w:rsidP="00220AA0">
      <w:pPr>
        <w:pStyle w:val="af5"/>
        <w:numPr>
          <w:ilvl w:val="0"/>
          <w:numId w:val="3"/>
        </w:numPr>
        <w:tabs>
          <w:tab w:val="left" w:pos="567"/>
        </w:tabs>
        <w:spacing w:after="0"/>
        <w:ind w:hanging="624"/>
        <w:jc w:val="both"/>
        <w:rPr>
          <w:rFonts w:ascii="Times New Roman" w:hAnsi="Times New Roman" w:cs="Times New Roman"/>
          <w:sz w:val="28"/>
          <w:szCs w:val="28"/>
        </w:rPr>
      </w:pPr>
      <w:r w:rsidRPr="00445A87">
        <w:rPr>
          <w:rFonts w:ascii="Times New Roman" w:eastAsia="Times New Roman" w:hAnsi="Times New Roman" w:cs="Times New Roman"/>
          <w:sz w:val="28"/>
          <w:szCs w:val="28"/>
        </w:rPr>
        <w:t>вести бюджетный учет и формировать бюджетную отчетность, в том числе путем передачи полномочий по договору (соглашению) специализированной организации (централизованной бухгалтерии);</w:t>
      </w:r>
    </w:p>
    <w:p w:rsidR="009D3005" w:rsidRPr="00445A87" w:rsidRDefault="004134EE" w:rsidP="00220AA0">
      <w:pPr>
        <w:numPr>
          <w:ilvl w:val="0"/>
          <w:numId w:val="3"/>
        </w:numPr>
        <w:tabs>
          <w:tab w:val="num" w:pos="540"/>
        </w:tabs>
        <w:spacing w:after="0" w:line="240" w:lineRule="auto"/>
        <w:ind w:left="540" w:hanging="540"/>
        <w:jc w:val="both"/>
        <w:rPr>
          <w:rFonts w:ascii="Times New Roman" w:hAnsi="Times New Roman" w:cs="Times New Roman"/>
          <w:sz w:val="28"/>
          <w:szCs w:val="28"/>
        </w:rPr>
      </w:pPr>
      <w:r w:rsidRPr="00445A87">
        <w:rPr>
          <w:rFonts w:ascii="Times New Roman" w:hAnsi="Times New Roman" w:cs="Times New Roman"/>
          <w:sz w:val="28"/>
          <w:szCs w:val="28"/>
        </w:rPr>
        <w:t>отчитываться о результатах деятельности в порядке и в сроки, установленные законодательством  Российской Федерации</w:t>
      </w:r>
      <w:r w:rsidR="009D3005" w:rsidRPr="00445A87">
        <w:rPr>
          <w:rFonts w:ascii="Times New Roman" w:hAnsi="Times New Roman" w:cs="Times New Roman"/>
          <w:sz w:val="28"/>
          <w:szCs w:val="28"/>
        </w:rPr>
        <w:t>;</w:t>
      </w:r>
    </w:p>
    <w:p w:rsidR="009D3005" w:rsidRPr="00445A87" w:rsidRDefault="009D3005" w:rsidP="00EE29B6">
      <w:pPr>
        <w:numPr>
          <w:ilvl w:val="0"/>
          <w:numId w:val="3"/>
        </w:numPr>
        <w:suppressAutoHyphens/>
        <w:spacing w:after="0" w:line="240" w:lineRule="auto"/>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обеспечивать защиту персональных данных личного состава Учреждения;</w:t>
      </w:r>
    </w:p>
    <w:p w:rsidR="004134EE" w:rsidRPr="00445A87" w:rsidRDefault="009D3005" w:rsidP="00EE29B6">
      <w:pPr>
        <w:numPr>
          <w:ilvl w:val="0"/>
          <w:numId w:val="3"/>
        </w:numPr>
        <w:suppressAutoHyphens/>
        <w:spacing w:after="0" w:line="240" w:lineRule="auto"/>
        <w:jc w:val="both"/>
        <w:rPr>
          <w:rFonts w:ascii="Times New Roman" w:hAnsi="Times New Roman" w:cs="Times New Roman"/>
          <w:sz w:val="28"/>
          <w:szCs w:val="28"/>
        </w:rPr>
      </w:pPr>
      <w:r w:rsidRPr="00445A87">
        <w:rPr>
          <w:rFonts w:ascii="Times New Roman" w:eastAsia="Times New Roman" w:hAnsi="Times New Roman" w:cs="Times New Roman"/>
          <w:sz w:val="28"/>
          <w:szCs w:val="28"/>
        </w:rPr>
        <w:t>обеспечивать исключение доступа обучающихся Учреждения к ресурсам сети Интернет, содержащим информацию, не совместимую с задачами обучения и воспитания.</w:t>
      </w:r>
      <w:r w:rsidR="004134EE" w:rsidRPr="00445A87">
        <w:rPr>
          <w:rFonts w:ascii="Times New Roman" w:hAnsi="Times New Roman" w:cs="Times New Roman"/>
          <w:sz w:val="28"/>
          <w:szCs w:val="28"/>
        </w:rPr>
        <w:t xml:space="preserve"> </w:t>
      </w:r>
    </w:p>
    <w:p w:rsidR="004134EE" w:rsidRPr="00445A87" w:rsidRDefault="004134EE" w:rsidP="00EE29B6">
      <w:pPr>
        <w:tabs>
          <w:tab w:val="num" w:pos="900"/>
        </w:tabs>
        <w:spacing w:after="0" w:line="240" w:lineRule="auto"/>
        <w:ind w:left="540" w:firstLine="27"/>
        <w:jc w:val="both"/>
        <w:rPr>
          <w:rFonts w:ascii="Times New Roman" w:hAnsi="Times New Roman" w:cs="Times New Roman"/>
          <w:sz w:val="28"/>
          <w:szCs w:val="28"/>
        </w:rPr>
      </w:pPr>
    </w:p>
    <w:p w:rsidR="004134EE" w:rsidRPr="00445A87" w:rsidRDefault="004134EE" w:rsidP="00EE29B6">
      <w:pPr>
        <w:tabs>
          <w:tab w:val="left" w:pos="709"/>
        </w:tabs>
        <w:spacing w:line="240" w:lineRule="auto"/>
        <w:ind w:left="567" w:hanging="567"/>
        <w:jc w:val="both"/>
        <w:rPr>
          <w:rFonts w:ascii="Times New Roman" w:hAnsi="Times New Roman" w:cs="Times New Roman"/>
          <w:sz w:val="28"/>
          <w:szCs w:val="28"/>
        </w:rPr>
      </w:pPr>
      <w:r w:rsidRPr="00445A87">
        <w:rPr>
          <w:rFonts w:ascii="Times New Roman" w:hAnsi="Times New Roman" w:cs="Times New Roman"/>
          <w:sz w:val="28"/>
          <w:szCs w:val="28"/>
        </w:rPr>
        <w:t>8.2. </w:t>
      </w:r>
      <w:r w:rsidR="00E317F5" w:rsidRPr="00445A87">
        <w:rPr>
          <w:rFonts w:ascii="Times New Roman" w:hAnsi="Times New Roman" w:cs="Times New Roman"/>
          <w:sz w:val="28"/>
          <w:szCs w:val="28"/>
        </w:rPr>
        <w:t xml:space="preserve"> </w:t>
      </w:r>
      <w:r w:rsidR="009D3005" w:rsidRPr="00445A87">
        <w:rPr>
          <w:rFonts w:ascii="Times New Roman" w:eastAsia="Times New Roman" w:hAnsi="Times New Roman" w:cs="Times New Roman"/>
          <w:sz w:val="28"/>
          <w:szCs w:val="28"/>
        </w:rPr>
        <w:t>Ревизия деятельности Учреждения осуществляется Учредителем, а также налоговыми, природоохранными и другими органами в пределах их компетенции, и порядке установленном действующим законодательством Российской Федерации.</w:t>
      </w:r>
    </w:p>
    <w:p w:rsidR="004134EE" w:rsidRPr="00445A87" w:rsidRDefault="004134EE" w:rsidP="00EE29B6">
      <w:pPr>
        <w:tabs>
          <w:tab w:val="num" w:pos="540"/>
          <w:tab w:val="num" w:pos="900"/>
        </w:tabs>
        <w:spacing w:after="0" w:line="240" w:lineRule="auto"/>
        <w:ind w:left="540" w:firstLine="27"/>
        <w:jc w:val="both"/>
        <w:rPr>
          <w:rFonts w:ascii="Times New Roman" w:hAnsi="Times New Roman" w:cs="Times New Roman"/>
          <w:sz w:val="28"/>
          <w:szCs w:val="28"/>
        </w:rPr>
      </w:pPr>
    </w:p>
    <w:p w:rsidR="004134EE" w:rsidRPr="00445A87" w:rsidRDefault="004134EE" w:rsidP="00EE29B6">
      <w:pPr>
        <w:numPr>
          <w:ilvl w:val="1"/>
          <w:numId w:val="4"/>
        </w:numPr>
        <w:tabs>
          <w:tab w:val="clear" w:pos="1020"/>
          <w:tab w:val="num" w:pos="540"/>
        </w:tabs>
        <w:spacing w:after="0" w:line="240" w:lineRule="auto"/>
        <w:ind w:left="540" w:hanging="540"/>
        <w:jc w:val="both"/>
        <w:rPr>
          <w:rFonts w:ascii="Times New Roman" w:hAnsi="Times New Roman" w:cs="Times New Roman"/>
          <w:sz w:val="28"/>
          <w:szCs w:val="28"/>
        </w:rPr>
      </w:pPr>
      <w:r w:rsidRPr="00445A87">
        <w:rPr>
          <w:rFonts w:ascii="Times New Roman" w:hAnsi="Times New Roman" w:cs="Times New Roman"/>
          <w:sz w:val="28"/>
          <w:szCs w:val="28"/>
        </w:rPr>
        <w:t>Деятельность Учреждения регламентируется следующими видами   локальных актов:</w:t>
      </w:r>
    </w:p>
    <w:p w:rsidR="004134EE" w:rsidRPr="00445A87" w:rsidRDefault="00E317F5" w:rsidP="00EE29B6">
      <w:pPr>
        <w:tabs>
          <w:tab w:val="left" w:pos="851"/>
        </w:tabs>
        <w:spacing w:after="0" w:line="240" w:lineRule="auto"/>
        <w:ind w:left="567"/>
        <w:rPr>
          <w:rFonts w:ascii="Times New Roman" w:hAnsi="Times New Roman" w:cs="Times New Roman"/>
          <w:sz w:val="28"/>
          <w:szCs w:val="28"/>
        </w:rPr>
      </w:pPr>
      <w:r w:rsidRPr="00445A87">
        <w:rPr>
          <w:rFonts w:ascii="Times New Roman" w:hAnsi="Times New Roman" w:cs="Times New Roman"/>
          <w:sz w:val="28"/>
          <w:szCs w:val="28"/>
        </w:rPr>
        <w:t xml:space="preserve">1. </w:t>
      </w:r>
      <w:r w:rsidR="004134EE" w:rsidRPr="00445A87">
        <w:rPr>
          <w:rFonts w:ascii="Times New Roman" w:hAnsi="Times New Roman" w:cs="Times New Roman"/>
          <w:sz w:val="28"/>
          <w:szCs w:val="28"/>
        </w:rPr>
        <w:t xml:space="preserve">Приказы </w:t>
      </w:r>
    </w:p>
    <w:p w:rsidR="007039E1" w:rsidRPr="00445A87" w:rsidRDefault="00E317F5" w:rsidP="00EE29B6">
      <w:pPr>
        <w:tabs>
          <w:tab w:val="left" w:pos="360"/>
          <w:tab w:val="left" w:pos="851"/>
        </w:tabs>
        <w:spacing w:after="0" w:line="240" w:lineRule="auto"/>
        <w:ind w:left="567"/>
        <w:rPr>
          <w:rFonts w:ascii="Times New Roman" w:hAnsi="Times New Roman" w:cs="Times New Roman"/>
          <w:sz w:val="28"/>
          <w:szCs w:val="28"/>
        </w:rPr>
      </w:pPr>
      <w:r w:rsidRPr="00445A87">
        <w:rPr>
          <w:rFonts w:ascii="Times New Roman" w:hAnsi="Times New Roman" w:cs="Times New Roman"/>
          <w:sz w:val="28"/>
          <w:szCs w:val="28"/>
        </w:rPr>
        <w:t>2.</w:t>
      </w:r>
      <w:r w:rsidR="007039E1" w:rsidRPr="00445A87">
        <w:rPr>
          <w:rFonts w:ascii="Times New Roman" w:hAnsi="Times New Roman" w:cs="Times New Roman"/>
          <w:sz w:val="28"/>
          <w:szCs w:val="28"/>
        </w:rPr>
        <w:t>И</w:t>
      </w:r>
      <w:r w:rsidR="004134EE" w:rsidRPr="00445A87">
        <w:rPr>
          <w:rFonts w:ascii="Times New Roman" w:hAnsi="Times New Roman" w:cs="Times New Roman"/>
          <w:sz w:val="28"/>
          <w:szCs w:val="28"/>
        </w:rPr>
        <w:t xml:space="preserve">нструкции </w:t>
      </w:r>
    </w:p>
    <w:p w:rsidR="004134EE" w:rsidRPr="00445A87" w:rsidRDefault="00E317F5" w:rsidP="00EE29B6">
      <w:pPr>
        <w:tabs>
          <w:tab w:val="left" w:pos="360"/>
          <w:tab w:val="left" w:pos="851"/>
        </w:tabs>
        <w:spacing w:after="0" w:line="240" w:lineRule="auto"/>
        <w:ind w:left="567"/>
        <w:rPr>
          <w:rFonts w:ascii="Times New Roman" w:hAnsi="Times New Roman" w:cs="Times New Roman"/>
          <w:sz w:val="28"/>
          <w:szCs w:val="28"/>
        </w:rPr>
      </w:pPr>
      <w:r w:rsidRPr="00445A87">
        <w:rPr>
          <w:rFonts w:ascii="Times New Roman" w:hAnsi="Times New Roman" w:cs="Times New Roman"/>
          <w:sz w:val="28"/>
          <w:szCs w:val="28"/>
        </w:rPr>
        <w:t>3.</w:t>
      </w:r>
      <w:r w:rsidR="004134EE" w:rsidRPr="00445A87">
        <w:rPr>
          <w:rFonts w:ascii="Times New Roman" w:hAnsi="Times New Roman" w:cs="Times New Roman"/>
          <w:sz w:val="28"/>
          <w:szCs w:val="28"/>
        </w:rPr>
        <w:t>Правила</w:t>
      </w:r>
    </w:p>
    <w:p w:rsidR="00E317F5" w:rsidRPr="00445A87" w:rsidRDefault="00E317F5" w:rsidP="00EE29B6">
      <w:pPr>
        <w:tabs>
          <w:tab w:val="left" w:pos="360"/>
          <w:tab w:val="left" w:pos="851"/>
        </w:tabs>
        <w:spacing w:after="0" w:line="240" w:lineRule="auto"/>
        <w:ind w:left="567"/>
        <w:rPr>
          <w:rFonts w:ascii="Times New Roman" w:hAnsi="Times New Roman" w:cs="Times New Roman"/>
          <w:sz w:val="28"/>
          <w:szCs w:val="28"/>
        </w:rPr>
      </w:pPr>
      <w:r w:rsidRPr="00445A87">
        <w:rPr>
          <w:rFonts w:ascii="Times New Roman" w:hAnsi="Times New Roman" w:cs="Times New Roman"/>
          <w:sz w:val="28"/>
          <w:szCs w:val="28"/>
        </w:rPr>
        <w:lastRenderedPageBreak/>
        <w:t>4.</w:t>
      </w:r>
      <w:r w:rsidR="007039E1" w:rsidRPr="00445A87">
        <w:rPr>
          <w:rFonts w:ascii="Times New Roman" w:hAnsi="Times New Roman" w:cs="Times New Roman"/>
          <w:sz w:val="28"/>
          <w:szCs w:val="28"/>
        </w:rPr>
        <w:t>Д</w:t>
      </w:r>
      <w:r w:rsidR="004134EE" w:rsidRPr="00445A87">
        <w:rPr>
          <w:rFonts w:ascii="Times New Roman" w:hAnsi="Times New Roman" w:cs="Times New Roman"/>
          <w:sz w:val="28"/>
          <w:szCs w:val="28"/>
        </w:rPr>
        <w:t>оговор</w:t>
      </w:r>
      <w:r w:rsidR="007039E1" w:rsidRPr="00445A87">
        <w:rPr>
          <w:rFonts w:ascii="Times New Roman" w:hAnsi="Times New Roman" w:cs="Times New Roman"/>
          <w:sz w:val="28"/>
          <w:szCs w:val="28"/>
        </w:rPr>
        <w:t>ы</w:t>
      </w:r>
    </w:p>
    <w:p w:rsidR="007039E1" w:rsidRPr="00445A87" w:rsidRDefault="00E317F5" w:rsidP="00EE29B6">
      <w:pPr>
        <w:tabs>
          <w:tab w:val="left" w:pos="360"/>
          <w:tab w:val="left" w:pos="851"/>
        </w:tabs>
        <w:spacing w:after="0" w:line="240" w:lineRule="auto"/>
        <w:ind w:left="567"/>
        <w:rPr>
          <w:rFonts w:ascii="Times New Roman" w:hAnsi="Times New Roman" w:cs="Times New Roman"/>
          <w:sz w:val="28"/>
          <w:szCs w:val="28"/>
        </w:rPr>
      </w:pPr>
      <w:r w:rsidRPr="00445A87">
        <w:rPr>
          <w:rFonts w:ascii="Times New Roman" w:eastAsia="Times New Roman" w:hAnsi="Times New Roman" w:cs="Times New Roman"/>
          <w:sz w:val="28"/>
          <w:szCs w:val="28"/>
        </w:rPr>
        <w:t>5.</w:t>
      </w:r>
      <w:r w:rsidR="007039E1" w:rsidRPr="00445A87">
        <w:rPr>
          <w:rFonts w:ascii="Times New Roman" w:eastAsia="Times New Roman" w:hAnsi="Times New Roman" w:cs="Times New Roman"/>
          <w:sz w:val="28"/>
          <w:szCs w:val="28"/>
        </w:rPr>
        <w:t>Положения</w:t>
      </w:r>
    </w:p>
    <w:p w:rsidR="007039E1" w:rsidRPr="00445A87" w:rsidRDefault="00E317F5" w:rsidP="00EE29B6">
      <w:pPr>
        <w:spacing w:after="0" w:line="240" w:lineRule="auto"/>
        <w:ind w:left="567"/>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6.</w:t>
      </w:r>
      <w:r w:rsidR="007039E1" w:rsidRPr="00445A87">
        <w:rPr>
          <w:rFonts w:ascii="Times New Roman" w:eastAsia="Times New Roman" w:hAnsi="Times New Roman" w:cs="Times New Roman"/>
          <w:sz w:val="28"/>
          <w:szCs w:val="28"/>
        </w:rPr>
        <w:t>Расписание</w:t>
      </w:r>
    </w:p>
    <w:p w:rsidR="007039E1" w:rsidRPr="00445A87" w:rsidRDefault="00E317F5" w:rsidP="00EE29B6">
      <w:pPr>
        <w:spacing w:after="0" w:line="240" w:lineRule="auto"/>
        <w:ind w:left="567"/>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7.</w:t>
      </w:r>
      <w:r w:rsidR="007039E1" w:rsidRPr="00445A87">
        <w:rPr>
          <w:rFonts w:ascii="Times New Roman" w:eastAsia="Times New Roman" w:hAnsi="Times New Roman" w:cs="Times New Roman"/>
          <w:sz w:val="28"/>
          <w:szCs w:val="28"/>
        </w:rPr>
        <w:t>Графики</w:t>
      </w:r>
    </w:p>
    <w:p w:rsidR="007039E1" w:rsidRPr="00445A87" w:rsidRDefault="00E317F5" w:rsidP="00EE29B6">
      <w:pPr>
        <w:spacing w:after="0" w:line="240" w:lineRule="auto"/>
        <w:ind w:left="567"/>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8.</w:t>
      </w:r>
      <w:r w:rsidR="007039E1" w:rsidRPr="00445A87">
        <w:rPr>
          <w:rFonts w:ascii="Times New Roman" w:eastAsia="Times New Roman" w:hAnsi="Times New Roman" w:cs="Times New Roman"/>
          <w:sz w:val="28"/>
          <w:szCs w:val="28"/>
        </w:rPr>
        <w:t>Планы</w:t>
      </w:r>
    </w:p>
    <w:p w:rsidR="007039E1" w:rsidRPr="00445A87" w:rsidRDefault="00E317F5" w:rsidP="00EE29B6">
      <w:pPr>
        <w:spacing w:after="0" w:line="240" w:lineRule="auto"/>
        <w:ind w:left="567"/>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9.</w:t>
      </w:r>
      <w:r w:rsidR="007039E1" w:rsidRPr="00445A87">
        <w:rPr>
          <w:rFonts w:ascii="Times New Roman" w:eastAsia="Times New Roman" w:hAnsi="Times New Roman" w:cs="Times New Roman"/>
          <w:sz w:val="28"/>
          <w:szCs w:val="28"/>
        </w:rPr>
        <w:t>Распорядки</w:t>
      </w:r>
    </w:p>
    <w:p w:rsidR="007039E1" w:rsidRPr="00445A87" w:rsidRDefault="00E317F5" w:rsidP="00EE29B6">
      <w:pPr>
        <w:pStyle w:val="af5"/>
        <w:spacing w:after="0" w:line="240" w:lineRule="auto"/>
        <w:ind w:left="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10.</w:t>
      </w:r>
      <w:r w:rsidR="007039E1" w:rsidRPr="00445A87">
        <w:rPr>
          <w:rFonts w:ascii="Times New Roman" w:eastAsia="Times New Roman" w:hAnsi="Times New Roman" w:cs="Times New Roman"/>
          <w:sz w:val="28"/>
          <w:szCs w:val="28"/>
        </w:rPr>
        <w:t>Иные локальные акты, не противоречащие действующему законодательству, принятые в установленном порядке и в рамках имеющихся полномочий Учреждения.</w:t>
      </w:r>
    </w:p>
    <w:p w:rsidR="007039E1" w:rsidRPr="00445A87" w:rsidRDefault="007039E1" w:rsidP="00EE29B6">
      <w:pPr>
        <w:tabs>
          <w:tab w:val="left" w:pos="0"/>
        </w:tabs>
        <w:spacing w:after="0" w:line="240" w:lineRule="auto"/>
        <w:ind w:left="426" w:hanging="426"/>
        <w:rPr>
          <w:rFonts w:ascii="Times New Roman" w:eastAsia="Times New Roman" w:hAnsi="Times New Roman" w:cs="Times New Roman"/>
          <w:sz w:val="28"/>
          <w:szCs w:val="28"/>
        </w:rPr>
      </w:pPr>
    </w:p>
    <w:p w:rsidR="007039E1" w:rsidRPr="00445A87" w:rsidRDefault="007039E1" w:rsidP="00EE29B6">
      <w:pPr>
        <w:tabs>
          <w:tab w:val="left" w:pos="567"/>
        </w:tabs>
        <w:spacing w:after="0" w:line="240" w:lineRule="auto"/>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8.4. Локальные акты принимаются на общем собрании коллектива, Управляющем совете, педагогическом совете, общем собрании трудового коллектива, непосредственно директором и действуют в системе управления на срок, оговоренный в Положении. Локальные акты не могут противоречить настоящему Уставу.</w:t>
      </w:r>
    </w:p>
    <w:p w:rsidR="007039E1" w:rsidRPr="00445A87" w:rsidRDefault="007039E1" w:rsidP="00EE29B6">
      <w:pPr>
        <w:tabs>
          <w:tab w:val="left" w:pos="0"/>
        </w:tabs>
        <w:spacing w:after="0" w:line="240" w:lineRule="auto"/>
        <w:jc w:val="both"/>
        <w:rPr>
          <w:rFonts w:ascii="Times New Roman" w:eastAsia="Times New Roman" w:hAnsi="Times New Roman" w:cs="Times New Roman"/>
          <w:sz w:val="28"/>
          <w:szCs w:val="28"/>
        </w:rPr>
      </w:pPr>
    </w:p>
    <w:p w:rsidR="004134EE" w:rsidRPr="00445A87" w:rsidRDefault="004134EE" w:rsidP="00EE29B6">
      <w:pPr>
        <w:tabs>
          <w:tab w:val="num" w:pos="540"/>
          <w:tab w:val="num" w:pos="900"/>
        </w:tabs>
        <w:spacing w:after="0" w:line="240" w:lineRule="auto"/>
        <w:ind w:firstLine="27"/>
        <w:jc w:val="center"/>
        <w:rPr>
          <w:rFonts w:ascii="Times New Roman" w:hAnsi="Times New Roman" w:cs="Times New Roman"/>
          <w:b/>
          <w:sz w:val="28"/>
          <w:szCs w:val="28"/>
        </w:rPr>
      </w:pPr>
      <w:r w:rsidRPr="00445A87">
        <w:rPr>
          <w:rFonts w:ascii="Times New Roman" w:hAnsi="Times New Roman" w:cs="Times New Roman"/>
          <w:b/>
          <w:sz w:val="28"/>
          <w:szCs w:val="28"/>
          <w:lang w:val="en-US"/>
        </w:rPr>
        <w:t>IX</w:t>
      </w:r>
      <w:r w:rsidRPr="00445A87">
        <w:rPr>
          <w:rFonts w:ascii="Times New Roman" w:hAnsi="Times New Roman" w:cs="Times New Roman"/>
          <w:b/>
          <w:sz w:val="28"/>
          <w:szCs w:val="28"/>
        </w:rPr>
        <w:t xml:space="preserve">. Реорганизация и ликвидация Учреждения </w:t>
      </w:r>
    </w:p>
    <w:p w:rsidR="004134EE" w:rsidRPr="00445A87" w:rsidRDefault="004134EE" w:rsidP="00EE29B6">
      <w:pPr>
        <w:tabs>
          <w:tab w:val="num" w:pos="540"/>
          <w:tab w:val="num" w:pos="900"/>
        </w:tabs>
        <w:spacing w:after="0" w:line="240" w:lineRule="auto"/>
        <w:ind w:left="540" w:firstLine="27"/>
        <w:jc w:val="both"/>
        <w:rPr>
          <w:rFonts w:ascii="Times New Roman" w:hAnsi="Times New Roman" w:cs="Times New Roman"/>
          <w:b/>
          <w:sz w:val="28"/>
          <w:szCs w:val="28"/>
        </w:rPr>
      </w:pPr>
    </w:p>
    <w:p w:rsidR="007039E1" w:rsidRPr="00445A87" w:rsidRDefault="007039E1" w:rsidP="00EE29B6">
      <w:pPr>
        <w:tabs>
          <w:tab w:val="left" w:pos="709"/>
        </w:tabs>
        <w:spacing w:line="240" w:lineRule="auto"/>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9.1. Учреждение может быть реорганизовано в иное образовательное учреждение или ликвидировано по решению администрации Петровского муниципального района Ставропольского края, в соответствии с требованиями действующего</w:t>
      </w:r>
      <w:r w:rsidRPr="00445A87">
        <w:rPr>
          <w:rFonts w:ascii="Times New Roman" w:hAnsi="Times New Roman" w:cs="Times New Roman"/>
          <w:sz w:val="28"/>
          <w:szCs w:val="28"/>
        </w:rPr>
        <w:t xml:space="preserve"> законодательства Российской Федерации</w:t>
      </w:r>
      <w:r w:rsidRPr="00445A87">
        <w:rPr>
          <w:rFonts w:ascii="Times New Roman" w:eastAsia="Times New Roman" w:hAnsi="Times New Roman" w:cs="Times New Roman"/>
          <w:sz w:val="28"/>
          <w:szCs w:val="28"/>
        </w:rPr>
        <w:t xml:space="preserve">. </w:t>
      </w:r>
    </w:p>
    <w:p w:rsidR="007039E1" w:rsidRPr="00445A87" w:rsidRDefault="007039E1" w:rsidP="00EE29B6">
      <w:pPr>
        <w:tabs>
          <w:tab w:val="left" w:pos="567"/>
        </w:tabs>
        <w:spacing w:line="240" w:lineRule="auto"/>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9.2. При реорганизации (изменении организационно-правовой формы, статуса) или ликвидации Учреждения его Устав, лицензия и свидетельство о государственной аккредитации утрачивают силу.</w:t>
      </w:r>
    </w:p>
    <w:p w:rsidR="007039E1" w:rsidRPr="00445A87" w:rsidRDefault="007039E1" w:rsidP="00EE29B6">
      <w:pPr>
        <w:tabs>
          <w:tab w:val="left" w:pos="0"/>
        </w:tabs>
        <w:spacing w:after="0" w:line="240" w:lineRule="auto"/>
        <w:ind w:left="426" w:hanging="426"/>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 xml:space="preserve">9.3. Реорганизация или ликвидация Учреждения может осуществляться </w:t>
      </w:r>
    </w:p>
    <w:p w:rsidR="007039E1" w:rsidRPr="00445A87" w:rsidRDefault="007039E1" w:rsidP="00EE29B6">
      <w:pPr>
        <w:numPr>
          <w:ilvl w:val="0"/>
          <w:numId w:val="23"/>
        </w:numPr>
        <w:tabs>
          <w:tab w:val="clear" w:pos="880"/>
          <w:tab w:val="num" w:pos="567"/>
        </w:tabs>
        <w:suppressAutoHyphens/>
        <w:spacing w:after="0" w:line="240" w:lineRule="auto"/>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по решению администрации Петровского муниципального района Ставропольского края</w:t>
      </w:r>
      <w:r w:rsidR="00F811B9" w:rsidRPr="00445A87">
        <w:rPr>
          <w:rFonts w:ascii="Times New Roman" w:eastAsia="Times New Roman" w:hAnsi="Times New Roman" w:cs="Times New Roman"/>
          <w:sz w:val="28"/>
          <w:szCs w:val="28"/>
        </w:rPr>
        <w:t xml:space="preserve">, </w:t>
      </w:r>
      <w:r w:rsidR="00F811B9" w:rsidRPr="00445A87">
        <w:rPr>
          <w:rFonts w:ascii="Times New Roman" w:hAnsi="Times New Roman" w:cs="Times New Roman"/>
          <w:sz w:val="28"/>
          <w:szCs w:val="28"/>
        </w:rPr>
        <w:t>на основании  положительного заключения комиссии по оценке последствий такого решения</w:t>
      </w:r>
      <w:r w:rsidRPr="00445A87">
        <w:rPr>
          <w:rFonts w:ascii="Times New Roman" w:eastAsia="Times New Roman" w:hAnsi="Times New Roman" w:cs="Times New Roman"/>
          <w:sz w:val="28"/>
          <w:szCs w:val="28"/>
        </w:rPr>
        <w:t xml:space="preserve">; </w:t>
      </w:r>
    </w:p>
    <w:p w:rsidR="007039E1" w:rsidRPr="00445A87" w:rsidRDefault="007039E1" w:rsidP="00EE29B6">
      <w:pPr>
        <w:numPr>
          <w:ilvl w:val="0"/>
          <w:numId w:val="23"/>
        </w:numPr>
        <w:tabs>
          <w:tab w:val="clear" w:pos="880"/>
          <w:tab w:val="num" w:pos="567"/>
        </w:tabs>
        <w:suppressAutoHyphens/>
        <w:spacing w:after="0" w:line="240" w:lineRule="auto"/>
        <w:ind w:left="567" w:hanging="567"/>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по решению судебных органов.</w:t>
      </w:r>
    </w:p>
    <w:p w:rsidR="007039E1" w:rsidRPr="00445A87" w:rsidRDefault="007039E1" w:rsidP="00EE29B6">
      <w:pPr>
        <w:tabs>
          <w:tab w:val="left" w:pos="880"/>
        </w:tabs>
        <w:spacing w:after="0" w:line="240" w:lineRule="auto"/>
        <w:ind w:left="567"/>
        <w:jc w:val="both"/>
        <w:rPr>
          <w:rFonts w:ascii="Times New Roman" w:eastAsia="Times New Roman" w:hAnsi="Times New Roman" w:cs="Times New Roman"/>
          <w:sz w:val="28"/>
          <w:szCs w:val="28"/>
        </w:rPr>
      </w:pPr>
    </w:p>
    <w:p w:rsidR="007039E1" w:rsidRPr="00445A87" w:rsidRDefault="007039E1" w:rsidP="00587754">
      <w:pPr>
        <w:tabs>
          <w:tab w:val="left" w:pos="567"/>
          <w:tab w:val="left" w:pos="2410"/>
        </w:tabs>
        <w:spacing w:line="240" w:lineRule="auto"/>
        <w:ind w:left="709" w:hanging="709"/>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9.4. При ликвидации Учреждения, сокращении численности штата, увольняемым работникам гарантируется соблюдение прав в соответствии с законодательством Российской Федерации.</w:t>
      </w:r>
    </w:p>
    <w:p w:rsidR="007039E1" w:rsidRPr="00445A87" w:rsidRDefault="007039E1" w:rsidP="00EE29B6">
      <w:pPr>
        <w:tabs>
          <w:tab w:val="left" w:pos="709"/>
        </w:tabs>
        <w:spacing w:after="0" w:line="240" w:lineRule="auto"/>
        <w:ind w:left="709" w:hanging="709"/>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9.5. Учреждение отвечает по своим обязательствам</w:t>
      </w:r>
      <w:r w:rsidR="005A10F0" w:rsidRPr="00445A87">
        <w:rPr>
          <w:rFonts w:ascii="Times New Roman" w:hAnsi="Times New Roman" w:cs="Times New Roman"/>
          <w:sz w:val="28"/>
          <w:szCs w:val="28"/>
        </w:rPr>
        <w:t>,</w:t>
      </w:r>
      <w:r w:rsidRPr="00445A87">
        <w:rPr>
          <w:rFonts w:ascii="Times New Roman" w:eastAsia="Times New Roman" w:hAnsi="Times New Roman" w:cs="Times New Roman"/>
          <w:sz w:val="28"/>
          <w:szCs w:val="28"/>
        </w:rPr>
        <w:t xml:space="preserve"> н</w:t>
      </w:r>
      <w:r w:rsidR="00656318" w:rsidRPr="00445A87">
        <w:rPr>
          <w:rFonts w:ascii="Times New Roman" w:eastAsia="Times New Roman" w:hAnsi="Times New Roman" w:cs="Times New Roman"/>
          <w:sz w:val="28"/>
          <w:szCs w:val="28"/>
        </w:rPr>
        <w:t>аходящимися в его распоряжении д</w:t>
      </w:r>
      <w:r w:rsidRPr="00445A87">
        <w:rPr>
          <w:rFonts w:ascii="Times New Roman" w:eastAsia="Times New Roman" w:hAnsi="Times New Roman" w:cs="Times New Roman"/>
          <w:sz w:val="28"/>
          <w:szCs w:val="28"/>
        </w:rPr>
        <w:t>енежными средствами. При их недостаточности субсидиарную ответственность по обязательствам несет собственник имущества.</w:t>
      </w:r>
    </w:p>
    <w:p w:rsidR="007039E1" w:rsidRPr="00445A87" w:rsidRDefault="007039E1" w:rsidP="00EE29B6">
      <w:pPr>
        <w:tabs>
          <w:tab w:val="left" w:pos="0"/>
        </w:tabs>
        <w:spacing w:after="0" w:line="240" w:lineRule="auto"/>
        <w:ind w:left="567" w:hanging="567"/>
        <w:jc w:val="both"/>
        <w:rPr>
          <w:rFonts w:ascii="Times New Roman" w:eastAsia="Times New Roman" w:hAnsi="Times New Roman" w:cs="Times New Roman"/>
          <w:sz w:val="28"/>
          <w:szCs w:val="28"/>
        </w:rPr>
      </w:pPr>
    </w:p>
    <w:p w:rsidR="007039E1" w:rsidRPr="00445A87" w:rsidRDefault="007039E1" w:rsidP="00EF2B3F">
      <w:pPr>
        <w:tabs>
          <w:tab w:val="left" w:pos="851"/>
        </w:tabs>
        <w:spacing w:after="0" w:line="240" w:lineRule="auto"/>
        <w:ind w:left="709" w:hanging="709"/>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 xml:space="preserve">9.6. </w:t>
      </w:r>
      <w:r w:rsidR="00B64C7F" w:rsidRPr="00445A87">
        <w:rPr>
          <w:rFonts w:ascii="Times New Roman" w:eastAsia="Times New Roman" w:hAnsi="Times New Roman" w:cs="Times New Roman"/>
          <w:sz w:val="28"/>
          <w:szCs w:val="28"/>
        </w:rPr>
        <w:t xml:space="preserve"> </w:t>
      </w:r>
      <w:r w:rsidRPr="00445A87">
        <w:rPr>
          <w:rFonts w:ascii="Times New Roman" w:eastAsia="Times New Roman" w:hAnsi="Times New Roman" w:cs="Times New Roman"/>
          <w:sz w:val="28"/>
          <w:szCs w:val="28"/>
        </w:rPr>
        <w:t xml:space="preserve">При реорганизации Учреждения все документы (управленческие, финансово-хозяйственные, по личному составу и др.) передаются в </w:t>
      </w:r>
      <w:r w:rsidRPr="00445A87">
        <w:rPr>
          <w:rFonts w:ascii="Times New Roman" w:eastAsia="Times New Roman" w:hAnsi="Times New Roman" w:cs="Times New Roman"/>
          <w:sz w:val="28"/>
          <w:szCs w:val="28"/>
        </w:rPr>
        <w:lastRenderedPageBreak/>
        <w:t>соответствии с установленными правилами учреждению - правопреемнику.</w:t>
      </w:r>
    </w:p>
    <w:p w:rsidR="007039E1" w:rsidRPr="00445A87" w:rsidRDefault="007039E1" w:rsidP="00EE29B6">
      <w:pPr>
        <w:tabs>
          <w:tab w:val="left" w:pos="851"/>
        </w:tabs>
        <w:spacing w:after="0" w:line="240" w:lineRule="auto"/>
        <w:ind w:left="709" w:hanging="851"/>
        <w:contextualSpacing/>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ab/>
        <w:t>При ликвидации Учреждения документы постоянного хранения передаются в архивный фонд в соответствии с требованиями архивных органов.</w:t>
      </w:r>
    </w:p>
    <w:p w:rsidR="007039E1" w:rsidRPr="00445A87" w:rsidRDefault="007039E1" w:rsidP="00EE29B6">
      <w:pPr>
        <w:tabs>
          <w:tab w:val="left" w:pos="0"/>
          <w:tab w:val="left" w:pos="540"/>
        </w:tabs>
        <w:spacing w:line="240" w:lineRule="auto"/>
        <w:ind w:left="567" w:hanging="567"/>
        <w:contextualSpacing/>
        <w:jc w:val="both"/>
        <w:rPr>
          <w:rFonts w:ascii="Times New Roman" w:eastAsia="Times New Roman" w:hAnsi="Times New Roman" w:cs="Times New Roman"/>
          <w:sz w:val="28"/>
          <w:szCs w:val="28"/>
        </w:rPr>
      </w:pPr>
    </w:p>
    <w:p w:rsidR="007039E1" w:rsidRPr="00445A87" w:rsidRDefault="007039E1" w:rsidP="00AA2057">
      <w:pPr>
        <w:tabs>
          <w:tab w:val="left" w:pos="567"/>
        </w:tabs>
        <w:spacing w:after="0" w:line="240" w:lineRule="auto"/>
        <w:ind w:left="567" w:hanging="567"/>
        <w:contextualSpacing/>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9.7. Учреждение считается прекратившим существование после внесения записи в единый государственный реестр юридических лиц.</w:t>
      </w:r>
    </w:p>
    <w:p w:rsidR="007039E1" w:rsidRPr="00445A87" w:rsidRDefault="007039E1" w:rsidP="00EE29B6">
      <w:pPr>
        <w:tabs>
          <w:tab w:val="left" w:pos="0"/>
          <w:tab w:val="left" w:pos="540"/>
        </w:tabs>
        <w:spacing w:after="0" w:line="240" w:lineRule="auto"/>
        <w:ind w:left="567" w:hanging="567"/>
        <w:jc w:val="both"/>
        <w:rPr>
          <w:rFonts w:ascii="Times New Roman" w:eastAsia="Times New Roman" w:hAnsi="Times New Roman" w:cs="Times New Roman"/>
          <w:sz w:val="28"/>
          <w:szCs w:val="28"/>
        </w:rPr>
      </w:pPr>
    </w:p>
    <w:p w:rsidR="007039E1" w:rsidRPr="00445A87" w:rsidRDefault="007039E1" w:rsidP="00EE29B6">
      <w:pPr>
        <w:tabs>
          <w:tab w:val="left" w:pos="709"/>
        </w:tabs>
        <w:spacing w:after="0" w:line="240" w:lineRule="auto"/>
        <w:ind w:left="709" w:hanging="709"/>
        <w:jc w:val="both"/>
        <w:rPr>
          <w:rFonts w:ascii="Times New Roman" w:eastAsia="Times New Roman" w:hAnsi="Times New Roman" w:cs="Times New Roman"/>
          <w:sz w:val="28"/>
          <w:szCs w:val="28"/>
        </w:rPr>
      </w:pPr>
      <w:r w:rsidRPr="00445A87">
        <w:rPr>
          <w:rFonts w:ascii="Times New Roman" w:eastAsia="Times New Roman" w:hAnsi="Times New Roman" w:cs="Times New Roman"/>
          <w:sz w:val="28"/>
          <w:szCs w:val="28"/>
        </w:rPr>
        <w:t xml:space="preserve">9.8. В случае прекращения деятельности Учреждения, а также в случае аннулирования лицензии, лишения государственной аккредитации, истечения срока действия свидетельства </w:t>
      </w:r>
      <w:r w:rsidR="00656318" w:rsidRPr="00445A87">
        <w:rPr>
          <w:rFonts w:ascii="Times New Roman" w:hAnsi="Times New Roman" w:cs="Times New Roman"/>
          <w:sz w:val="28"/>
          <w:szCs w:val="28"/>
        </w:rPr>
        <w:t>о государственной аккредитации у</w:t>
      </w:r>
      <w:r w:rsidRPr="00445A87">
        <w:rPr>
          <w:rFonts w:ascii="Times New Roman" w:eastAsia="Times New Roman" w:hAnsi="Times New Roman" w:cs="Times New Roman"/>
          <w:sz w:val="28"/>
          <w:szCs w:val="28"/>
        </w:rPr>
        <w:t>чредитель обеспечивает перевод обучающихся с согласия их родителей (законных представителей) в другие образовательные учреждения соответствующего типа.</w:t>
      </w:r>
    </w:p>
    <w:p w:rsidR="007039E1" w:rsidRPr="00445A87" w:rsidRDefault="007039E1" w:rsidP="00EE29B6">
      <w:pPr>
        <w:tabs>
          <w:tab w:val="left" w:pos="0"/>
          <w:tab w:val="left" w:pos="540"/>
        </w:tabs>
        <w:spacing w:line="240" w:lineRule="auto"/>
        <w:ind w:left="567" w:hanging="567"/>
        <w:jc w:val="both"/>
        <w:rPr>
          <w:rFonts w:ascii="Times New Roman" w:eastAsia="Times New Roman" w:hAnsi="Times New Roman" w:cs="Times New Roman"/>
          <w:sz w:val="16"/>
          <w:szCs w:val="16"/>
        </w:rPr>
      </w:pPr>
    </w:p>
    <w:p w:rsidR="007039E1" w:rsidRPr="00445A87" w:rsidRDefault="007039E1" w:rsidP="00EE29B6">
      <w:pPr>
        <w:tabs>
          <w:tab w:val="left" w:pos="0"/>
        </w:tabs>
        <w:spacing w:line="240" w:lineRule="auto"/>
        <w:jc w:val="both"/>
        <w:rPr>
          <w:rFonts w:ascii="Times New Roman" w:eastAsia="Times New Roman" w:hAnsi="Times New Roman" w:cs="Times New Roman"/>
          <w:b/>
          <w:bCs/>
          <w:sz w:val="16"/>
          <w:szCs w:val="16"/>
        </w:rPr>
      </w:pPr>
    </w:p>
    <w:p w:rsidR="004134EE" w:rsidRPr="00445A87" w:rsidRDefault="004134EE" w:rsidP="00EE29B6">
      <w:pPr>
        <w:spacing w:after="0" w:line="240" w:lineRule="auto"/>
        <w:ind w:left="540" w:firstLine="27"/>
        <w:jc w:val="both"/>
        <w:rPr>
          <w:rFonts w:ascii="Times New Roman" w:hAnsi="Times New Roman" w:cs="Times New Roman"/>
          <w:sz w:val="28"/>
          <w:szCs w:val="28"/>
        </w:rPr>
      </w:pPr>
    </w:p>
    <w:p w:rsidR="002C2A69" w:rsidRPr="00445A87" w:rsidRDefault="002C2A69" w:rsidP="00EE29B6">
      <w:pPr>
        <w:spacing w:after="0" w:line="240" w:lineRule="auto"/>
        <w:ind w:firstLine="27"/>
        <w:rPr>
          <w:rFonts w:ascii="Times New Roman" w:hAnsi="Times New Roman" w:cs="Times New Roman"/>
          <w:sz w:val="28"/>
          <w:szCs w:val="28"/>
        </w:rPr>
      </w:pPr>
    </w:p>
    <w:p w:rsidR="007039E1" w:rsidRPr="00445A87" w:rsidRDefault="007039E1" w:rsidP="00EE29B6">
      <w:pPr>
        <w:spacing w:after="0" w:line="240" w:lineRule="auto"/>
        <w:ind w:firstLine="27"/>
        <w:rPr>
          <w:rFonts w:ascii="Times New Roman" w:hAnsi="Times New Roman" w:cs="Times New Roman"/>
          <w:sz w:val="28"/>
          <w:szCs w:val="28"/>
        </w:rPr>
      </w:pPr>
    </w:p>
    <w:p w:rsidR="007039E1" w:rsidRPr="00445A87" w:rsidRDefault="007039E1" w:rsidP="00EE29B6">
      <w:pPr>
        <w:spacing w:after="0" w:line="240" w:lineRule="auto"/>
        <w:ind w:firstLine="27"/>
        <w:rPr>
          <w:rFonts w:ascii="Times New Roman" w:hAnsi="Times New Roman" w:cs="Times New Roman"/>
          <w:sz w:val="28"/>
          <w:szCs w:val="28"/>
        </w:rPr>
      </w:pPr>
    </w:p>
    <w:p w:rsidR="007039E1" w:rsidRPr="00445A87" w:rsidRDefault="007039E1" w:rsidP="00EE29B6">
      <w:pPr>
        <w:spacing w:after="0" w:line="240" w:lineRule="auto"/>
        <w:ind w:firstLine="27"/>
        <w:rPr>
          <w:rFonts w:ascii="Times New Roman" w:hAnsi="Times New Roman" w:cs="Times New Roman"/>
          <w:sz w:val="28"/>
          <w:szCs w:val="28"/>
        </w:rPr>
      </w:pPr>
    </w:p>
    <w:p w:rsidR="007039E1" w:rsidRPr="00445A87" w:rsidRDefault="007039E1" w:rsidP="00EE29B6">
      <w:pPr>
        <w:spacing w:after="0" w:line="240" w:lineRule="auto"/>
        <w:ind w:firstLine="27"/>
        <w:rPr>
          <w:rFonts w:ascii="Times New Roman" w:hAnsi="Times New Roman" w:cs="Times New Roman"/>
          <w:sz w:val="28"/>
          <w:szCs w:val="28"/>
        </w:rPr>
      </w:pPr>
    </w:p>
    <w:p w:rsidR="00EB686F" w:rsidRPr="00445A87" w:rsidRDefault="00EB686F" w:rsidP="007F3342">
      <w:pPr>
        <w:spacing w:after="0" w:line="240" w:lineRule="auto"/>
        <w:rPr>
          <w:rFonts w:ascii="Times New Roman" w:hAnsi="Times New Roman" w:cs="Times New Roman"/>
          <w:sz w:val="28"/>
          <w:szCs w:val="28"/>
        </w:rPr>
      </w:pPr>
    </w:p>
    <w:p w:rsidR="00EB686F" w:rsidRPr="00445A87" w:rsidRDefault="00EB686F" w:rsidP="00EE29B6">
      <w:pPr>
        <w:spacing w:after="0" w:line="240" w:lineRule="auto"/>
        <w:ind w:firstLine="27"/>
        <w:rPr>
          <w:rFonts w:ascii="Times New Roman" w:hAnsi="Times New Roman" w:cs="Times New Roman"/>
          <w:sz w:val="28"/>
          <w:szCs w:val="28"/>
        </w:rPr>
      </w:pPr>
    </w:p>
    <w:p w:rsidR="00EB686F" w:rsidRPr="00445A87" w:rsidRDefault="00EB686F" w:rsidP="00EE29B6">
      <w:pPr>
        <w:spacing w:after="0" w:line="240" w:lineRule="auto"/>
        <w:ind w:firstLine="27"/>
        <w:rPr>
          <w:rFonts w:ascii="Times New Roman" w:hAnsi="Times New Roman" w:cs="Times New Roman"/>
          <w:sz w:val="28"/>
          <w:szCs w:val="28"/>
        </w:rPr>
      </w:pPr>
    </w:p>
    <w:p w:rsidR="00587754" w:rsidRPr="00445A87" w:rsidRDefault="00587754" w:rsidP="00EE29B6">
      <w:pPr>
        <w:spacing w:after="0" w:line="240" w:lineRule="auto"/>
        <w:ind w:firstLine="27"/>
        <w:rPr>
          <w:rFonts w:ascii="Times New Roman" w:hAnsi="Times New Roman" w:cs="Times New Roman"/>
          <w:sz w:val="28"/>
          <w:szCs w:val="28"/>
        </w:rPr>
      </w:pPr>
    </w:p>
    <w:p w:rsidR="00EB59DA" w:rsidRDefault="00EB59DA" w:rsidP="00EE29B6">
      <w:pPr>
        <w:spacing w:after="0" w:line="240" w:lineRule="auto"/>
        <w:ind w:firstLine="27"/>
        <w:rPr>
          <w:rFonts w:ascii="Times New Roman" w:hAnsi="Times New Roman" w:cs="Times New Roman"/>
          <w:sz w:val="28"/>
          <w:szCs w:val="28"/>
        </w:rPr>
      </w:pPr>
    </w:p>
    <w:p w:rsidR="00EB59DA" w:rsidRPr="00EB59DA" w:rsidRDefault="00EB59DA" w:rsidP="00EB59DA">
      <w:pPr>
        <w:rPr>
          <w:rFonts w:ascii="Times New Roman" w:hAnsi="Times New Roman" w:cs="Times New Roman"/>
          <w:sz w:val="28"/>
          <w:szCs w:val="28"/>
        </w:rPr>
      </w:pPr>
    </w:p>
    <w:p w:rsidR="00EB59DA" w:rsidRPr="00EB59DA" w:rsidRDefault="00EB59DA" w:rsidP="00EB59DA">
      <w:pPr>
        <w:rPr>
          <w:rFonts w:ascii="Times New Roman" w:hAnsi="Times New Roman" w:cs="Times New Roman"/>
          <w:sz w:val="28"/>
          <w:szCs w:val="28"/>
        </w:rPr>
      </w:pPr>
    </w:p>
    <w:p w:rsidR="00EB59DA" w:rsidRPr="00EB59DA" w:rsidRDefault="00EB59DA" w:rsidP="00EB59DA">
      <w:pPr>
        <w:rPr>
          <w:rFonts w:ascii="Times New Roman" w:hAnsi="Times New Roman" w:cs="Times New Roman"/>
          <w:sz w:val="28"/>
          <w:szCs w:val="28"/>
        </w:rPr>
      </w:pPr>
    </w:p>
    <w:p w:rsidR="00EB59DA" w:rsidRPr="00EB59DA" w:rsidRDefault="00EB59DA" w:rsidP="00EB59DA">
      <w:pPr>
        <w:rPr>
          <w:rFonts w:ascii="Times New Roman" w:hAnsi="Times New Roman" w:cs="Times New Roman"/>
          <w:sz w:val="28"/>
          <w:szCs w:val="28"/>
        </w:rPr>
      </w:pPr>
    </w:p>
    <w:p w:rsidR="00EB59DA" w:rsidRPr="00EB59DA" w:rsidRDefault="00EB59DA" w:rsidP="00EB59DA">
      <w:pPr>
        <w:rPr>
          <w:rFonts w:ascii="Times New Roman" w:hAnsi="Times New Roman" w:cs="Times New Roman"/>
          <w:sz w:val="28"/>
          <w:szCs w:val="28"/>
        </w:rPr>
      </w:pPr>
    </w:p>
    <w:p w:rsidR="00EB59DA" w:rsidRPr="00EB59DA" w:rsidRDefault="00EB59DA" w:rsidP="00EB59DA">
      <w:pPr>
        <w:rPr>
          <w:rFonts w:ascii="Times New Roman" w:hAnsi="Times New Roman" w:cs="Times New Roman"/>
          <w:sz w:val="28"/>
          <w:szCs w:val="28"/>
        </w:rPr>
      </w:pPr>
    </w:p>
    <w:p w:rsidR="00EB59DA" w:rsidRPr="00EB59DA" w:rsidRDefault="00EB59DA" w:rsidP="00EB59DA">
      <w:pPr>
        <w:rPr>
          <w:rFonts w:ascii="Times New Roman" w:hAnsi="Times New Roman" w:cs="Times New Roman"/>
          <w:sz w:val="28"/>
          <w:szCs w:val="28"/>
        </w:rPr>
      </w:pPr>
    </w:p>
    <w:p w:rsidR="00EB59DA" w:rsidRDefault="00EB59DA" w:rsidP="00EB59DA">
      <w:pPr>
        <w:rPr>
          <w:rFonts w:ascii="Times New Roman" w:hAnsi="Times New Roman" w:cs="Times New Roman"/>
          <w:sz w:val="28"/>
          <w:szCs w:val="28"/>
        </w:rPr>
      </w:pPr>
    </w:p>
    <w:p w:rsidR="00587754" w:rsidRDefault="00587754" w:rsidP="00EB59DA">
      <w:pPr>
        <w:ind w:firstLine="708"/>
        <w:rPr>
          <w:rFonts w:ascii="Times New Roman" w:hAnsi="Times New Roman" w:cs="Times New Roman"/>
          <w:sz w:val="28"/>
          <w:szCs w:val="28"/>
        </w:rPr>
      </w:pPr>
    </w:p>
    <w:p w:rsidR="00EB59DA" w:rsidRPr="00EB59DA" w:rsidRDefault="00EB59DA" w:rsidP="00EB59DA">
      <w:pPr>
        <w:ind w:firstLine="708"/>
        <w:rPr>
          <w:rFonts w:ascii="Times New Roman" w:hAnsi="Times New Roman" w:cs="Times New Roman"/>
          <w:sz w:val="28"/>
          <w:szCs w:val="28"/>
        </w:rPr>
      </w:pPr>
      <w:r>
        <w:rPr>
          <w:rFonts w:ascii="Times New Roman" w:hAnsi="Times New Roman" w:cs="Times New Roman"/>
          <w:noProof/>
          <w:sz w:val="28"/>
          <w:szCs w:val="28"/>
        </w:rPr>
        <w:lastRenderedPageBreak/>
        <w:drawing>
          <wp:anchor distT="0" distB="0" distL="114300" distR="114300" simplePos="0" relativeHeight="251659264" behindDoc="0" locked="0" layoutInCell="1" allowOverlap="1">
            <wp:simplePos x="0" y="0"/>
            <wp:positionH relativeFrom="column">
              <wp:posOffset>-1895667</wp:posOffset>
            </wp:positionH>
            <wp:positionV relativeFrom="paragraph">
              <wp:posOffset>1532042</wp:posOffset>
            </wp:positionV>
            <wp:extent cx="9478309" cy="6651998"/>
            <wp:effectExtent l="0" t="1409700" r="0" b="1387102"/>
            <wp:wrapNone/>
            <wp:docPr id="2" name="Рисунок 2" descr="C:\Documents and Settings\Admin\Рабочий стол\Почта 15.01\123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Рабочий стол\Почта 15.01\1230002.jpg"/>
                    <pic:cNvPicPr>
                      <a:picLocks noChangeAspect="1" noChangeArrowheads="1"/>
                    </pic:cNvPicPr>
                  </pic:nvPicPr>
                  <pic:blipFill>
                    <a:blip r:embed="rId9" cstate="print"/>
                    <a:srcRect/>
                    <a:stretch>
                      <a:fillRect/>
                    </a:stretch>
                  </pic:blipFill>
                  <pic:spPr bwMode="auto">
                    <a:xfrm rot="16200000">
                      <a:off x="0" y="0"/>
                      <a:ext cx="9478308" cy="6651997"/>
                    </a:xfrm>
                    <a:prstGeom prst="rect">
                      <a:avLst/>
                    </a:prstGeom>
                    <a:noFill/>
                    <a:ln w="9525">
                      <a:noFill/>
                      <a:miter lim="800000"/>
                      <a:headEnd/>
                      <a:tailEnd/>
                    </a:ln>
                  </pic:spPr>
                </pic:pic>
              </a:graphicData>
            </a:graphic>
          </wp:anchor>
        </w:drawing>
      </w:r>
    </w:p>
    <w:sectPr w:rsidR="00EB59DA" w:rsidRPr="00EB59DA" w:rsidSect="00D23D77">
      <w:headerReference w:type="even" r:id="rId10"/>
      <w:headerReference w:type="default" r:id="rId11"/>
      <w:footerReference w:type="even" r:id="rId12"/>
      <w:footerReference w:type="default" r:id="rId13"/>
      <w:footerReference w:type="first" r:id="rId14"/>
      <w:pgSz w:w="11906" w:h="16838" w:code="9"/>
      <w:pgMar w:top="1276" w:right="991" w:bottom="1135" w:left="1843" w:header="720" w:footer="720"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135DD" w:rsidRDefault="004135DD" w:rsidP="00CD3814">
      <w:pPr>
        <w:spacing w:after="0" w:line="240" w:lineRule="auto"/>
      </w:pPr>
      <w:r>
        <w:separator/>
      </w:r>
    </w:p>
  </w:endnote>
  <w:endnote w:type="continuationSeparator" w:id="0">
    <w:p w:rsidR="004135DD" w:rsidRDefault="004135DD" w:rsidP="00CD381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20002A87" w:usb1="80000000" w:usb2="00000008"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3D23" w:rsidRDefault="00066AAE" w:rsidP="005F048E">
    <w:pPr>
      <w:pStyle w:val="a4"/>
      <w:framePr w:wrap="around" w:vAnchor="text" w:hAnchor="margin" w:xAlign="right" w:y="1"/>
      <w:rPr>
        <w:rStyle w:val="a6"/>
      </w:rPr>
    </w:pPr>
    <w:r>
      <w:rPr>
        <w:rStyle w:val="a6"/>
      </w:rPr>
      <w:fldChar w:fldCharType="begin"/>
    </w:r>
    <w:r w:rsidR="00C23D23">
      <w:rPr>
        <w:rStyle w:val="a6"/>
      </w:rPr>
      <w:instrText xml:space="preserve">PAGE  </w:instrText>
    </w:r>
    <w:r>
      <w:rPr>
        <w:rStyle w:val="a6"/>
      </w:rPr>
      <w:fldChar w:fldCharType="end"/>
    </w:r>
  </w:p>
  <w:p w:rsidR="00C23D23" w:rsidRDefault="00C23D23" w:rsidP="005F048E">
    <w:pPr>
      <w:pStyle w:val="a4"/>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3D23" w:rsidRDefault="00066AAE" w:rsidP="005F048E">
    <w:pPr>
      <w:pStyle w:val="a4"/>
      <w:framePr w:wrap="around" w:vAnchor="text" w:hAnchor="margin" w:xAlign="right" w:y="1"/>
      <w:rPr>
        <w:rStyle w:val="a6"/>
      </w:rPr>
    </w:pPr>
    <w:r>
      <w:rPr>
        <w:rStyle w:val="a6"/>
      </w:rPr>
      <w:fldChar w:fldCharType="begin"/>
    </w:r>
    <w:r w:rsidR="00C23D23">
      <w:rPr>
        <w:rStyle w:val="a6"/>
      </w:rPr>
      <w:instrText xml:space="preserve">PAGE  </w:instrText>
    </w:r>
    <w:r>
      <w:rPr>
        <w:rStyle w:val="a6"/>
      </w:rPr>
      <w:fldChar w:fldCharType="separate"/>
    </w:r>
    <w:r w:rsidR="00EB59DA">
      <w:rPr>
        <w:rStyle w:val="a6"/>
        <w:noProof/>
      </w:rPr>
      <w:t>49</w:t>
    </w:r>
    <w:r>
      <w:rPr>
        <w:rStyle w:val="a6"/>
      </w:rPr>
      <w:fldChar w:fldCharType="end"/>
    </w:r>
  </w:p>
  <w:p w:rsidR="00C23D23" w:rsidRDefault="00C23D23" w:rsidP="005F048E">
    <w:pPr>
      <w:pStyle w:val="a4"/>
      <w:framePr w:wrap="around" w:vAnchor="text" w:hAnchor="margin" w:xAlign="center" w:y="1"/>
      <w:ind w:right="360"/>
      <w:rPr>
        <w:rStyle w:val="a6"/>
      </w:rPr>
    </w:pPr>
  </w:p>
  <w:p w:rsidR="00C23D23" w:rsidRDefault="00C23D23">
    <w:pPr>
      <w:pStyle w:val="a4"/>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3D23" w:rsidRDefault="00C23D23">
    <w:pPr>
      <w:pStyle w:val="a4"/>
      <w:jc w:val="right"/>
    </w:pPr>
  </w:p>
  <w:p w:rsidR="00C23D23" w:rsidRDefault="00C23D23">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135DD" w:rsidRDefault="004135DD" w:rsidP="00CD3814">
      <w:pPr>
        <w:spacing w:after="0" w:line="240" w:lineRule="auto"/>
      </w:pPr>
      <w:r>
        <w:separator/>
      </w:r>
    </w:p>
  </w:footnote>
  <w:footnote w:type="continuationSeparator" w:id="0">
    <w:p w:rsidR="004135DD" w:rsidRDefault="004135DD" w:rsidP="00CD381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3D23" w:rsidRDefault="00066AAE" w:rsidP="005F048E">
    <w:pPr>
      <w:pStyle w:val="ac"/>
      <w:framePr w:wrap="around" w:vAnchor="text" w:hAnchor="margin" w:xAlign="right" w:y="1"/>
      <w:rPr>
        <w:rStyle w:val="a6"/>
      </w:rPr>
    </w:pPr>
    <w:r>
      <w:rPr>
        <w:rStyle w:val="a6"/>
      </w:rPr>
      <w:fldChar w:fldCharType="begin"/>
    </w:r>
    <w:r w:rsidR="00C23D23">
      <w:rPr>
        <w:rStyle w:val="a6"/>
      </w:rPr>
      <w:instrText xml:space="preserve">PAGE  </w:instrText>
    </w:r>
    <w:r>
      <w:rPr>
        <w:rStyle w:val="a6"/>
      </w:rPr>
      <w:fldChar w:fldCharType="end"/>
    </w:r>
  </w:p>
  <w:p w:rsidR="00C23D23" w:rsidRDefault="00C23D23" w:rsidP="005F048E">
    <w:pPr>
      <w:pStyle w:val="ac"/>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3D23" w:rsidRDefault="00C23D23" w:rsidP="005F048E">
    <w:pPr>
      <w:pStyle w:val="ac"/>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7"/>
    <w:multiLevelType w:val="singleLevel"/>
    <w:tmpl w:val="00000007"/>
    <w:name w:val="WW8Num7"/>
    <w:lvl w:ilvl="0">
      <w:start w:val="1"/>
      <w:numFmt w:val="bullet"/>
      <w:lvlText w:val=""/>
      <w:lvlJc w:val="left"/>
      <w:pPr>
        <w:tabs>
          <w:tab w:val="num" w:pos="3318"/>
        </w:tabs>
        <w:ind w:left="3318" w:hanging="340"/>
      </w:pPr>
      <w:rPr>
        <w:rFonts w:ascii="Symbol" w:hAnsi="Symbol"/>
      </w:rPr>
    </w:lvl>
  </w:abstractNum>
  <w:abstractNum w:abstractNumId="1">
    <w:nsid w:val="00000008"/>
    <w:multiLevelType w:val="singleLevel"/>
    <w:tmpl w:val="00000008"/>
    <w:name w:val="WW8Num8"/>
    <w:lvl w:ilvl="0">
      <w:start w:val="1"/>
      <w:numFmt w:val="bullet"/>
      <w:lvlText w:val=""/>
      <w:lvlJc w:val="left"/>
      <w:pPr>
        <w:tabs>
          <w:tab w:val="num" w:pos="880"/>
        </w:tabs>
        <w:ind w:left="880" w:hanging="340"/>
      </w:pPr>
      <w:rPr>
        <w:rFonts w:ascii="Symbol" w:hAnsi="Symbol"/>
        <w:color w:val="auto"/>
      </w:rPr>
    </w:lvl>
  </w:abstractNum>
  <w:abstractNum w:abstractNumId="2">
    <w:nsid w:val="0000000B"/>
    <w:multiLevelType w:val="singleLevel"/>
    <w:tmpl w:val="0000000B"/>
    <w:name w:val="WW8Num11"/>
    <w:lvl w:ilvl="0">
      <w:start w:val="1"/>
      <w:numFmt w:val="bullet"/>
      <w:lvlText w:val=""/>
      <w:lvlJc w:val="left"/>
      <w:pPr>
        <w:tabs>
          <w:tab w:val="num" w:pos="720"/>
        </w:tabs>
        <w:ind w:left="720" w:hanging="360"/>
      </w:pPr>
      <w:rPr>
        <w:rFonts w:ascii="Symbol" w:hAnsi="Symbol"/>
      </w:rPr>
    </w:lvl>
  </w:abstractNum>
  <w:abstractNum w:abstractNumId="3">
    <w:nsid w:val="0000000F"/>
    <w:multiLevelType w:val="singleLevel"/>
    <w:tmpl w:val="0000000F"/>
    <w:name w:val="WW8Num15"/>
    <w:lvl w:ilvl="0">
      <w:start w:val="1"/>
      <w:numFmt w:val="bullet"/>
      <w:lvlText w:val=""/>
      <w:lvlJc w:val="left"/>
      <w:pPr>
        <w:tabs>
          <w:tab w:val="num" w:pos="880"/>
        </w:tabs>
        <w:ind w:left="880" w:hanging="340"/>
      </w:pPr>
      <w:rPr>
        <w:rFonts w:ascii="Symbol" w:hAnsi="Symbol"/>
      </w:rPr>
    </w:lvl>
  </w:abstractNum>
  <w:abstractNum w:abstractNumId="4">
    <w:nsid w:val="00000010"/>
    <w:multiLevelType w:val="singleLevel"/>
    <w:tmpl w:val="00000010"/>
    <w:name w:val="WW8Num16"/>
    <w:lvl w:ilvl="0">
      <w:start w:val="1"/>
      <w:numFmt w:val="bullet"/>
      <w:lvlText w:val=""/>
      <w:lvlJc w:val="left"/>
      <w:pPr>
        <w:tabs>
          <w:tab w:val="num" w:pos="1050"/>
        </w:tabs>
        <w:ind w:left="1050" w:hanging="340"/>
      </w:pPr>
      <w:rPr>
        <w:rFonts w:ascii="Symbol" w:hAnsi="Symbol"/>
      </w:rPr>
    </w:lvl>
  </w:abstractNum>
  <w:abstractNum w:abstractNumId="5">
    <w:nsid w:val="00000011"/>
    <w:multiLevelType w:val="singleLevel"/>
    <w:tmpl w:val="00000011"/>
    <w:name w:val="WW8Num17"/>
    <w:lvl w:ilvl="0">
      <w:start w:val="1"/>
      <w:numFmt w:val="bullet"/>
      <w:lvlText w:val=""/>
      <w:lvlJc w:val="left"/>
      <w:pPr>
        <w:tabs>
          <w:tab w:val="num" w:pos="880"/>
        </w:tabs>
        <w:ind w:left="880" w:hanging="340"/>
      </w:pPr>
      <w:rPr>
        <w:rFonts w:ascii="Symbol" w:hAnsi="Symbol"/>
      </w:rPr>
    </w:lvl>
  </w:abstractNum>
  <w:abstractNum w:abstractNumId="6">
    <w:nsid w:val="00000012"/>
    <w:multiLevelType w:val="singleLevel"/>
    <w:tmpl w:val="00000012"/>
    <w:name w:val="WW8Num18"/>
    <w:lvl w:ilvl="0">
      <w:start w:val="1"/>
      <w:numFmt w:val="bullet"/>
      <w:lvlText w:val=""/>
      <w:lvlJc w:val="left"/>
      <w:pPr>
        <w:tabs>
          <w:tab w:val="num" w:pos="880"/>
        </w:tabs>
        <w:ind w:left="880" w:hanging="340"/>
      </w:pPr>
      <w:rPr>
        <w:rFonts w:ascii="Symbol" w:hAnsi="Symbol"/>
      </w:rPr>
    </w:lvl>
  </w:abstractNum>
  <w:abstractNum w:abstractNumId="7">
    <w:nsid w:val="00000017"/>
    <w:multiLevelType w:val="singleLevel"/>
    <w:tmpl w:val="00000017"/>
    <w:name w:val="WW8Num23"/>
    <w:lvl w:ilvl="0">
      <w:start w:val="1"/>
      <w:numFmt w:val="bullet"/>
      <w:lvlText w:val=""/>
      <w:lvlJc w:val="left"/>
      <w:pPr>
        <w:tabs>
          <w:tab w:val="num" w:pos="880"/>
        </w:tabs>
        <w:ind w:left="880" w:hanging="340"/>
      </w:pPr>
      <w:rPr>
        <w:rFonts w:ascii="Symbol" w:hAnsi="Symbol"/>
      </w:rPr>
    </w:lvl>
  </w:abstractNum>
  <w:abstractNum w:abstractNumId="8">
    <w:nsid w:val="00000019"/>
    <w:multiLevelType w:val="singleLevel"/>
    <w:tmpl w:val="00000019"/>
    <w:name w:val="WW8Num25"/>
    <w:lvl w:ilvl="0">
      <w:start w:val="1"/>
      <w:numFmt w:val="bullet"/>
      <w:lvlText w:val=""/>
      <w:lvlJc w:val="left"/>
      <w:pPr>
        <w:tabs>
          <w:tab w:val="num" w:pos="993"/>
        </w:tabs>
        <w:ind w:left="993" w:firstLine="0"/>
      </w:pPr>
      <w:rPr>
        <w:rFonts w:ascii="Symbol" w:hAnsi="Symbol"/>
      </w:rPr>
    </w:lvl>
  </w:abstractNum>
  <w:abstractNum w:abstractNumId="9">
    <w:nsid w:val="0000001A"/>
    <w:multiLevelType w:val="singleLevel"/>
    <w:tmpl w:val="0000001A"/>
    <w:name w:val="WW8Num26"/>
    <w:lvl w:ilvl="0">
      <w:start w:val="1"/>
      <w:numFmt w:val="bullet"/>
      <w:lvlText w:val=""/>
      <w:lvlJc w:val="left"/>
      <w:pPr>
        <w:tabs>
          <w:tab w:val="num" w:pos="880"/>
        </w:tabs>
        <w:ind w:left="880" w:hanging="340"/>
      </w:pPr>
      <w:rPr>
        <w:rFonts w:ascii="Symbol" w:hAnsi="Symbol"/>
      </w:rPr>
    </w:lvl>
  </w:abstractNum>
  <w:abstractNum w:abstractNumId="10">
    <w:nsid w:val="0000001B"/>
    <w:multiLevelType w:val="singleLevel"/>
    <w:tmpl w:val="0000001B"/>
    <w:name w:val="WW8Num27"/>
    <w:lvl w:ilvl="0">
      <w:start w:val="1"/>
      <w:numFmt w:val="bullet"/>
      <w:lvlText w:val=""/>
      <w:lvlJc w:val="left"/>
      <w:pPr>
        <w:tabs>
          <w:tab w:val="num" w:pos="880"/>
        </w:tabs>
        <w:ind w:left="880" w:hanging="340"/>
      </w:pPr>
      <w:rPr>
        <w:rFonts w:ascii="Symbol" w:hAnsi="Symbol"/>
      </w:rPr>
    </w:lvl>
  </w:abstractNum>
  <w:abstractNum w:abstractNumId="11">
    <w:nsid w:val="0000001C"/>
    <w:multiLevelType w:val="singleLevel"/>
    <w:tmpl w:val="0000001C"/>
    <w:name w:val="WW8Num28"/>
    <w:lvl w:ilvl="0">
      <w:start w:val="1"/>
      <w:numFmt w:val="bullet"/>
      <w:lvlText w:val=""/>
      <w:lvlJc w:val="left"/>
      <w:pPr>
        <w:tabs>
          <w:tab w:val="num" w:pos="1060"/>
        </w:tabs>
        <w:ind w:left="1060" w:hanging="340"/>
      </w:pPr>
      <w:rPr>
        <w:rFonts w:ascii="Symbol" w:hAnsi="Symbol"/>
      </w:rPr>
    </w:lvl>
  </w:abstractNum>
  <w:abstractNum w:abstractNumId="12">
    <w:nsid w:val="0000001D"/>
    <w:multiLevelType w:val="singleLevel"/>
    <w:tmpl w:val="0000001D"/>
    <w:name w:val="WW8Num29"/>
    <w:lvl w:ilvl="0">
      <w:start w:val="1"/>
      <w:numFmt w:val="bullet"/>
      <w:lvlText w:val=""/>
      <w:lvlJc w:val="left"/>
      <w:pPr>
        <w:tabs>
          <w:tab w:val="num" w:pos="880"/>
        </w:tabs>
        <w:ind w:left="880" w:hanging="340"/>
      </w:pPr>
      <w:rPr>
        <w:rFonts w:ascii="Symbol" w:hAnsi="Symbol"/>
      </w:rPr>
    </w:lvl>
  </w:abstractNum>
  <w:abstractNum w:abstractNumId="13">
    <w:nsid w:val="0000001E"/>
    <w:multiLevelType w:val="singleLevel"/>
    <w:tmpl w:val="0000001E"/>
    <w:lvl w:ilvl="0">
      <w:start w:val="1"/>
      <w:numFmt w:val="bullet"/>
      <w:lvlText w:val=""/>
      <w:lvlJc w:val="left"/>
      <w:pPr>
        <w:tabs>
          <w:tab w:val="num" w:pos="880"/>
        </w:tabs>
        <w:ind w:left="880" w:hanging="340"/>
      </w:pPr>
      <w:rPr>
        <w:rFonts w:ascii="Symbol" w:hAnsi="Symbol"/>
      </w:rPr>
    </w:lvl>
  </w:abstractNum>
  <w:abstractNum w:abstractNumId="14">
    <w:nsid w:val="02AF2E19"/>
    <w:multiLevelType w:val="hybridMultilevel"/>
    <w:tmpl w:val="7974B48A"/>
    <w:lvl w:ilvl="0" w:tplc="F2F65F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05D01DAA"/>
    <w:multiLevelType w:val="hybridMultilevel"/>
    <w:tmpl w:val="7D3495C4"/>
    <w:lvl w:ilvl="0" w:tplc="F2F65F6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7086FF4"/>
    <w:multiLevelType w:val="hybridMultilevel"/>
    <w:tmpl w:val="412A3D52"/>
    <w:lvl w:ilvl="0" w:tplc="F2F65F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08B065EE"/>
    <w:multiLevelType w:val="hybridMultilevel"/>
    <w:tmpl w:val="C12A0074"/>
    <w:lvl w:ilvl="0" w:tplc="FFFFFFFF">
      <w:start w:val="1"/>
      <w:numFmt w:val="bullet"/>
      <w:lvlText w:val=""/>
      <w:lvlJc w:val="left"/>
      <w:pPr>
        <w:tabs>
          <w:tab w:val="num" w:pos="880"/>
        </w:tabs>
        <w:ind w:left="880" w:hanging="34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8">
    <w:nsid w:val="10AB14D6"/>
    <w:multiLevelType w:val="hybridMultilevel"/>
    <w:tmpl w:val="2F3EEA30"/>
    <w:lvl w:ilvl="0" w:tplc="F2F65F6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12922EDE"/>
    <w:multiLevelType w:val="hybridMultilevel"/>
    <w:tmpl w:val="8A8237AE"/>
    <w:lvl w:ilvl="0" w:tplc="F2F65F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150F0DB4"/>
    <w:multiLevelType w:val="hybridMultilevel"/>
    <w:tmpl w:val="DF704952"/>
    <w:lvl w:ilvl="0" w:tplc="F2F65F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186E60E0"/>
    <w:multiLevelType w:val="hybridMultilevel"/>
    <w:tmpl w:val="6EA8B5A6"/>
    <w:lvl w:ilvl="0" w:tplc="F2F65F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23B04EA3"/>
    <w:multiLevelType w:val="multilevel"/>
    <w:tmpl w:val="27321E72"/>
    <w:lvl w:ilvl="0">
      <w:start w:val="4"/>
      <w:numFmt w:val="decimal"/>
      <w:lvlText w:val="%1."/>
      <w:lvlJc w:val="left"/>
      <w:pPr>
        <w:ind w:left="600" w:hanging="600"/>
      </w:pPr>
    </w:lvl>
    <w:lvl w:ilvl="1">
      <w:start w:val="33"/>
      <w:numFmt w:val="decimal"/>
      <w:lvlText w:val="%1.%2."/>
      <w:lvlJc w:val="left"/>
      <w:pPr>
        <w:ind w:left="720" w:hanging="720"/>
      </w:pPr>
      <w:rPr>
        <w:color w:val="auto"/>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23">
    <w:nsid w:val="26F073BA"/>
    <w:multiLevelType w:val="hybridMultilevel"/>
    <w:tmpl w:val="D72A0E3A"/>
    <w:lvl w:ilvl="0" w:tplc="F2F65F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28DE7C1E"/>
    <w:multiLevelType w:val="hybridMultilevel"/>
    <w:tmpl w:val="C70E123C"/>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9606F84"/>
    <w:multiLevelType w:val="hybridMultilevel"/>
    <w:tmpl w:val="5BBC8DA0"/>
    <w:lvl w:ilvl="0" w:tplc="FCD40C94">
      <w:start w:val="1"/>
      <w:numFmt w:val="bullet"/>
      <w:lvlText w:val=""/>
      <w:lvlJc w:val="left"/>
      <w:pPr>
        <w:tabs>
          <w:tab w:val="num" w:pos="880"/>
        </w:tabs>
        <w:ind w:left="880" w:hanging="340"/>
      </w:pPr>
      <w:rPr>
        <w:rFonts w:ascii="Symbol" w:hAnsi="Symbol" w:hint="default"/>
      </w:rPr>
    </w:lvl>
    <w:lvl w:ilvl="1" w:tplc="079C60C6" w:tentative="1">
      <w:start w:val="1"/>
      <w:numFmt w:val="bullet"/>
      <w:lvlText w:val="o"/>
      <w:lvlJc w:val="left"/>
      <w:pPr>
        <w:tabs>
          <w:tab w:val="num" w:pos="1980"/>
        </w:tabs>
        <w:ind w:left="1980" w:hanging="360"/>
      </w:pPr>
      <w:rPr>
        <w:rFonts w:ascii="Courier New" w:hAnsi="Courier New" w:cs="Courier New" w:hint="default"/>
      </w:rPr>
    </w:lvl>
    <w:lvl w:ilvl="2" w:tplc="0596BE58" w:tentative="1">
      <w:start w:val="1"/>
      <w:numFmt w:val="bullet"/>
      <w:lvlText w:val=""/>
      <w:lvlJc w:val="left"/>
      <w:pPr>
        <w:tabs>
          <w:tab w:val="num" w:pos="2700"/>
        </w:tabs>
        <w:ind w:left="2700" w:hanging="360"/>
      </w:pPr>
      <w:rPr>
        <w:rFonts w:ascii="Wingdings" w:hAnsi="Wingdings" w:hint="default"/>
      </w:rPr>
    </w:lvl>
    <w:lvl w:ilvl="3" w:tplc="AA921216" w:tentative="1">
      <w:start w:val="1"/>
      <w:numFmt w:val="bullet"/>
      <w:lvlText w:val=""/>
      <w:lvlJc w:val="left"/>
      <w:pPr>
        <w:tabs>
          <w:tab w:val="num" w:pos="3420"/>
        </w:tabs>
        <w:ind w:left="3420" w:hanging="360"/>
      </w:pPr>
      <w:rPr>
        <w:rFonts w:ascii="Symbol" w:hAnsi="Symbol" w:hint="default"/>
      </w:rPr>
    </w:lvl>
    <w:lvl w:ilvl="4" w:tplc="2F52A92C" w:tentative="1">
      <w:start w:val="1"/>
      <w:numFmt w:val="bullet"/>
      <w:lvlText w:val="o"/>
      <w:lvlJc w:val="left"/>
      <w:pPr>
        <w:tabs>
          <w:tab w:val="num" w:pos="4140"/>
        </w:tabs>
        <w:ind w:left="4140" w:hanging="360"/>
      </w:pPr>
      <w:rPr>
        <w:rFonts w:ascii="Courier New" w:hAnsi="Courier New" w:cs="Courier New" w:hint="default"/>
      </w:rPr>
    </w:lvl>
    <w:lvl w:ilvl="5" w:tplc="A42257EA" w:tentative="1">
      <w:start w:val="1"/>
      <w:numFmt w:val="bullet"/>
      <w:lvlText w:val=""/>
      <w:lvlJc w:val="left"/>
      <w:pPr>
        <w:tabs>
          <w:tab w:val="num" w:pos="4860"/>
        </w:tabs>
        <w:ind w:left="4860" w:hanging="360"/>
      </w:pPr>
      <w:rPr>
        <w:rFonts w:ascii="Wingdings" w:hAnsi="Wingdings" w:hint="default"/>
      </w:rPr>
    </w:lvl>
    <w:lvl w:ilvl="6" w:tplc="041E3CD0" w:tentative="1">
      <w:start w:val="1"/>
      <w:numFmt w:val="bullet"/>
      <w:lvlText w:val=""/>
      <w:lvlJc w:val="left"/>
      <w:pPr>
        <w:tabs>
          <w:tab w:val="num" w:pos="5580"/>
        </w:tabs>
        <w:ind w:left="5580" w:hanging="360"/>
      </w:pPr>
      <w:rPr>
        <w:rFonts w:ascii="Symbol" w:hAnsi="Symbol" w:hint="default"/>
      </w:rPr>
    </w:lvl>
    <w:lvl w:ilvl="7" w:tplc="437E950C" w:tentative="1">
      <w:start w:val="1"/>
      <w:numFmt w:val="bullet"/>
      <w:lvlText w:val="o"/>
      <w:lvlJc w:val="left"/>
      <w:pPr>
        <w:tabs>
          <w:tab w:val="num" w:pos="6300"/>
        </w:tabs>
        <w:ind w:left="6300" w:hanging="360"/>
      </w:pPr>
      <w:rPr>
        <w:rFonts w:ascii="Courier New" w:hAnsi="Courier New" w:cs="Courier New" w:hint="default"/>
      </w:rPr>
    </w:lvl>
    <w:lvl w:ilvl="8" w:tplc="99745CD6" w:tentative="1">
      <w:start w:val="1"/>
      <w:numFmt w:val="bullet"/>
      <w:lvlText w:val=""/>
      <w:lvlJc w:val="left"/>
      <w:pPr>
        <w:tabs>
          <w:tab w:val="num" w:pos="7020"/>
        </w:tabs>
        <w:ind w:left="7020" w:hanging="360"/>
      </w:pPr>
      <w:rPr>
        <w:rFonts w:ascii="Wingdings" w:hAnsi="Wingdings" w:hint="default"/>
      </w:rPr>
    </w:lvl>
  </w:abstractNum>
  <w:abstractNum w:abstractNumId="26">
    <w:nsid w:val="29902353"/>
    <w:multiLevelType w:val="hybridMultilevel"/>
    <w:tmpl w:val="D6B0A67C"/>
    <w:lvl w:ilvl="0" w:tplc="F2F65F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29FA292B"/>
    <w:multiLevelType w:val="hybridMultilevel"/>
    <w:tmpl w:val="40EE578E"/>
    <w:lvl w:ilvl="0" w:tplc="F2F65F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2D152B1C"/>
    <w:multiLevelType w:val="hybridMultilevel"/>
    <w:tmpl w:val="0CF2EC50"/>
    <w:lvl w:ilvl="0" w:tplc="FCD40C9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2EBD4811"/>
    <w:multiLevelType w:val="hybridMultilevel"/>
    <w:tmpl w:val="DFE4AB12"/>
    <w:lvl w:ilvl="0" w:tplc="F2F65F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301E1C7E"/>
    <w:multiLevelType w:val="multilevel"/>
    <w:tmpl w:val="F33041A8"/>
    <w:lvl w:ilvl="0">
      <w:start w:val="4"/>
      <w:numFmt w:val="decimal"/>
      <w:lvlText w:val="%1."/>
      <w:lvlJc w:val="left"/>
      <w:pPr>
        <w:ind w:left="600" w:hanging="600"/>
      </w:pPr>
    </w:lvl>
    <w:lvl w:ilvl="1">
      <w:start w:val="19"/>
      <w:numFmt w:val="decimal"/>
      <w:lvlText w:val="%1.%2."/>
      <w:lvlJc w:val="left"/>
      <w:pPr>
        <w:ind w:left="720" w:hanging="720"/>
      </w:pPr>
    </w:lvl>
    <w:lvl w:ilvl="2">
      <w:start w:val="1"/>
      <w:numFmt w:val="decimal"/>
      <w:lvlText w:val="%1.%2.%3."/>
      <w:lvlJc w:val="left"/>
      <w:pPr>
        <w:ind w:left="4320" w:hanging="720"/>
      </w:pPr>
    </w:lvl>
    <w:lvl w:ilvl="3">
      <w:start w:val="1"/>
      <w:numFmt w:val="decimal"/>
      <w:lvlText w:val="%1.%2.%3.%4."/>
      <w:lvlJc w:val="left"/>
      <w:pPr>
        <w:ind w:left="6480" w:hanging="1080"/>
      </w:pPr>
    </w:lvl>
    <w:lvl w:ilvl="4">
      <w:start w:val="1"/>
      <w:numFmt w:val="decimal"/>
      <w:lvlText w:val="%1.%2.%3.%4.%5."/>
      <w:lvlJc w:val="left"/>
      <w:pPr>
        <w:ind w:left="8280" w:hanging="1080"/>
      </w:pPr>
    </w:lvl>
    <w:lvl w:ilvl="5">
      <w:start w:val="1"/>
      <w:numFmt w:val="decimal"/>
      <w:lvlText w:val="%1.%2.%3.%4.%5.%6."/>
      <w:lvlJc w:val="left"/>
      <w:pPr>
        <w:ind w:left="10440" w:hanging="1440"/>
      </w:pPr>
    </w:lvl>
    <w:lvl w:ilvl="6">
      <w:start w:val="1"/>
      <w:numFmt w:val="decimal"/>
      <w:lvlText w:val="%1.%2.%3.%4.%5.%6.%7."/>
      <w:lvlJc w:val="left"/>
      <w:pPr>
        <w:ind w:left="12600" w:hanging="1800"/>
      </w:pPr>
    </w:lvl>
    <w:lvl w:ilvl="7">
      <w:start w:val="1"/>
      <w:numFmt w:val="decimal"/>
      <w:lvlText w:val="%1.%2.%3.%4.%5.%6.%7.%8."/>
      <w:lvlJc w:val="left"/>
      <w:pPr>
        <w:ind w:left="14400" w:hanging="1800"/>
      </w:pPr>
    </w:lvl>
    <w:lvl w:ilvl="8">
      <w:start w:val="1"/>
      <w:numFmt w:val="decimal"/>
      <w:lvlText w:val="%1.%2.%3.%4.%5.%6.%7.%8.%9."/>
      <w:lvlJc w:val="left"/>
      <w:pPr>
        <w:ind w:left="16560" w:hanging="2160"/>
      </w:pPr>
    </w:lvl>
  </w:abstractNum>
  <w:abstractNum w:abstractNumId="31">
    <w:nsid w:val="3AC12EA7"/>
    <w:multiLevelType w:val="hybridMultilevel"/>
    <w:tmpl w:val="EE6667F0"/>
    <w:lvl w:ilvl="0" w:tplc="F2F65F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3C2344D2"/>
    <w:multiLevelType w:val="hybridMultilevel"/>
    <w:tmpl w:val="BC92BCB8"/>
    <w:lvl w:ilvl="0" w:tplc="F2F65F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3C490D6C"/>
    <w:multiLevelType w:val="hybridMultilevel"/>
    <w:tmpl w:val="DB68E8C6"/>
    <w:lvl w:ilvl="0" w:tplc="87BEF1FA">
      <w:start w:val="1"/>
      <w:numFmt w:val="bullet"/>
      <w:lvlText w:val=""/>
      <w:lvlJc w:val="left"/>
      <w:pPr>
        <w:ind w:left="644" w:hanging="360"/>
      </w:pPr>
      <w:rPr>
        <w:rFonts w:ascii="Symbol" w:hAnsi="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3D011FA9"/>
    <w:multiLevelType w:val="hybridMultilevel"/>
    <w:tmpl w:val="D8BE9C4E"/>
    <w:lvl w:ilvl="0" w:tplc="0E9CBDDE">
      <w:start w:val="1"/>
      <w:numFmt w:val="bullet"/>
      <w:lvlText w:val=""/>
      <w:lvlJc w:val="left"/>
      <w:pPr>
        <w:tabs>
          <w:tab w:val="num" w:pos="624"/>
        </w:tabs>
        <w:ind w:left="624" w:hanging="340"/>
      </w:pPr>
      <w:rPr>
        <w:rFonts w:ascii="Symbol" w:hAnsi="Symbol" w:hint="default"/>
      </w:rPr>
    </w:lvl>
    <w:lvl w:ilvl="1" w:tplc="A8FA3296" w:tentative="1">
      <w:start w:val="1"/>
      <w:numFmt w:val="bullet"/>
      <w:lvlText w:val="o"/>
      <w:lvlJc w:val="left"/>
      <w:pPr>
        <w:tabs>
          <w:tab w:val="num" w:pos="1980"/>
        </w:tabs>
        <w:ind w:left="1980" w:hanging="360"/>
      </w:pPr>
      <w:rPr>
        <w:rFonts w:ascii="Courier New" w:hAnsi="Courier New" w:cs="Courier New" w:hint="default"/>
      </w:rPr>
    </w:lvl>
    <w:lvl w:ilvl="2" w:tplc="01F0A49C" w:tentative="1">
      <w:start w:val="1"/>
      <w:numFmt w:val="bullet"/>
      <w:lvlText w:val=""/>
      <w:lvlJc w:val="left"/>
      <w:pPr>
        <w:tabs>
          <w:tab w:val="num" w:pos="2700"/>
        </w:tabs>
        <w:ind w:left="2700" w:hanging="360"/>
      </w:pPr>
      <w:rPr>
        <w:rFonts w:ascii="Wingdings" w:hAnsi="Wingdings" w:hint="default"/>
      </w:rPr>
    </w:lvl>
    <w:lvl w:ilvl="3" w:tplc="66DCA61C" w:tentative="1">
      <w:start w:val="1"/>
      <w:numFmt w:val="bullet"/>
      <w:lvlText w:val=""/>
      <w:lvlJc w:val="left"/>
      <w:pPr>
        <w:tabs>
          <w:tab w:val="num" w:pos="3420"/>
        </w:tabs>
        <w:ind w:left="3420" w:hanging="360"/>
      </w:pPr>
      <w:rPr>
        <w:rFonts w:ascii="Symbol" w:hAnsi="Symbol" w:hint="default"/>
      </w:rPr>
    </w:lvl>
    <w:lvl w:ilvl="4" w:tplc="1768615E" w:tentative="1">
      <w:start w:val="1"/>
      <w:numFmt w:val="bullet"/>
      <w:lvlText w:val="o"/>
      <w:lvlJc w:val="left"/>
      <w:pPr>
        <w:tabs>
          <w:tab w:val="num" w:pos="4140"/>
        </w:tabs>
        <w:ind w:left="4140" w:hanging="360"/>
      </w:pPr>
      <w:rPr>
        <w:rFonts w:ascii="Courier New" w:hAnsi="Courier New" w:cs="Courier New" w:hint="default"/>
      </w:rPr>
    </w:lvl>
    <w:lvl w:ilvl="5" w:tplc="C2966F6A" w:tentative="1">
      <w:start w:val="1"/>
      <w:numFmt w:val="bullet"/>
      <w:lvlText w:val=""/>
      <w:lvlJc w:val="left"/>
      <w:pPr>
        <w:tabs>
          <w:tab w:val="num" w:pos="4860"/>
        </w:tabs>
        <w:ind w:left="4860" w:hanging="360"/>
      </w:pPr>
      <w:rPr>
        <w:rFonts w:ascii="Wingdings" w:hAnsi="Wingdings" w:hint="default"/>
      </w:rPr>
    </w:lvl>
    <w:lvl w:ilvl="6" w:tplc="90D22D08" w:tentative="1">
      <w:start w:val="1"/>
      <w:numFmt w:val="bullet"/>
      <w:lvlText w:val=""/>
      <w:lvlJc w:val="left"/>
      <w:pPr>
        <w:tabs>
          <w:tab w:val="num" w:pos="5580"/>
        </w:tabs>
        <w:ind w:left="5580" w:hanging="360"/>
      </w:pPr>
      <w:rPr>
        <w:rFonts w:ascii="Symbol" w:hAnsi="Symbol" w:hint="default"/>
      </w:rPr>
    </w:lvl>
    <w:lvl w:ilvl="7" w:tplc="06E4C82C" w:tentative="1">
      <w:start w:val="1"/>
      <w:numFmt w:val="bullet"/>
      <w:lvlText w:val="o"/>
      <w:lvlJc w:val="left"/>
      <w:pPr>
        <w:tabs>
          <w:tab w:val="num" w:pos="6300"/>
        </w:tabs>
        <w:ind w:left="6300" w:hanging="360"/>
      </w:pPr>
      <w:rPr>
        <w:rFonts w:ascii="Courier New" w:hAnsi="Courier New" w:cs="Courier New" w:hint="default"/>
      </w:rPr>
    </w:lvl>
    <w:lvl w:ilvl="8" w:tplc="D4020DA4" w:tentative="1">
      <w:start w:val="1"/>
      <w:numFmt w:val="bullet"/>
      <w:lvlText w:val=""/>
      <w:lvlJc w:val="left"/>
      <w:pPr>
        <w:tabs>
          <w:tab w:val="num" w:pos="7020"/>
        </w:tabs>
        <w:ind w:left="7020" w:hanging="360"/>
      </w:pPr>
      <w:rPr>
        <w:rFonts w:ascii="Wingdings" w:hAnsi="Wingdings" w:hint="default"/>
      </w:rPr>
    </w:lvl>
  </w:abstractNum>
  <w:abstractNum w:abstractNumId="35">
    <w:nsid w:val="3F6254D3"/>
    <w:multiLevelType w:val="hybridMultilevel"/>
    <w:tmpl w:val="CAEE9D90"/>
    <w:lvl w:ilvl="0" w:tplc="5516884C">
      <w:start w:val="1"/>
      <w:numFmt w:val="upperRoman"/>
      <w:pStyle w:val="a"/>
      <w:lvlText w:val="%1."/>
      <w:lvlJc w:val="left"/>
      <w:pPr>
        <w:tabs>
          <w:tab w:val="num" w:pos="1080"/>
        </w:tabs>
        <w:ind w:left="1080" w:hanging="720"/>
      </w:pPr>
      <w:rPr>
        <w:rFonts w:hint="default"/>
        <w:b/>
      </w:rPr>
    </w:lvl>
    <w:lvl w:ilvl="1" w:tplc="2C92531E">
      <w:numFmt w:val="none"/>
      <w:lvlText w:val=""/>
      <w:lvlJc w:val="left"/>
      <w:pPr>
        <w:tabs>
          <w:tab w:val="num" w:pos="360"/>
        </w:tabs>
      </w:pPr>
    </w:lvl>
    <w:lvl w:ilvl="2" w:tplc="1E3A1F70">
      <w:numFmt w:val="none"/>
      <w:lvlText w:val=""/>
      <w:lvlJc w:val="left"/>
      <w:pPr>
        <w:tabs>
          <w:tab w:val="num" w:pos="360"/>
        </w:tabs>
      </w:pPr>
    </w:lvl>
    <w:lvl w:ilvl="3" w:tplc="7B505268">
      <w:numFmt w:val="none"/>
      <w:lvlText w:val=""/>
      <w:lvlJc w:val="left"/>
      <w:pPr>
        <w:tabs>
          <w:tab w:val="num" w:pos="360"/>
        </w:tabs>
      </w:pPr>
    </w:lvl>
    <w:lvl w:ilvl="4" w:tplc="C2B637C8">
      <w:numFmt w:val="none"/>
      <w:lvlText w:val=""/>
      <w:lvlJc w:val="left"/>
      <w:pPr>
        <w:tabs>
          <w:tab w:val="num" w:pos="360"/>
        </w:tabs>
      </w:pPr>
    </w:lvl>
    <w:lvl w:ilvl="5" w:tplc="8032A69E">
      <w:numFmt w:val="none"/>
      <w:lvlText w:val=""/>
      <w:lvlJc w:val="left"/>
      <w:pPr>
        <w:tabs>
          <w:tab w:val="num" w:pos="360"/>
        </w:tabs>
      </w:pPr>
    </w:lvl>
    <w:lvl w:ilvl="6" w:tplc="880CD5AA">
      <w:numFmt w:val="none"/>
      <w:lvlText w:val=""/>
      <w:lvlJc w:val="left"/>
      <w:pPr>
        <w:tabs>
          <w:tab w:val="num" w:pos="360"/>
        </w:tabs>
      </w:pPr>
    </w:lvl>
    <w:lvl w:ilvl="7" w:tplc="53FEB01A">
      <w:numFmt w:val="none"/>
      <w:lvlText w:val=""/>
      <w:lvlJc w:val="left"/>
      <w:pPr>
        <w:tabs>
          <w:tab w:val="num" w:pos="360"/>
        </w:tabs>
      </w:pPr>
    </w:lvl>
    <w:lvl w:ilvl="8" w:tplc="88EC274A">
      <w:numFmt w:val="none"/>
      <w:lvlText w:val=""/>
      <w:lvlJc w:val="left"/>
      <w:pPr>
        <w:tabs>
          <w:tab w:val="num" w:pos="360"/>
        </w:tabs>
      </w:pPr>
    </w:lvl>
  </w:abstractNum>
  <w:abstractNum w:abstractNumId="36">
    <w:nsid w:val="43B66376"/>
    <w:multiLevelType w:val="hybridMultilevel"/>
    <w:tmpl w:val="F48EADC4"/>
    <w:lvl w:ilvl="0" w:tplc="F2F65F6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484A0EA5"/>
    <w:multiLevelType w:val="hybridMultilevel"/>
    <w:tmpl w:val="F51CEC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48884ABF"/>
    <w:multiLevelType w:val="multilevel"/>
    <w:tmpl w:val="36E2E7C8"/>
    <w:lvl w:ilvl="0">
      <w:start w:val="4"/>
      <w:numFmt w:val="decimal"/>
      <w:lvlText w:val="%1."/>
      <w:lvlJc w:val="left"/>
      <w:pPr>
        <w:ind w:left="360" w:hanging="360"/>
      </w:pPr>
    </w:lvl>
    <w:lvl w:ilvl="1">
      <w:start w:val="24"/>
      <w:numFmt w:val="decimal"/>
      <w:lvlText w:val="%1.%2."/>
      <w:lvlJc w:val="left"/>
      <w:pPr>
        <w:ind w:left="360" w:hanging="360"/>
      </w:pPr>
      <w:rPr>
        <w:sz w:val="28"/>
        <w:szCs w:val="28"/>
      </w:rPr>
    </w:lvl>
    <w:lvl w:ilvl="2">
      <w:start w:val="1"/>
      <w:numFmt w:val="decimal"/>
      <w:lvlText w:val="%1.%2.%3."/>
      <w:lvlJc w:val="left"/>
      <w:pPr>
        <w:ind w:left="1620" w:hanging="720"/>
      </w:pPr>
    </w:lvl>
    <w:lvl w:ilvl="3">
      <w:start w:val="1"/>
      <w:numFmt w:val="decimal"/>
      <w:lvlText w:val="%1.%2.%3.%4."/>
      <w:lvlJc w:val="left"/>
      <w:pPr>
        <w:ind w:left="2070" w:hanging="720"/>
      </w:pPr>
    </w:lvl>
    <w:lvl w:ilvl="4">
      <w:start w:val="1"/>
      <w:numFmt w:val="decimal"/>
      <w:lvlText w:val="%1.%2.%3.%4.%5."/>
      <w:lvlJc w:val="left"/>
      <w:pPr>
        <w:ind w:left="2880" w:hanging="1080"/>
      </w:pPr>
    </w:lvl>
    <w:lvl w:ilvl="5">
      <w:start w:val="1"/>
      <w:numFmt w:val="decimal"/>
      <w:lvlText w:val="%1.%2.%3.%4.%5.%6."/>
      <w:lvlJc w:val="left"/>
      <w:pPr>
        <w:ind w:left="3330" w:hanging="1080"/>
      </w:pPr>
    </w:lvl>
    <w:lvl w:ilvl="6">
      <w:start w:val="1"/>
      <w:numFmt w:val="decimal"/>
      <w:lvlText w:val="%1.%2.%3.%4.%5.%6.%7."/>
      <w:lvlJc w:val="left"/>
      <w:pPr>
        <w:ind w:left="4140" w:hanging="1440"/>
      </w:pPr>
    </w:lvl>
    <w:lvl w:ilvl="7">
      <w:start w:val="1"/>
      <w:numFmt w:val="decimal"/>
      <w:lvlText w:val="%1.%2.%3.%4.%5.%6.%7.%8."/>
      <w:lvlJc w:val="left"/>
      <w:pPr>
        <w:ind w:left="4590" w:hanging="1440"/>
      </w:pPr>
    </w:lvl>
    <w:lvl w:ilvl="8">
      <w:start w:val="1"/>
      <w:numFmt w:val="decimal"/>
      <w:lvlText w:val="%1.%2.%3.%4.%5.%6.%7.%8.%9."/>
      <w:lvlJc w:val="left"/>
      <w:pPr>
        <w:ind w:left="5400" w:hanging="1800"/>
      </w:pPr>
    </w:lvl>
  </w:abstractNum>
  <w:abstractNum w:abstractNumId="39">
    <w:nsid w:val="4BEC5AE9"/>
    <w:multiLevelType w:val="multilevel"/>
    <w:tmpl w:val="A70AAA76"/>
    <w:lvl w:ilvl="0">
      <w:start w:val="4"/>
      <w:numFmt w:val="decimal"/>
      <w:lvlText w:val="%1."/>
      <w:lvlJc w:val="left"/>
      <w:pPr>
        <w:ind w:left="600" w:hanging="600"/>
      </w:pPr>
      <w:rPr>
        <w:rFonts w:hint="default"/>
      </w:rPr>
    </w:lvl>
    <w:lvl w:ilvl="1">
      <w:start w:val="20"/>
      <w:numFmt w:val="decimal"/>
      <w:lvlText w:val="%1.%2."/>
      <w:lvlJc w:val="left"/>
      <w:pPr>
        <w:ind w:left="2520" w:hanging="720"/>
      </w:pPr>
      <w:rPr>
        <w:rFonts w:hint="default"/>
      </w:rPr>
    </w:lvl>
    <w:lvl w:ilvl="2">
      <w:start w:val="1"/>
      <w:numFmt w:val="decimal"/>
      <w:lvlText w:val="%1.%2.%3."/>
      <w:lvlJc w:val="left"/>
      <w:pPr>
        <w:ind w:left="4320" w:hanging="720"/>
      </w:pPr>
      <w:rPr>
        <w:rFonts w:hint="default"/>
      </w:rPr>
    </w:lvl>
    <w:lvl w:ilvl="3">
      <w:start w:val="1"/>
      <w:numFmt w:val="decimal"/>
      <w:lvlText w:val="%1.%2.%3.%4."/>
      <w:lvlJc w:val="left"/>
      <w:pPr>
        <w:ind w:left="6480" w:hanging="1080"/>
      </w:pPr>
      <w:rPr>
        <w:rFonts w:hint="default"/>
      </w:rPr>
    </w:lvl>
    <w:lvl w:ilvl="4">
      <w:start w:val="1"/>
      <w:numFmt w:val="decimal"/>
      <w:lvlText w:val="%1.%2.%3.%4.%5."/>
      <w:lvlJc w:val="left"/>
      <w:pPr>
        <w:ind w:left="8280" w:hanging="1080"/>
      </w:pPr>
      <w:rPr>
        <w:rFonts w:hint="default"/>
      </w:rPr>
    </w:lvl>
    <w:lvl w:ilvl="5">
      <w:start w:val="1"/>
      <w:numFmt w:val="decimal"/>
      <w:lvlText w:val="%1.%2.%3.%4.%5.%6."/>
      <w:lvlJc w:val="left"/>
      <w:pPr>
        <w:ind w:left="10440" w:hanging="1440"/>
      </w:pPr>
      <w:rPr>
        <w:rFonts w:hint="default"/>
      </w:rPr>
    </w:lvl>
    <w:lvl w:ilvl="6">
      <w:start w:val="1"/>
      <w:numFmt w:val="decimal"/>
      <w:lvlText w:val="%1.%2.%3.%4.%5.%6.%7."/>
      <w:lvlJc w:val="left"/>
      <w:pPr>
        <w:ind w:left="12600" w:hanging="1800"/>
      </w:pPr>
      <w:rPr>
        <w:rFonts w:hint="default"/>
      </w:rPr>
    </w:lvl>
    <w:lvl w:ilvl="7">
      <w:start w:val="1"/>
      <w:numFmt w:val="decimal"/>
      <w:lvlText w:val="%1.%2.%3.%4.%5.%6.%7.%8."/>
      <w:lvlJc w:val="left"/>
      <w:pPr>
        <w:ind w:left="14400" w:hanging="1800"/>
      </w:pPr>
      <w:rPr>
        <w:rFonts w:hint="default"/>
      </w:rPr>
    </w:lvl>
    <w:lvl w:ilvl="8">
      <w:start w:val="1"/>
      <w:numFmt w:val="decimal"/>
      <w:lvlText w:val="%1.%2.%3.%4.%5.%6.%7.%8.%9."/>
      <w:lvlJc w:val="left"/>
      <w:pPr>
        <w:ind w:left="16560" w:hanging="2160"/>
      </w:pPr>
      <w:rPr>
        <w:rFonts w:hint="default"/>
      </w:rPr>
    </w:lvl>
  </w:abstractNum>
  <w:abstractNum w:abstractNumId="40">
    <w:nsid w:val="4D882118"/>
    <w:multiLevelType w:val="hybridMultilevel"/>
    <w:tmpl w:val="76F62DDC"/>
    <w:lvl w:ilvl="0" w:tplc="DAB04D3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4F46755F"/>
    <w:multiLevelType w:val="hybridMultilevel"/>
    <w:tmpl w:val="FC224226"/>
    <w:lvl w:ilvl="0" w:tplc="F2F65F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51294E16"/>
    <w:multiLevelType w:val="multilevel"/>
    <w:tmpl w:val="489AD170"/>
    <w:lvl w:ilvl="0">
      <w:start w:val="3"/>
      <w:numFmt w:val="decimal"/>
      <w:lvlText w:val="%1."/>
      <w:lvlJc w:val="left"/>
      <w:pPr>
        <w:ind w:left="577" w:hanging="435"/>
      </w:pPr>
      <w:rPr>
        <w:rFonts w:hint="default"/>
      </w:rPr>
    </w:lvl>
    <w:lvl w:ilvl="1">
      <w:start w:val="7"/>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nsid w:val="51532697"/>
    <w:multiLevelType w:val="hybridMultilevel"/>
    <w:tmpl w:val="6ED670C8"/>
    <w:lvl w:ilvl="0" w:tplc="23E209FC">
      <w:start w:val="1"/>
      <w:numFmt w:val="bullet"/>
      <w:lvlText w:val=""/>
      <w:lvlJc w:val="left"/>
      <w:pPr>
        <w:ind w:left="720" w:hanging="360"/>
      </w:pPr>
      <w:rPr>
        <w:rFonts w:ascii="Symbol" w:hAnsi="Symbol" w:hint="default"/>
        <w:strike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52A07E5B"/>
    <w:multiLevelType w:val="hybridMultilevel"/>
    <w:tmpl w:val="6D3E3BD0"/>
    <w:lvl w:ilvl="0" w:tplc="FCD40C94">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5">
    <w:nsid w:val="54EC16D2"/>
    <w:multiLevelType w:val="hybridMultilevel"/>
    <w:tmpl w:val="3BA8F222"/>
    <w:lvl w:ilvl="0" w:tplc="FCD40C94">
      <w:start w:val="1"/>
      <w:numFmt w:val="bullet"/>
      <w:lvlText w:val=""/>
      <w:lvlJc w:val="left"/>
      <w:pPr>
        <w:ind w:left="1418" w:hanging="360"/>
      </w:pPr>
      <w:rPr>
        <w:rFonts w:ascii="Symbol" w:hAnsi="Symbol" w:hint="default"/>
      </w:rPr>
    </w:lvl>
    <w:lvl w:ilvl="1" w:tplc="04190003" w:tentative="1">
      <w:start w:val="1"/>
      <w:numFmt w:val="bullet"/>
      <w:lvlText w:val="o"/>
      <w:lvlJc w:val="left"/>
      <w:pPr>
        <w:ind w:left="2138" w:hanging="360"/>
      </w:pPr>
      <w:rPr>
        <w:rFonts w:ascii="Courier New" w:hAnsi="Courier New" w:cs="Courier New" w:hint="default"/>
      </w:rPr>
    </w:lvl>
    <w:lvl w:ilvl="2" w:tplc="04190005" w:tentative="1">
      <w:start w:val="1"/>
      <w:numFmt w:val="bullet"/>
      <w:lvlText w:val=""/>
      <w:lvlJc w:val="left"/>
      <w:pPr>
        <w:ind w:left="2858" w:hanging="360"/>
      </w:pPr>
      <w:rPr>
        <w:rFonts w:ascii="Wingdings" w:hAnsi="Wingdings" w:hint="default"/>
      </w:rPr>
    </w:lvl>
    <w:lvl w:ilvl="3" w:tplc="04190001" w:tentative="1">
      <w:start w:val="1"/>
      <w:numFmt w:val="bullet"/>
      <w:lvlText w:val=""/>
      <w:lvlJc w:val="left"/>
      <w:pPr>
        <w:ind w:left="3578" w:hanging="360"/>
      </w:pPr>
      <w:rPr>
        <w:rFonts w:ascii="Symbol" w:hAnsi="Symbol" w:hint="default"/>
      </w:rPr>
    </w:lvl>
    <w:lvl w:ilvl="4" w:tplc="04190003" w:tentative="1">
      <w:start w:val="1"/>
      <w:numFmt w:val="bullet"/>
      <w:lvlText w:val="o"/>
      <w:lvlJc w:val="left"/>
      <w:pPr>
        <w:ind w:left="4298" w:hanging="360"/>
      </w:pPr>
      <w:rPr>
        <w:rFonts w:ascii="Courier New" w:hAnsi="Courier New" w:cs="Courier New" w:hint="default"/>
      </w:rPr>
    </w:lvl>
    <w:lvl w:ilvl="5" w:tplc="04190005" w:tentative="1">
      <w:start w:val="1"/>
      <w:numFmt w:val="bullet"/>
      <w:lvlText w:val=""/>
      <w:lvlJc w:val="left"/>
      <w:pPr>
        <w:ind w:left="5018" w:hanging="360"/>
      </w:pPr>
      <w:rPr>
        <w:rFonts w:ascii="Wingdings" w:hAnsi="Wingdings" w:hint="default"/>
      </w:rPr>
    </w:lvl>
    <w:lvl w:ilvl="6" w:tplc="04190001" w:tentative="1">
      <w:start w:val="1"/>
      <w:numFmt w:val="bullet"/>
      <w:lvlText w:val=""/>
      <w:lvlJc w:val="left"/>
      <w:pPr>
        <w:ind w:left="5738" w:hanging="360"/>
      </w:pPr>
      <w:rPr>
        <w:rFonts w:ascii="Symbol" w:hAnsi="Symbol" w:hint="default"/>
      </w:rPr>
    </w:lvl>
    <w:lvl w:ilvl="7" w:tplc="04190003" w:tentative="1">
      <w:start w:val="1"/>
      <w:numFmt w:val="bullet"/>
      <w:lvlText w:val="o"/>
      <w:lvlJc w:val="left"/>
      <w:pPr>
        <w:ind w:left="6458" w:hanging="360"/>
      </w:pPr>
      <w:rPr>
        <w:rFonts w:ascii="Courier New" w:hAnsi="Courier New" w:cs="Courier New" w:hint="default"/>
      </w:rPr>
    </w:lvl>
    <w:lvl w:ilvl="8" w:tplc="04190005" w:tentative="1">
      <w:start w:val="1"/>
      <w:numFmt w:val="bullet"/>
      <w:lvlText w:val=""/>
      <w:lvlJc w:val="left"/>
      <w:pPr>
        <w:ind w:left="7178" w:hanging="360"/>
      </w:pPr>
      <w:rPr>
        <w:rFonts w:ascii="Wingdings" w:hAnsi="Wingdings" w:hint="default"/>
      </w:rPr>
    </w:lvl>
  </w:abstractNum>
  <w:abstractNum w:abstractNumId="46">
    <w:nsid w:val="5BC30465"/>
    <w:multiLevelType w:val="hybridMultilevel"/>
    <w:tmpl w:val="DD3826C0"/>
    <w:lvl w:ilvl="0" w:tplc="F2F65F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5EF65ECE"/>
    <w:multiLevelType w:val="hybridMultilevel"/>
    <w:tmpl w:val="B770F3C4"/>
    <w:lvl w:ilvl="0" w:tplc="F2F65F64">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8">
    <w:nsid w:val="6AA517FF"/>
    <w:multiLevelType w:val="hybridMultilevel"/>
    <w:tmpl w:val="ADFE660C"/>
    <w:lvl w:ilvl="0" w:tplc="BBC4FDD4">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9">
    <w:nsid w:val="6BDF25F3"/>
    <w:multiLevelType w:val="hybridMultilevel"/>
    <w:tmpl w:val="487C2620"/>
    <w:lvl w:ilvl="0" w:tplc="FC2838D6">
      <w:start w:val="36"/>
      <w:numFmt w:val="decimal"/>
      <w:lvlText w:val="4.%1."/>
      <w:lvlJc w:val="left"/>
      <w:pPr>
        <w:tabs>
          <w:tab w:val="num" w:pos="-218"/>
        </w:tabs>
        <w:ind w:left="502" w:hanging="360"/>
      </w:pPr>
      <w:rPr>
        <w:b w:val="0"/>
        <w:color w:val="auto"/>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0">
    <w:nsid w:val="6D576F2A"/>
    <w:multiLevelType w:val="hybridMultilevel"/>
    <w:tmpl w:val="B84A7DA8"/>
    <w:lvl w:ilvl="0" w:tplc="F2F65F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6D8A193D"/>
    <w:multiLevelType w:val="hybridMultilevel"/>
    <w:tmpl w:val="03CE490C"/>
    <w:lvl w:ilvl="0" w:tplc="F2F65F6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6ECC64DB"/>
    <w:multiLevelType w:val="hybridMultilevel"/>
    <w:tmpl w:val="C764C036"/>
    <w:lvl w:ilvl="0" w:tplc="B8CE413A">
      <w:start w:val="31"/>
      <w:numFmt w:val="decimal"/>
      <w:lvlText w:val="4.%1."/>
      <w:lvlJc w:val="left"/>
      <w:pPr>
        <w:tabs>
          <w:tab w:val="num" w:pos="491"/>
        </w:tabs>
        <w:ind w:left="1211" w:hanging="360"/>
      </w:pPr>
      <w:rPr>
        <w:b w:val="0"/>
        <w:color w:val="auto"/>
      </w:rPr>
    </w:lvl>
    <w:lvl w:ilvl="1" w:tplc="04190019">
      <w:start w:val="1"/>
      <w:numFmt w:val="decimal"/>
      <w:lvlText w:val="%2."/>
      <w:lvlJc w:val="left"/>
      <w:pPr>
        <w:tabs>
          <w:tab w:val="num" w:pos="2149"/>
        </w:tabs>
        <w:ind w:left="2149" w:hanging="360"/>
      </w:pPr>
    </w:lvl>
    <w:lvl w:ilvl="2" w:tplc="0419001B">
      <w:start w:val="1"/>
      <w:numFmt w:val="decimal"/>
      <w:lvlText w:val="%3."/>
      <w:lvlJc w:val="left"/>
      <w:pPr>
        <w:tabs>
          <w:tab w:val="num" w:pos="2869"/>
        </w:tabs>
        <w:ind w:left="2869" w:hanging="360"/>
      </w:pPr>
    </w:lvl>
    <w:lvl w:ilvl="3" w:tplc="0419000F">
      <w:start w:val="1"/>
      <w:numFmt w:val="decimal"/>
      <w:lvlText w:val="%4."/>
      <w:lvlJc w:val="left"/>
      <w:pPr>
        <w:tabs>
          <w:tab w:val="num" w:pos="3589"/>
        </w:tabs>
        <w:ind w:left="3589" w:hanging="360"/>
      </w:pPr>
    </w:lvl>
    <w:lvl w:ilvl="4" w:tplc="04190019">
      <w:start w:val="1"/>
      <w:numFmt w:val="decimal"/>
      <w:lvlText w:val="%5."/>
      <w:lvlJc w:val="left"/>
      <w:pPr>
        <w:tabs>
          <w:tab w:val="num" w:pos="4309"/>
        </w:tabs>
        <w:ind w:left="4309" w:hanging="360"/>
      </w:pPr>
    </w:lvl>
    <w:lvl w:ilvl="5" w:tplc="0419001B">
      <w:start w:val="1"/>
      <w:numFmt w:val="decimal"/>
      <w:lvlText w:val="%6."/>
      <w:lvlJc w:val="left"/>
      <w:pPr>
        <w:tabs>
          <w:tab w:val="num" w:pos="5029"/>
        </w:tabs>
        <w:ind w:left="5029" w:hanging="360"/>
      </w:pPr>
    </w:lvl>
    <w:lvl w:ilvl="6" w:tplc="0419000F">
      <w:start w:val="1"/>
      <w:numFmt w:val="decimal"/>
      <w:lvlText w:val="%7."/>
      <w:lvlJc w:val="left"/>
      <w:pPr>
        <w:tabs>
          <w:tab w:val="num" w:pos="5749"/>
        </w:tabs>
        <w:ind w:left="5749" w:hanging="360"/>
      </w:pPr>
    </w:lvl>
    <w:lvl w:ilvl="7" w:tplc="04190019">
      <w:start w:val="1"/>
      <w:numFmt w:val="decimal"/>
      <w:lvlText w:val="%8."/>
      <w:lvlJc w:val="left"/>
      <w:pPr>
        <w:tabs>
          <w:tab w:val="num" w:pos="6469"/>
        </w:tabs>
        <w:ind w:left="6469" w:hanging="360"/>
      </w:pPr>
    </w:lvl>
    <w:lvl w:ilvl="8" w:tplc="0419001B">
      <w:start w:val="1"/>
      <w:numFmt w:val="decimal"/>
      <w:lvlText w:val="%9."/>
      <w:lvlJc w:val="left"/>
      <w:pPr>
        <w:tabs>
          <w:tab w:val="num" w:pos="7189"/>
        </w:tabs>
        <w:ind w:left="7189" w:hanging="360"/>
      </w:pPr>
    </w:lvl>
  </w:abstractNum>
  <w:abstractNum w:abstractNumId="53">
    <w:nsid w:val="70A24D8F"/>
    <w:multiLevelType w:val="multilevel"/>
    <w:tmpl w:val="2BBC285E"/>
    <w:lvl w:ilvl="0">
      <w:start w:val="8"/>
      <w:numFmt w:val="decimal"/>
      <w:lvlText w:val="%1."/>
      <w:lvlJc w:val="left"/>
      <w:pPr>
        <w:tabs>
          <w:tab w:val="num" w:pos="555"/>
        </w:tabs>
        <w:ind w:left="555" w:hanging="555"/>
      </w:pPr>
      <w:rPr>
        <w:rFonts w:hint="default"/>
      </w:rPr>
    </w:lvl>
    <w:lvl w:ilvl="1">
      <w:start w:val="3"/>
      <w:numFmt w:val="decimal"/>
      <w:lvlText w:val="%1.%2."/>
      <w:lvlJc w:val="left"/>
      <w:pPr>
        <w:tabs>
          <w:tab w:val="num" w:pos="1020"/>
        </w:tabs>
        <w:ind w:left="1020" w:hanging="720"/>
      </w:pPr>
      <w:rPr>
        <w:rFonts w:hint="default"/>
      </w:rPr>
    </w:lvl>
    <w:lvl w:ilvl="2">
      <w:start w:val="1"/>
      <w:numFmt w:val="decimal"/>
      <w:lvlText w:val="%1.%2.%3."/>
      <w:lvlJc w:val="left"/>
      <w:pPr>
        <w:tabs>
          <w:tab w:val="num" w:pos="1320"/>
        </w:tabs>
        <w:ind w:left="1320" w:hanging="720"/>
      </w:pPr>
      <w:rPr>
        <w:rFonts w:hint="default"/>
      </w:rPr>
    </w:lvl>
    <w:lvl w:ilvl="3">
      <w:start w:val="1"/>
      <w:numFmt w:val="decimal"/>
      <w:lvlText w:val="%1.%2.%3.%4."/>
      <w:lvlJc w:val="left"/>
      <w:pPr>
        <w:tabs>
          <w:tab w:val="num" w:pos="1980"/>
        </w:tabs>
        <w:ind w:left="1980" w:hanging="1080"/>
      </w:pPr>
      <w:rPr>
        <w:rFonts w:hint="default"/>
      </w:rPr>
    </w:lvl>
    <w:lvl w:ilvl="4">
      <w:start w:val="1"/>
      <w:numFmt w:val="decimal"/>
      <w:lvlText w:val="%1.%2.%3.%4.%5."/>
      <w:lvlJc w:val="left"/>
      <w:pPr>
        <w:tabs>
          <w:tab w:val="num" w:pos="2280"/>
        </w:tabs>
        <w:ind w:left="2280" w:hanging="1080"/>
      </w:pPr>
      <w:rPr>
        <w:rFonts w:hint="default"/>
      </w:rPr>
    </w:lvl>
    <w:lvl w:ilvl="5">
      <w:start w:val="1"/>
      <w:numFmt w:val="decimal"/>
      <w:lvlText w:val="%1.%2.%3.%4.%5.%6."/>
      <w:lvlJc w:val="left"/>
      <w:pPr>
        <w:tabs>
          <w:tab w:val="num" w:pos="2940"/>
        </w:tabs>
        <w:ind w:left="2940" w:hanging="1440"/>
      </w:pPr>
      <w:rPr>
        <w:rFonts w:hint="default"/>
      </w:rPr>
    </w:lvl>
    <w:lvl w:ilvl="6">
      <w:start w:val="1"/>
      <w:numFmt w:val="decimal"/>
      <w:lvlText w:val="%1.%2.%3.%4.%5.%6.%7."/>
      <w:lvlJc w:val="left"/>
      <w:pPr>
        <w:tabs>
          <w:tab w:val="num" w:pos="3600"/>
        </w:tabs>
        <w:ind w:left="3600" w:hanging="1800"/>
      </w:pPr>
      <w:rPr>
        <w:rFonts w:hint="default"/>
      </w:rPr>
    </w:lvl>
    <w:lvl w:ilvl="7">
      <w:start w:val="1"/>
      <w:numFmt w:val="decimal"/>
      <w:lvlText w:val="%1.%2.%3.%4.%5.%6.%7.%8."/>
      <w:lvlJc w:val="left"/>
      <w:pPr>
        <w:tabs>
          <w:tab w:val="num" w:pos="3900"/>
        </w:tabs>
        <w:ind w:left="3900" w:hanging="1800"/>
      </w:pPr>
      <w:rPr>
        <w:rFonts w:hint="default"/>
      </w:rPr>
    </w:lvl>
    <w:lvl w:ilvl="8">
      <w:start w:val="1"/>
      <w:numFmt w:val="decimal"/>
      <w:lvlText w:val="%1.%2.%3.%4.%5.%6.%7.%8.%9."/>
      <w:lvlJc w:val="left"/>
      <w:pPr>
        <w:tabs>
          <w:tab w:val="num" w:pos="4560"/>
        </w:tabs>
        <w:ind w:left="4560" w:hanging="2160"/>
      </w:pPr>
      <w:rPr>
        <w:rFonts w:hint="default"/>
      </w:rPr>
    </w:lvl>
  </w:abstractNum>
  <w:abstractNum w:abstractNumId="54">
    <w:nsid w:val="7158044F"/>
    <w:multiLevelType w:val="multilevel"/>
    <w:tmpl w:val="DDFEF7DE"/>
    <w:lvl w:ilvl="0">
      <w:start w:val="4"/>
      <w:numFmt w:val="decimal"/>
      <w:lvlText w:val="%1."/>
      <w:lvlJc w:val="left"/>
      <w:pPr>
        <w:ind w:left="600" w:hanging="600"/>
      </w:pPr>
      <w:rPr>
        <w:rFonts w:hint="default"/>
      </w:rPr>
    </w:lvl>
    <w:lvl w:ilvl="1">
      <w:start w:val="18"/>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55">
    <w:nsid w:val="757E2E17"/>
    <w:multiLevelType w:val="hybridMultilevel"/>
    <w:tmpl w:val="AE1A87B2"/>
    <w:lvl w:ilvl="0" w:tplc="E474E1FA">
      <w:start w:val="1"/>
      <w:numFmt w:val="bullet"/>
      <w:lvlText w:val=""/>
      <w:lvlJc w:val="left"/>
      <w:pPr>
        <w:ind w:left="1146"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6">
    <w:nsid w:val="796D1C34"/>
    <w:multiLevelType w:val="multilevel"/>
    <w:tmpl w:val="36023A1C"/>
    <w:lvl w:ilvl="0">
      <w:start w:val="4"/>
      <w:numFmt w:val="decimal"/>
      <w:lvlText w:val="%1."/>
      <w:lvlJc w:val="left"/>
      <w:pPr>
        <w:ind w:left="450" w:hanging="450"/>
      </w:pPr>
      <w:rPr>
        <w:rFonts w:hint="default"/>
        <w:color w:val="auto"/>
      </w:rPr>
    </w:lvl>
    <w:lvl w:ilvl="1">
      <w:start w:val="8"/>
      <w:numFmt w:val="decimal"/>
      <w:lvlText w:val="%1.%2."/>
      <w:lvlJc w:val="left"/>
      <w:pPr>
        <w:ind w:left="3240" w:hanging="720"/>
      </w:pPr>
      <w:rPr>
        <w:rFonts w:hint="default"/>
        <w:color w:val="auto"/>
      </w:rPr>
    </w:lvl>
    <w:lvl w:ilvl="2">
      <w:start w:val="1"/>
      <w:numFmt w:val="decimal"/>
      <w:lvlText w:val="%1.%2.%3."/>
      <w:lvlJc w:val="left"/>
      <w:pPr>
        <w:ind w:left="5760" w:hanging="720"/>
      </w:pPr>
      <w:rPr>
        <w:rFonts w:hint="default"/>
        <w:color w:val="auto"/>
      </w:rPr>
    </w:lvl>
    <w:lvl w:ilvl="3">
      <w:start w:val="1"/>
      <w:numFmt w:val="decimal"/>
      <w:lvlText w:val="%1.%2.%3.%4."/>
      <w:lvlJc w:val="left"/>
      <w:pPr>
        <w:ind w:left="8640" w:hanging="1080"/>
      </w:pPr>
      <w:rPr>
        <w:rFonts w:hint="default"/>
        <w:color w:val="auto"/>
      </w:rPr>
    </w:lvl>
    <w:lvl w:ilvl="4">
      <w:start w:val="1"/>
      <w:numFmt w:val="decimal"/>
      <w:lvlText w:val="%1.%2.%3.%4.%5."/>
      <w:lvlJc w:val="left"/>
      <w:pPr>
        <w:ind w:left="11160" w:hanging="1080"/>
      </w:pPr>
      <w:rPr>
        <w:rFonts w:hint="default"/>
        <w:color w:val="auto"/>
      </w:rPr>
    </w:lvl>
    <w:lvl w:ilvl="5">
      <w:start w:val="1"/>
      <w:numFmt w:val="decimal"/>
      <w:lvlText w:val="%1.%2.%3.%4.%5.%6."/>
      <w:lvlJc w:val="left"/>
      <w:pPr>
        <w:ind w:left="14040" w:hanging="1440"/>
      </w:pPr>
      <w:rPr>
        <w:rFonts w:hint="default"/>
        <w:color w:val="auto"/>
      </w:rPr>
    </w:lvl>
    <w:lvl w:ilvl="6">
      <w:start w:val="1"/>
      <w:numFmt w:val="decimal"/>
      <w:lvlText w:val="%1.%2.%3.%4.%5.%6.%7."/>
      <w:lvlJc w:val="left"/>
      <w:pPr>
        <w:ind w:left="16920" w:hanging="1800"/>
      </w:pPr>
      <w:rPr>
        <w:rFonts w:hint="default"/>
        <w:color w:val="auto"/>
      </w:rPr>
    </w:lvl>
    <w:lvl w:ilvl="7">
      <w:start w:val="1"/>
      <w:numFmt w:val="decimal"/>
      <w:lvlText w:val="%1.%2.%3.%4.%5.%6.%7.%8."/>
      <w:lvlJc w:val="left"/>
      <w:pPr>
        <w:ind w:left="19440" w:hanging="1800"/>
      </w:pPr>
      <w:rPr>
        <w:rFonts w:hint="default"/>
        <w:color w:val="auto"/>
      </w:rPr>
    </w:lvl>
    <w:lvl w:ilvl="8">
      <w:start w:val="1"/>
      <w:numFmt w:val="decimal"/>
      <w:lvlText w:val="%1.%2.%3.%4.%5.%6.%7.%8.%9."/>
      <w:lvlJc w:val="left"/>
      <w:pPr>
        <w:ind w:left="22320" w:hanging="2160"/>
      </w:pPr>
      <w:rPr>
        <w:rFonts w:hint="default"/>
        <w:color w:val="auto"/>
      </w:rPr>
    </w:lvl>
  </w:abstractNum>
  <w:abstractNum w:abstractNumId="57">
    <w:nsid w:val="7A72474A"/>
    <w:multiLevelType w:val="multilevel"/>
    <w:tmpl w:val="E822DD14"/>
    <w:lvl w:ilvl="0">
      <w:start w:val="4"/>
      <w:numFmt w:val="decimal"/>
      <w:lvlText w:val="%1."/>
      <w:lvlJc w:val="left"/>
      <w:pPr>
        <w:ind w:left="600" w:hanging="600"/>
      </w:pPr>
    </w:lvl>
    <w:lvl w:ilvl="1">
      <w:start w:val="28"/>
      <w:numFmt w:val="decimal"/>
      <w:lvlText w:val="%1.%2."/>
      <w:lvlJc w:val="left"/>
      <w:pPr>
        <w:ind w:left="720" w:hanging="720"/>
      </w:pPr>
      <w:rPr>
        <w:color w:val="auto"/>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58">
    <w:nsid w:val="7FAC3698"/>
    <w:multiLevelType w:val="hybridMultilevel"/>
    <w:tmpl w:val="3F864662"/>
    <w:lvl w:ilvl="0" w:tplc="ABAA100E">
      <w:start w:val="1"/>
      <w:numFmt w:val="decimal"/>
      <w:lvlText w:val="4.%1."/>
      <w:lvlJc w:val="left"/>
      <w:pPr>
        <w:ind w:left="720" w:hanging="360"/>
      </w:pPr>
      <w:rPr>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35"/>
  </w:num>
  <w:num w:numId="2">
    <w:abstractNumId w:val="25"/>
  </w:num>
  <w:num w:numId="3">
    <w:abstractNumId w:val="34"/>
  </w:num>
  <w:num w:numId="4">
    <w:abstractNumId w:val="53"/>
  </w:num>
  <w:num w:numId="5">
    <w:abstractNumId w:val="2"/>
  </w:num>
  <w:num w:numId="6">
    <w:abstractNumId w:val="5"/>
  </w:num>
  <w:num w:numId="7">
    <w:abstractNumId w:val="13"/>
  </w:num>
  <w:num w:numId="8">
    <w:abstractNumId w:val="18"/>
  </w:num>
  <w:num w:numId="9">
    <w:abstractNumId w:val="15"/>
  </w:num>
  <w:num w:numId="10">
    <w:abstractNumId w:val="51"/>
  </w:num>
  <w:num w:numId="11">
    <w:abstractNumId w:val="46"/>
  </w:num>
  <w:num w:numId="12">
    <w:abstractNumId w:val="33"/>
  </w:num>
  <w:num w:numId="13">
    <w:abstractNumId w:val="24"/>
  </w:num>
  <w:num w:numId="14">
    <w:abstractNumId w:val="0"/>
  </w:num>
  <w:num w:numId="15">
    <w:abstractNumId w:val="8"/>
  </w:num>
  <w:num w:numId="16">
    <w:abstractNumId w:val="11"/>
  </w:num>
  <w:num w:numId="17">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num>
  <w:num w:numId="21">
    <w:abstractNumId w:val="10"/>
  </w:num>
  <w:num w:numId="22">
    <w:abstractNumId w:val="12"/>
  </w:num>
  <w:num w:numId="23">
    <w:abstractNumId w:val="7"/>
  </w:num>
  <w:num w:numId="24">
    <w:abstractNumId w:val="28"/>
  </w:num>
  <w:num w:numId="25">
    <w:abstractNumId w:val="45"/>
  </w:num>
  <w:num w:numId="26">
    <w:abstractNumId w:val="42"/>
  </w:num>
  <w:num w:numId="2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6"/>
    <w:lvlOverride w:ilvl="0">
      <w:startOverride w:val="4"/>
    </w:lvlOverride>
    <w:lvlOverride w:ilvl="1">
      <w:startOverride w:val="10"/>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4"/>
    <w:lvlOverride w:ilvl="0">
      <w:startOverride w:val="4"/>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9"/>
    <w:lvlOverride w:ilvl="0">
      <w:startOverride w:val="4"/>
    </w:lvlOverride>
    <w:lvlOverride w:ilvl="1">
      <w:startOverride w:val="1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0"/>
    <w:lvlOverride w:ilvl="0">
      <w:startOverride w:val="4"/>
    </w:lvlOverride>
    <w:lvlOverride w:ilvl="1">
      <w:startOverride w:val="1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8"/>
    <w:lvlOverride w:ilvl="0">
      <w:startOverride w:val="4"/>
    </w:lvlOverride>
    <w:lvlOverride w:ilvl="1">
      <w:startOverride w:val="2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57"/>
    <w:lvlOverride w:ilvl="0">
      <w:startOverride w:val="4"/>
    </w:lvlOverride>
    <w:lvlOverride w:ilvl="1">
      <w:startOverride w:val="2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2"/>
    <w:lvlOverride w:ilvl="0">
      <w:startOverride w:val="3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2"/>
    <w:lvlOverride w:ilvl="0">
      <w:startOverride w:val="4"/>
    </w:lvlOverride>
    <w:lvlOverride w:ilvl="1">
      <w:startOverride w:val="3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9"/>
    <w:lvlOverride w:ilvl="0">
      <w:startOverride w:val="3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4"/>
  </w:num>
  <w:num w:numId="38">
    <w:abstractNumId w:val="32"/>
  </w:num>
  <w:num w:numId="39">
    <w:abstractNumId w:val="27"/>
  </w:num>
  <w:num w:numId="40">
    <w:abstractNumId w:val="20"/>
  </w:num>
  <w:num w:numId="41">
    <w:abstractNumId w:val="26"/>
  </w:num>
  <w:num w:numId="42">
    <w:abstractNumId w:val="31"/>
  </w:num>
  <w:num w:numId="43">
    <w:abstractNumId w:val="50"/>
  </w:num>
  <w:num w:numId="44">
    <w:abstractNumId w:val="23"/>
  </w:num>
  <w:num w:numId="45">
    <w:abstractNumId w:val="43"/>
  </w:num>
  <w:num w:numId="46">
    <w:abstractNumId w:val="47"/>
  </w:num>
  <w:num w:numId="47">
    <w:abstractNumId w:val="16"/>
  </w:num>
  <w:num w:numId="48">
    <w:abstractNumId w:val="19"/>
  </w:num>
  <w:num w:numId="49">
    <w:abstractNumId w:val="36"/>
  </w:num>
  <w:num w:numId="50">
    <w:abstractNumId w:val="21"/>
  </w:num>
  <w:num w:numId="51">
    <w:abstractNumId w:val="41"/>
  </w:num>
  <w:num w:numId="52">
    <w:abstractNumId w:val="14"/>
  </w:num>
  <w:num w:numId="53">
    <w:abstractNumId w:val="29"/>
  </w:num>
  <w:num w:numId="54">
    <w:abstractNumId w:val="4"/>
  </w:num>
  <w:num w:numId="55">
    <w:abstractNumId w:val="37"/>
  </w:num>
  <w:num w:numId="56">
    <w:abstractNumId w:val="40"/>
  </w:num>
  <w:numIdMacAtCleanup w:val="5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5"/>
  <w:proofState w:spelling="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
  <w:rsids>
    <w:rsidRoot w:val="004134EE"/>
    <w:rsid w:val="00004576"/>
    <w:rsid w:val="0004168F"/>
    <w:rsid w:val="0004325E"/>
    <w:rsid w:val="00043E0A"/>
    <w:rsid w:val="0004683E"/>
    <w:rsid w:val="00047F78"/>
    <w:rsid w:val="00052D23"/>
    <w:rsid w:val="000637D5"/>
    <w:rsid w:val="00066AAE"/>
    <w:rsid w:val="00073404"/>
    <w:rsid w:val="00075746"/>
    <w:rsid w:val="00085F36"/>
    <w:rsid w:val="00087B55"/>
    <w:rsid w:val="00092C86"/>
    <w:rsid w:val="000933C5"/>
    <w:rsid w:val="000A131F"/>
    <w:rsid w:val="000A2C5C"/>
    <w:rsid w:val="000A4E50"/>
    <w:rsid w:val="000C09B7"/>
    <w:rsid w:val="000D6243"/>
    <w:rsid w:val="000F0AB9"/>
    <w:rsid w:val="000F4553"/>
    <w:rsid w:val="000F56AE"/>
    <w:rsid w:val="00102E15"/>
    <w:rsid w:val="00116819"/>
    <w:rsid w:val="00122AB9"/>
    <w:rsid w:val="00150B88"/>
    <w:rsid w:val="00156FD0"/>
    <w:rsid w:val="00157953"/>
    <w:rsid w:val="001621ED"/>
    <w:rsid w:val="00175458"/>
    <w:rsid w:val="00184CC4"/>
    <w:rsid w:val="00186CC5"/>
    <w:rsid w:val="001A451F"/>
    <w:rsid w:val="001C689F"/>
    <w:rsid w:val="001C7D11"/>
    <w:rsid w:val="001D0C72"/>
    <w:rsid w:val="001F0AAB"/>
    <w:rsid w:val="00205434"/>
    <w:rsid w:val="002112EF"/>
    <w:rsid w:val="002144C4"/>
    <w:rsid w:val="00216F25"/>
    <w:rsid w:val="00220AA0"/>
    <w:rsid w:val="00223F03"/>
    <w:rsid w:val="002267EA"/>
    <w:rsid w:val="00232BAF"/>
    <w:rsid w:val="002709BC"/>
    <w:rsid w:val="002907F3"/>
    <w:rsid w:val="002941E8"/>
    <w:rsid w:val="00297A18"/>
    <w:rsid w:val="002A1F07"/>
    <w:rsid w:val="002A2ADA"/>
    <w:rsid w:val="002B2F86"/>
    <w:rsid w:val="002B63C3"/>
    <w:rsid w:val="002C0798"/>
    <w:rsid w:val="002C2A69"/>
    <w:rsid w:val="002C537C"/>
    <w:rsid w:val="002C6F4A"/>
    <w:rsid w:val="002D52F8"/>
    <w:rsid w:val="002E1DFF"/>
    <w:rsid w:val="002E40CC"/>
    <w:rsid w:val="003125F1"/>
    <w:rsid w:val="00324D3E"/>
    <w:rsid w:val="00331A08"/>
    <w:rsid w:val="00341E8C"/>
    <w:rsid w:val="00361334"/>
    <w:rsid w:val="00366B4C"/>
    <w:rsid w:val="003811EC"/>
    <w:rsid w:val="003870D8"/>
    <w:rsid w:val="003879AC"/>
    <w:rsid w:val="003976EE"/>
    <w:rsid w:val="003A69C0"/>
    <w:rsid w:val="003B10A1"/>
    <w:rsid w:val="003B5857"/>
    <w:rsid w:val="003C5941"/>
    <w:rsid w:val="003D4C57"/>
    <w:rsid w:val="003E123A"/>
    <w:rsid w:val="003E2E96"/>
    <w:rsid w:val="003F0ACA"/>
    <w:rsid w:val="00406AE8"/>
    <w:rsid w:val="00407630"/>
    <w:rsid w:val="004134EE"/>
    <w:rsid w:val="004135DD"/>
    <w:rsid w:val="0041641E"/>
    <w:rsid w:val="00421A5B"/>
    <w:rsid w:val="00423657"/>
    <w:rsid w:val="00434AB7"/>
    <w:rsid w:val="004376B5"/>
    <w:rsid w:val="00445A87"/>
    <w:rsid w:val="004466F0"/>
    <w:rsid w:val="00447A5E"/>
    <w:rsid w:val="00451CFF"/>
    <w:rsid w:val="00471447"/>
    <w:rsid w:val="00474BFB"/>
    <w:rsid w:val="00486DEE"/>
    <w:rsid w:val="004A0400"/>
    <w:rsid w:val="004A3ADA"/>
    <w:rsid w:val="004B2F16"/>
    <w:rsid w:val="004C1FE9"/>
    <w:rsid w:val="004C2415"/>
    <w:rsid w:val="004C5488"/>
    <w:rsid w:val="004D1726"/>
    <w:rsid w:val="004D1E8C"/>
    <w:rsid w:val="004D71C0"/>
    <w:rsid w:val="00503060"/>
    <w:rsid w:val="00504126"/>
    <w:rsid w:val="00505771"/>
    <w:rsid w:val="00505AF1"/>
    <w:rsid w:val="00522A53"/>
    <w:rsid w:val="00552E00"/>
    <w:rsid w:val="00556BBE"/>
    <w:rsid w:val="00583D69"/>
    <w:rsid w:val="00587754"/>
    <w:rsid w:val="005A10F0"/>
    <w:rsid w:val="005A473F"/>
    <w:rsid w:val="005B4AA3"/>
    <w:rsid w:val="005C3B84"/>
    <w:rsid w:val="005C5421"/>
    <w:rsid w:val="005D06E5"/>
    <w:rsid w:val="005F048E"/>
    <w:rsid w:val="005F1B52"/>
    <w:rsid w:val="00604806"/>
    <w:rsid w:val="00604A3B"/>
    <w:rsid w:val="00613808"/>
    <w:rsid w:val="00617234"/>
    <w:rsid w:val="00652680"/>
    <w:rsid w:val="00656318"/>
    <w:rsid w:val="006624FE"/>
    <w:rsid w:val="00662A5B"/>
    <w:rsid w:val="0068514F"/>
    <w:rsid w:val="00686E64"/>
    <w:rsid w:val="0068718D"/>
    <w:rsid w:val="00693268"/>
    <w:rsid w:val="006A17A0"/>
    <w:rsid w:val="006A6321"/>
    <w:rsid w:val="006B2F26"/>
    <w:rsid w:val="006B6C77"/>
    <w:rsid w:val="006C64CE"/>
    <w:rsid w:val="006C6D45"/>
    <w:rsid w:val="006D3DBA"/>
    <w:rsid w:val="006D78C3"/>
    <w:rsid w:val="006E78A8"/>
    <w:rsid w:val="006F582A"/>
    <w:rsid w:val="00700B89"/>
    <w:rsid w:val="007039E1"/>
    <w:rsid w:val="007239E4"/>
    <w:rsid w:val="00744962"/>
    <w:rsid w:val="00751345"/>
    <w:rsid w:val="0075703F"/>
    <w:rsid w:val="0076004F"/>
    <w:rsid w:val="00762E56"/>
    <w:rsid w:val="00767EB1"/>
    <w:rsid w:val="007708D1"/>
    <w:rsid w:val="00776F59"/>
    <w:rsid w:val="00797F1C"/>
    <w:rsid w:val="007C1AD5"/>
    <w:rsid w:val="007D6524"/>
    <w:rsid w:val="007D733D"/>
    <w:rsid w:val="007E6D5C"/>
    <w:rsid w:val="007F29DC"/>
    <w:rsid w:val="007F3342"/>
    <w:rsid w:val="007F41B8"/>
    <w:rsid w:val="007F70B7"/>
    <w:rsid w:val="008127DB"/>
    <w:rsid w:val="0081327D"/>
    <w:rsid w:val="00823077"/>
    <w:rsid w:val="008436E6"/>
    <w:rsid w:val="00857075"/>
    <w:rsid w:val="00862499"/>
    <w:rsid w:val="00871EFC"/>
    <w:rsid w:val="008846FE"/>
    <w:rsid w:val="0089763F"/>
    <w:rsid w:val="008A13EE"/>
    <w:rsid w:val="008B5FE6"/>
    <w:rsid w:val="008C2C55"/>
    <w:rsid w:val="008C6B8A"/>
    <w:rsid w:val="008D0098"/>
    <w:rsid w:val="008D57BB"/>
    <w:rsid w:val="008F006A"/>
    <w:rsid w:val="008F1A7F"/>
    <w:rsid w:val="008F701B"/>
    <w:rsid w:val="009101C3"/>
    <w:rsid w:val="0091062F"/>
    <w:rsid w:val="00910E13"/>
    <w:rsid w:val="009210AE"/>
    <w:rsid w:val="0092547A"/>
    <w:rsid w:val="009443A1"/>
    <w:rsid w:val="00946AFF"/>
    <w:rsid w:val="00951761"/>
    <w:rsid w:val="00952A4F"/>
    <w:rsid w:val="00970090"/>
    <w:rsid w:val="00975876"/>
    <w:rsid w:val="0098236B"/>
    <w:rsid w:val="009948D0"/>
    <w:rsid w:val="00994BBB"/>
    <w:rsid w:val="00995388"/>
    <w:rsid w:val="009A5299"/>
    <w:rsid w:val="009C1681"/>
    <w:rsid w:val="009D0618"/>
    <w:rsid w:val="009D13C5"/>
    <w:rsid w:val="009D3005"/>
    <w:rsid w:val="009E0699"/>
    <w:rsid w:val="009E19BD"/>
    <w:rsid w:val="009F0AFA"/>
    <w:rsid w:val="00A06521"/>
    <w:rsid w:val="00A075F4"/>
    <w:rsid w:val="00A1381D"/>
    <w:rsid w:val="00A1528D"/>
    <w:rsid w:val="00A34086"/>
    <w:rsid w:val="00A40FDC"/>
    <w:rsid w:val="00A45E2F"/>
    <w:rsid w:val="00A762FA"/>
    <w:rsid w:val="00A803BF"/>
    <w:rsid w:val="00A80E98"/>
    <w:rsid w:val="00A85C14"/>
    <w:rsid w:val="00A916E4"/>
    <w:rsid w:val="00AA2057"/>
    <w:rsid w:val="00AB2608"/>
    <w:rsid w:val="00AC2873"/>
    <w:rsid w:val="00AC426D"/>
    <w:rsid w:val="00AC62A3"/>
    <w:rsid w:val="00AD5009"/>
    <w:rsid w:val="00AE348E"/>
    <w:rsid w:val="00AE5602"/>
    <w:rsid w:val="00AE683A"/>
    <w:rsid w:val="00AF3FD3"/>
    <w:rsid w:val="00B01413"/>
    <w:rsid w:val="00B24A33"/>
    <w:rsid w:val="00B357CF"/>
    <w:rsid w:val="00B4401A"/>
    <w:rsid w:val="00B5713D"/>
    <w:rsid w:val="00B61E6B"/>
    <w:rsid w:val="00B64C7F"/>
    <w:rsid w:val="00B75CE8"/>
    <w:rsid w:val="00B852AD"/>
    <w:rsid w:val="00B85B4A"/>
    <w:rsid w:val="00B85C87"/>
    <w:rsid w:val="00B93C71"/>
    <w:rsid w:val="00B94072"/>
    <w:rsid w:val="00B968A0"/>
    <w:rsid w:val="00BA0444"/>
    <w:rsid w:val="00BA486A"/>
    <w:rsid w:val="00BB694E"/>
    <w:rsid w:val="00BD72F4"/>
    <w:rsid w:val="00BF4988"/>
    <w:rsid w:val="00C02542"/>
    <w:rsid w:val="00C0415E"/>
    <w:rsid w:val="00C107B6"/>
    <w:rsid w:val="00C10A57"/>
    <w:rsid w:val="00C11231"/>
    <w:rsid w:val="00C14CCA"/>
    <w:rsid w:val="00C158D4"/>
    <w:rsid w:val="00C213F3"/>
    <w:rsid w:val="00C23D23"/>
    <w:rsid w:val="00C24BCB"/>
    <w:rsid w:val="00C271CD"/>
    <w:rsid w:val="00C40043"/>
    <w:rsid w:val="00C429F6"/>
    <w:rsid w:val="00C62A85"/>
    <w:rsid w:val="00C63275"/>
    <w:rsid w:val="00C63514"/>
    <w:rsid w:val="00C71DA3"/>
    <w:rsid w:val="00C74F10"/>
    <w:rsid w:val="00C766B9"/>
    <w:rsid w:val="00CA4D63"/>
    <w:rsid w:val="00CC243C"/>
    <w:rsid w:val="00CC7C3F"/>
    <w:rsid w:val="00CD3814"/>
    <w:rsid w:val="00CD7A22"/>
    <w:rsid w:val="00CE7005"/>
    <w:rsid w:val="00D23D77"/>
    <w:rsid w:val="00D30FF2"/>
    <w:rsid w:val="00D36E93"/>
    <w:rsid w:val="00D4035D"/>
    <w:rsid w:val="00D450F4"/>
    <w:rsid w:val="00D504B3"/>
    <w:rsid w:val="00D76DD3"/>
    <w:rsid w:val="00D8063B"/>
    <w:rsid w:val="00D91814"/>
    <w:rsid w:val="00D976EC"/>
    <w:rsid w:val="00DC3A2F"/>
    <w:rsid w:val="00DC3AE7"/>
    <w:rsid w:val="00DE2EE9"/>
    <w:rsid w:val="00E036FA"/>
    <w:rsid w:val="00E27D4D"/>
    <w:rsid w:val="00E317F5"/>
    <w:rsid w:val="00E31D8C"/>
    <w:rsid w:val="00E36AA6"/>
    <w:rsid w:val="00E410C0"/>
    <w:rsid w:val="00E427A9"/>
    <w:rsid w:val="00E46550"/>
    <w:rsid w:val="00E47E71"/>
    <w:rsid w:val="00E707DE"/>
    <w:rsid w:val="00E73A6F"/>
    <w:rsid w:val="00E76FCA"/>
    <w:rsid w:val="00E81E5A"/>
    <w:rsid w:val="00E875E8"/>
    <w:rsid w:val="00EA32DC"/>
    <w:rsid w:val="00EB1832"/>
    <w:rsid w:val="00EB59DA"/>
    <w:rsid w:val="00EB686F"/>
    <w:rsid w:val="00EC0A73"/>
    <w:rsid w:val="00EE17C4"/>
    <w:rsid w:val="00EE29B6"/>
    <w:rsid w:val="00EE755C"/>
    <w:rsid w:val="00EF1EFE"/>
    <w:rsid w:val="00EF2B3F"/>
    <w:rsid w:val="00F04571"/>
    <w:rsid w:val="00F52F45"/>
    <w:rsid w:val="00F53887"/>
    <w:rsid w:val="00F55D50"/>
    <w:rsid w:val="00F811B9"/>
    <w:rsid w:val="00F903DA"/>
    <w:rsid w:val="00F932D4"/>
    <w:rsid w:val="00FA4121"/>
    <w:rsid w:val="00FB060A"/>
    <w:rsid w:val="00FB69BF"/>
    <w:rsid w:val="00FC208B"/>
    <w:rsid w:val="00FF0400"/>
    <w:rsid w:val="00FF2A0F"/>
    <w:rsid w:val="00FF2B88"/>
    <w:rsid w:val="00FF605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50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D3814"/>
  </w:style>
  <w:style w:type="paragraph" w:styleId="1">
    <w:name w:val="heading 1"/>
    <w:basedOn w:val="a0"/>
    <w:next w:val="a0"/>
    <w:link w:val="10"/>
    <w:qFormat/>
    <w:rsid w:val="004134EE"/>
    <w:pPr>
      <w:keepNext/>
      <w:spacing w:after="0" w:line="240" w:lineRule="auto"/>
      <w:jc w:val="center"/>
      <w:outlineLvl w:val="0"/>
    </w:pPr>
    <w:rPr>
      <w:rFonts w:ascii="Times New Roman" w:eastAsia="Times New Roman" w:hAnsi="Times New Roman" w:cs="Times New Roman"/>
      <w:sz w:val="72"/>
      <w:szCs w:val="24"/>
    </w:rPr>
  </w:style>
  <w:style w:type="paragraph" w:styleId="2">
    <w:name w:val="heading 2"/>
    <w:basedOn w:val="a0"/>
    <w:next w:val="a0"/>
    <w:link w:val="20"/>
    <w:qFormat/>
    <w:rsid w:val="004134EE"/>
    <w:pPr>
      <w:keepNext/>
      <w:tabs>
        <w:tab w:val="num" w:pos="540"/>
      </w:tabs>
      <w:spacing w:after="0" w:line="240" w:lineRule="auto"/>
      <w:ind w:left="540" w:hanging="720"/>
      <w:jc w:val="both"/>
      <w:outlineLvl w:val="1"/>
    </w:pPr>
    <w:rPr>
      <w:rFonts w:ascii="Times New Roman" w:eastAsia="Times New Roman" w:hAnsi="Times New Roman" w:cs="Times New Roman"/>
      <w:i/>
      <w:color w:val="FF0000"/>
      <w:sz w:val="28"/>
      <w:szCs w:val="24"/>
    </w:rPr>
  </w:style>
  <w:style w:type="paragraph" w:styleId="5">
    <w:name w:val="heading 5"/>
    <w:basedOn w:val="a0"/>
    <w:next w:val="a0"/>
    <w:link w:val="50"/>
    <w:qFormat/>
    <w:rsid w:val="004134EE"/>
    <w:pPr>
      <w:spacing w:before="240" w:after="60" w:line="240" w:lineRule="auto"/>
      <w:outlineLvl w:val="4"/>
    </w:pPr>
    <w:rPr>
      <w:rFonts w:ascii="Times New Roman" w:eastAsia="Times New Roman" w:hAnsi="Times New Roman" w:cs="Times New Roman"/>
      <w:b/>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4134EE"/>
    <w:rPr>
      <w:rFonts w:ascii="Times New Roman" w:eastAsia="Times New Roman" w:hAnsi="Times New Roman" w:cs="Times New Roman"/>
      <w:sz w:val="72"/>
      <w:szCs w:val="24"/>
    </w:rPr>
  </w:style>
  <w:style w:type="character" w:customStyle="1" w:styleId="20">
    <w:name w:val="Заголовок 2 Знак"/>
    <w:basedOn w:val="a1"/>
    <w:link w:val="2"/>
    <w:rsid w:val="004134EE"/>
    <w:rPr>
      <w:rFonts w:ascii="Times New Roman" w:eastAsia="Times New Roman" w:hAnsi="Times New Roman" w:cs="Times New Roman"/>
      <w:i/>
      <w:color w:val="FF0000"/>
      <w:sz w:val="28"/>
      <w:szCs w:val="24"/>
    </w:rPr>
  </w:style>
  <w:style w:type="character" w:customStyle="1" w:styleId="50">
    <w:name w:val="Заголовок 5 Знак"/>
    <w:basedOn w:val="a1"/>
    <w:link w:val="5"/>
    <w:rsid w:val="004134EE"/>
    <w:rPr>
      <w:rFonts w:ascii="Times New Roman" w:eastAsia="Times New Roman" w:hAnsi="Times New Roman" w:cs="Times New Roman"/>
      <w:b/>
      <w:bCs/>
      <w:i/>
      <w:iCs/>
      <w:sz w:val="26"/>
      <w:szCs w:val="26"/>
    </w:rPr>
  </w:style>
  <w:style w:type="paragraph" w:styleId="a4">
    <w:name w:val="footer"/>
    <w:basedOn w:val="a0"/>
    <w:link w:val="a5"/>
    <w:uiPriority w:val="99"/>
    <w:rsid w:val="004134EE"/>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5">
    <w:name w:val="Нижний колонтитул Знак"/>
    <w:basedOn w:val="a1"/>
    <w:link w:val="a4"/>
    <w:uiPriority w:val="99"/>
    <w:rsid w:val="004134EE"/>
    <w:rPr>
      <w:rFonts w:ascii="Times New Roman" w:eastAsia="Times New Roman" w:hAnsi="Times New Roman" w:cs="Times New Roman"/>
      <w:sz w:val="24"/>
      <w:szCs w:val="24"/>
    </w:rPr>
  </w:style>
  <w:style w:type="character" w:styleId="a6">
    <w:name w:val="page number"/>
    <w:basedOn w:val="a1"/>
    <w:rsid w:val="004134EE"/>
  </w:style>
  <w:style w:type="paragraph" w:styleId="a7">
    <w:name w:val="Body Text Indent"/>
    <w:basedOn w:val="a0"/>
    <w:link w:val="a8"/>
    <w:rsid w:val="004134EE"/>
    <w:pPr>
      <w:tabs>
        <w:tab w:val="num" w:pos="720"/>
      </w:tabs>
      <w:spacing w:after="0" w:line="240" w:lineRule="auto"/>
      <w:ind w:left="720" w:hanging="720"/>
      <w:jc w:val="both"/>
    </w:pPr>
    <w:rPr>
      <w:rFonts w:ascii="Times New Roman" w:eastAsia="Times New Roman" w:hAnsi="Times New Roman" w:cs="Times New Roman"/>
      <w:sz w:val="28"/>
      <w:szCs w:val="24"/>
    </w:rPr>
  </w:style>
  <w:style w:type="character" w:customStyle="1" w:styleId="a8">
    <w:name w:val="Основной текст с отступом Знак"/>
    <w:basedOn w:val="a1"/>
    <w:link w:val="a7"/>
    <w:rsid w:val="004134EE"/>
    <w:rPr>
      <w:rFonts w:ascii="Times New Roman" w:eastAsia="Times New Roman" w:hAnsi="Times New Roman" w:cs="Times New Roman"/>
      <w:sz w:val="28"/>
      <w:szCs w:val="24"/>
    </w:rPr>
  </w:style>
  <w:style w:type="paragraph" w:styleId="21">
    <w:name w:val="Body Text Indent 2"/>
    <w:basedOn w:val="a0"/>
    <w:link w:val="22"/>
    <w:rsid w:val="004134EE"/>
    <w:pPr>
      <w:spacing w:after="0" w:line="240" w:lineRule="auto"/>
      <w:ind w:left="540" w:hanging="540"/>
    </w:pPr>
    <w:rPr>
      <w:rFonts w:ascii="Times New Roman" w:eastAsia="Times New Roman" w:hAnsi="Times New Roman" w:cs="Times New Roman"/>
      <w:color w:val="FF0000"/>
      <w:sz w:val="28"/>
      <w:szCs w:val="24"/>
    </w:rPr>
  </w:style>
  <w:style w:type="character" w:customStyle="1" w:styleId="22">
    <w:name w:val="Основной текст с отступом 2 Знак"/>
    <w:basedOn w:val="a1"/>
    <w:link w:val="21"/>
    <w:rsid w:val="004134EE"/>
    <w:rPr>
      <w:rFonts w:ascii="Times New Roman" w:eastAsia="Times New Roman" w:hAnsi="Times New Roman" w:cs="Times New Roman"/>
      <w:color w:val="FF0000"/>
      <w:sz w:val="28"/>
      <w:szCs w:val="24"/>
    </w:rPr>
  </w:style>
  <w:style w:type="paragraph" w:styleId="a9">
    <w:name w:val="Body Text"/>
    <w:basedOn w:val="a0"/>
    <w:link w:val="aa"/>
    <w:rsid w:val="004134EE"/>
    <w:pPr>
      <w:spacing w:after="0" w:line="240" w:lineRule="auto"/>
      <w:jc w:val="both"/>
    </w:pPr>
    <w:rPr>
      <w:rFonts w:ascii="Times New Roman" w:eastAsia="Times New Roman" w:hAnsi="Times New Roman" w:cs="Times New Roman"/>
      <w:sz w:val="28"/>
      <w:szCs w:val="24"/>
    </w:rPr>
  </w:style>
  <w:style w:type="character" w:customStyle="1" w:styleId="aa">
    <w:name w:val="Основной текст Знак"/>
    <w:basedOn w:val="a1"/>
    <w:link w:val="a9"/>
    <w:rsid w:val="004134EE"/>
    <w:rPr>
      <w:rFonts w:ascii="Times New Roman" w:eastAsia="Times New Roman" w:hAnsi="Times New Roman" w:cs="Times New Roman"/>
      <w:sz w:val="28"/>
      <w:szCs w:val="24"/>
    </w:rPr>
  </w:style>
  <w:style w:type="paragraph" w:styleId="3">
    <w:name w:val="Body Text Indent 3"/>
    <w:basedOn w:val="a0"/>
    <w:link w:val="30"/>
    <w:rsid w:val="004134EE"/>
    <w:pPr>
      <w:spacing w:after="0" w:line="240" w:lineRule="auto"/>
      <w:ind w:left="540"/>
      <w:jc w:val="both"/>
    </w:pPr>
    <w:rPr>
      <w:rFonts w:ascii="Times New Roman" w:eastAsia="Times New Roman" w:hAnsi="Times New Roman" w:cs="Times New Roman"/>
      <w:sz w:val="28"/>
      <w:szCs w:val="24"/>
    </w:rPr>
  </w:style>
  <w:style w:type="character" w:customStyle="1" w:styleId="30">
    <w:name w:val="Основной текст с отступом 3 Знак"/>
    <w:basedOn w:val="a1"/>
    <w:link w:val="3"/>
    <w:rsid w:val="004134EE"/>
    <w:rPr>
      <w:rFonts w:ascii="Times New Roman" w:eastAsia="Times New Roman" w:hAnsi="Times New Roman" w:cs="Times New Roman"/>
      <w:sz w:val="28"/>
      <w:szCs w:val="24"/>
    </w:rPr>
  </w:style>
  <w:style w:type="paragraph" w:styleId="a">
    <w:name w:val="Title"/>
    <w:basedOn w:val="a0"/>
    <w:link w:val="ab"/>
    <w:qFormat/>
    <w:rsid w:val="004134EE"/>
    <w:pPr>
      <w:numPr>
        <w:numId w:val="1"/>
      </w:numPr>
      <w:tabs>
        <w:tab w:val="clear" w:pos="1080"/>
        <w:tab w:val="num" w:pos="720"/>
      </w:tabs>
      <w:spacing w:after="0" w:line="240" w:lineRule="auto"/>
      <w:ind w:left="720"/>
      <w:jc w:val="center"/>
    </w:pPr>
    <w:rPr>
      <w:rFonts w:ascii="Times New Roman" w:eastAsia="Times New Roman" w:hAnsi="Times New Roman" w:cs="Times New Roman"/>
      <w:b/>
      <w:sz w:val="28"/>
      <w:szCs w:val="24"/>
    </w:rPr>
  </w:style>
  <w:style w:type="character" w:customStyle="1" w:styleId="ab">
    <w:name w:val="Название Знак"/>
    <w:basedOn w:val="a1"/>
    <w:link w:val="a"/>
    <w:rsid w:val="004134EE"/>
    <w:rPr>
      <w:rFonts w:ascii="Times New Roman" w:eastAsia="Times New Roman" w:hAnsi="Times New Roman" w:cs="Times New Roman"/>
      <w:b/>
      <w:sz w:val="28"/>
      <w:szCs w:val="24"/>
    </w:rPr>
  </w:style>
  <w:style w:type="paragraph" w:styleId="ac">
    <w:name w:val="header"/>
    <w:basedOn w:val="a0"/>
    <w:link w:val="ad"/>
    <w:uiPriority w:val="99"/>
    <w:rsid w:val="004134EE"/>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d">
    <w:name w:val="Верхний колонтитул Знак"/>
    <w:basedOn w:val="a1"/>
    <w:link w:val="ac"/>
    <w:uiPriority w:val="99"/>
    <w:rsid w:val="004134EE"/>
    <w:rPr>
      <w:rFonts w:ascii="Times New Roman" w:eastAsia="Times New Roman" w:hAnsi="Times New Roman" w:cs="Times New Roman"/>
      <w:sz w:val="24"/>
      <w:szCs w:val="24"/>
    </w:rPr>
  </w:style>
  <w:style w:type="paragraph" w:styleId="ae">
    <w:name w:val="Balloon Text"/>
    <w:basedOn w:val="a0"/>
    <w:link w:val="af"/>
    <w:semiHidden/>
    <w:rsid w:val="004134EE"/>
    <w:pPr>
      <w:spacing w:after="0" w:line="240" w:lineRule="auto"/>
    </w:pPr>
    <w:rPr>
      <w:rFonts w:ascii="Tahoma" w:eastAsia="Times New Roman" w:hAnsi="Tahoma" w:cs="Tahoma"/>
      <w:sz w:val="16"/>
      <w:szCs w:val="16"/>
    </w:rPr>
  </w:style>
  <w:style w:type="character" w:customStyle="1" w:styleId="af">
    <w:name w:val="Текст выноски Знак"/>
    <w:basedOn w:val="a1"/>
    <w:link w:val="ae"/>
    <w:semiHidden/>
    <w:rsid w:val="004134EE"/>
    <w:rPr>
      <w:rFonts w:ascii="Tahoma" w:eastAsia="Times New Roman" w:hAnsi="Tahoma" w:cs="Tahoma"/>
      <w:sz w:val="16"/>
      <w:szCs w:val="16"/>
    </w:rPr>
  </w:style>
  <w:style w:type="character" w:styleId="af0">
    <w:name w:val="annotation reference"/>
    <w:basedOn w:val="a1"/>
    <w:semiHidden/>
    <w:rsid w:val="004134EE"/>
    <w:rPr>
      <w:sz w:val="16"/>
      <w:szCs w:val="16"/>
    </w:rPr>
  </w:style>
  <w:style w:type="paragraph" w:styleId="af1">
    <w:name w:val="annotation text"/>
    <w:basedOn w:val="a0"/>
    <w:link w:val="af2"/>
    <w:semiHidden/>
    <w:rsid w:val="004134EE"/>
    <w:pPr>
      <w:spacing w:after="0" w:line="240" w:lineRule="auto"/>
    </w:pPr>
    <w:rPr>
      <w:rFonts w:ascii="Times New Roman" w:eastAsia="Times New Roman" w:hAnsi="Times New Roman" w:cs="Times New Roman"/>
      <w:sz w:val="20"/>
      <w:szCs w:val="20"/>
    </w:rPr>
  </w:style>
  <w:style w:type="character" w:customStyle="1" w:styleId="af2">
    <w:name w:val="Текст примечания Знак"/>
    <w:basedOn w:val="a1"/>
    <w:link w:val="af1"/>
    <w:semiHidden/>
    <w:rsid w:val="004134EE"/>
    <w:rPr>
      <w:rFonts w:ascii="Times New Roman" w:eastAsia="Times New Roman" w:hAnsi="Times New Roman" w:cs="Times New Roman"/>
      <w:sz w:val="20"/>
      <w:szCs w:val="20"/>
    </w:rPr>
  </w:style>
  <w:style w:type="paragraph" w:styleId="af3">
    <w:name w:val="annotation subject"/>
    <w:basedOn w:val="af1"/>
    <w:next w:val="af1"/>
    <w:link w:val="af4"/>
    <w:semiHidden/>
    <w:rsid w:val="004134EE"/>
    <w:rPr>
      <w:b/>
      <w:bCs/>
    </w:rPr>
  </w:style>
  <w:style w:type="character" w:customStyle="1" w:styleId="af4">
    <w:name w:val="Тема примечания Знак"/>
    <w:basedOn w:val="af2"/>
    <w:link w:val="af3"/>
    <w:semiHidden/>
    <w:rsid w:val="004134EE"/>
    <w:rPr>
      <w:b/>
      <w:bCs/>
    </w:rPr>
  </w:style>
  <w:style w:type="paragraph" w:customStyle="1" w:styleId="11">
    <w:name w:val="Стиль1"/>
    <w:basedOn w:val="a0"/>
    <w:rsid w:val="004134EE"/>
    <w:pPr>
      <w:tabs>
        <w:tab w:val="num" w:pos="900"/>
      </w:tabs>
      <w:spacing w:after="0" w:line="240" w:lineRule="auto"/>
      <w:ind w:left="720" w:hanging="720"/>
    </w:pPr>
    <w:rPr>
      <w:rFonts w:ascii="Times New Roman" w:eastAsia="Times New Roman" w:hAnsi="Times New Roman" w:cs="Times New Roman"/>
      <w:sz w:val="28"/>
      <w:szCs w:val="24"/>
    </w:rPr>
  </w:style>
  <w:style w:type="paragraph" w:customStyle="1" w:styleId="ConsPlusNormal">
    <w:name w:val="ConsPlusNormal"/>
    <w:rsid w:val="004134EE"/>
    <w:pPr>
      <w:widowControl w:val="0"/>
      <w:spacing w:after="0" w:line="240" w:lineRule="auto"/>
      <w:ind w:firstLine="720"/>
    </w:pPr>
    <w:rPr>
      <w:rFonts w:ascii="Arial" w:eastAsia="Times New Roman" w:hAnsi="Arial" w:cs="Times New Roman"/>
      <w:snapToGrid w:val="0"/>
      <w:sz w:val="20"/>
      <w:szCs w:val="20"/>
    </w:rPr>
  </w:style>
  <w:style w:type="paragraph" w:styleId="23">
    <w:name w:val="Body Text 2"/>
    <w:basedOn w:val="a0"/>
    <w:link w:val="24"/>
    <w:rsid w:val="004134EE"/>
    <w:pPr>
      <w:spacing w:after="120" w:line="480" w:lineRule="auto"/>
    </w:pPr>
    <w:rPr>
      <w:rFonts w:ascii="Times New Roman" w:eastAsia="Times New Roman" w:hAnsi="Times New Roman" w:cs="Times New Roman"/>
      <w:sz w:val="24"/>
      <w:szCs w:val="24"/>
    </w:rPr>
  </w:style>
  <w:style w:type="character" w:customStyle="1" w:styleId="24">
    <w:name w:val="Основной текст 2 Знак"/>
    <w:basedOn w:val="a1"/>
    <w:link w:val="23"/>
    <w:rsid w:val="004134EE"/>
    <w:rPr>
      <w:rFonts w:ascii="Times New Roman" w:eastAsia="Times New Roman" w:hAnsi="Times New Roman" w:cs="Times New Roman"/>
      <w:sz w:val="24"/>
      <w:szCs w:val="24"/>
    </w:rPr>
  </w:style>
  <w:style w:type="paragraph" w:customStyle="1" w:styleId="12">
    <w:name w:val="Текст1"/>
    <w:basedOn w:val="a0"/>
    <w:rsid w:val="004134EE"/>
    <w:pPr>
      <w:suppressAutoHyphens/>
      <w:spacing w:after="0" w:line="240" w:lineRule="auto"/>
    </w:pPr>
    <w:rPr>
      <w:rFonts w:ascii="Courier New" w:eastAsia="Times New Roman" w:hAnsi="Courier New" w:cs="Times New Roman"/>
      <w:sz w:val="20"/>
      <w:szCs w:val="20"/>
      <w:lang w:eastAsia="ar-SA"/>
    </w:rPr>
  </w:style>
  <w:style w:type="paragraph" w:customStyle="1" w:styleId="13">
    <w:name w:val="Обычный1"/>
    <w:rsid w:val="004134EE"/>
    <w:pPr>
      <w:suppressAutoHyphens/>
      <w:spacing w:before="100" w:after="100" w:line="240" w:lineRule="auto"/>
    </w:pPr>
    <w:rPr>
      <w:rFonts w:ascii="Times New Roman" w:eastAsia="Arial" w:hAnsi="Times New Roman" w:cs="Times New Roman"/>
      <w:sz w:val="24"/>
      <w:szCs w:val="20"/>
      <w:lang w:eastAsia="ar-SA"/>
    </w:rPr>
  </w:style>
  <w:style w:type="paragraph" w:customStyle="1" w:styleId="14">
    <w:name w:val="Знак Знак Знак Знак Знак Знак Знак Знак1 Знак Знак Знак Знак Знак Знак Знак"/>
    <w:basedOn w:val="a0"/>
    <w:rsid w:val="004134EE"/>
    <w:pPr>
      <w:autoSpaceDE w:val="0"/>
      <w:autoSpaceDN w:val="0"/>
      <w:spacing w:after="160" w:line="240" w:lineRule="exact"/>
    </w:pPr>
    <w:rPr>
      <w:rFonts w:ascii="Arial" w:eastAsia="Times New Roman" w:hAnsi="Arial" w:cs="Arial"/>
      <w:sz w:val="20"/>
      <w:szCs w:val="20"/>
      <w:lang w:val="en-US" w:eastAsia="en-US"/>
    </w:rPr>
  </w:style>
  <w:style w:type="paragraph" w:customStyle="1" w:styleId="ConsPlusNonformat">
    <w:name w:val="ConsPlusNonformat"/>
    <w:rsid w:val="001C689F"/>
    <w:pPr>
      <w:widowControl w:val="0"/>
      <w:spacing w:after="0" w:line="240" w:lineRule="auto"/>
    </w:pPr>
    <w:rPr>
      <w:rFonts w:ascii="Courier New" w:eastAsia="Times New Roman" w:hAnsi="Courier New" w:cs="Times New Roman"/>
      <w:snapToGrid w:val="0"/>
      <w:sz w:val="20"/>
      <w:szCs w:val="20"/>
    </w:rPr>
  </w:style>
  <w:style w:type="paragraph" w:customStyle="1" w:styleId="u">
    <w:name w:val="u"/>
    <w:basedOn w:val="a0"/>
    <w:rsid w:val="001C689F"/>
    <w:pPr>
      <w:spacing w:after="0" w:line="240" w:lineRule="auto"/>
      <w:ind w:firstLine="520"/>
      <w:jc w:val="both"/>
    </w:pPr>
    <w:rPr>
      <w:rFonts w:ascii="Times New Roman" w:eastAsia="Times New Roman" w:hAnsi="Times New Roman" w:cs="Times New Roman"/>
      <w:sz w:val="24"/>
      <w:szCs w:val="20"/>
    </w:rPr>
  </w:style>
  <w:style w:type="paragraph" w:styleId="af5">
    <w:name w:val="List Paragraph"/>
    <w:basedOn w:val="a0"/>
    <w:uiPriority w:val="34"/>
    <w:qFormat/>
    <w:rsid w:val="00910E13"/>
    <w:pPr>
      <w:ind w:left="720"/>
      <w:contextualSpacing/>
    </w:pPr>
  </w:style>
  <w:style w:type="paragraph" w:customStyle="1" w:styleId="210">
    <w:name w:val="Основной текст с отступом 21"/>
    <w:basedOn w:val="a0"/>
    <w:rsid w:val="006C6D45"/>
    <w:pPr>
      <w:suppressAutoHyphens/>
      <w:spacing w:after="0" w:line="240" w:lineRule="auto"/>
      <w:ind w:left="540" w:hanging="540"/>
    </w:pPr>
    <w:rPr>
      <w:rFonts w:ascii="Times New Roman" w:eastAsia="Times New Roman" w:hAnsi="Times New Roman" w:cs="Times New Roman"/>
      <w:color w:val="FF0000"/>
      <w:sz w:val="28"/>
      <w:szCs w:val="24"/>
      <w:lang w:eastAsia="ar-SA"/>
    </w:rPr>
  </w:style>
  <w:style w:type="paragraph" w:customStyle="1" w:styleId="220">
    <w:name w:val="Основной текст 22"/>
    <w:basedOn w:val="a0"/>
    <w:rsid w:val="00E47E71"/>
    <w:pPr>
      <w:suppressAutoHyphens/>
      <w:spacing w:after="0" w:line="240" w:lineRule="auto"/>
    </w:pPr>
    <w:rPr>
      <w:rFonts w:ascii="Times New Roman" w:eastAsia="Times New Roman" w:hAnsi="Times New Roman" w:cs="Times New Roman"/>
      <w:sz w:val="28"/>
      <w:szCs w:val="20"/>
      <w:lang w:eastAsia="ar-SA"/>
    </w:rPr>
  </w:style>
  <w:style w:type="paragraph" w:customStyle="1" w:styleId="25">
    <w:name w:val="Обычный2"/>
    <w:rsid w:val="00F53887"/>
    <w:pPr>
      <w:suppressAutoHyphens/>
      <w:spacing w:before="100" w:after="100" w:line="240" w:lineRule="auto"/>
    </w:pPr>
    <w:rPr>
      <w:rFonts w:ascii="Times New Roman" w:eastAsia="Arial" w:hAnsi="Times New Roman" w:cs="Times New Roman"/>
      <w:sz w:val="24"/>
      <w:szCs w:val="20"/>
      <w:lang w:eastAsia="ar-SA"/>
    </w:rPr>
  </w:style>
  <w:style w:type="paragraph" w:customStyle="1" w:styleId="ParagraphStyle">
    <w:name w:val="Paragraph Style"/>
    <w:rsid w:val="00CE7005"/>
    <w:pPr>
      <w:widowControl w:val="0"/>
      <w:autoSpaceDE w:val="0"/>
      <w:autoSpaceDN w:val="0"/>
      <w:adjustRightInd w:val="0"/>
      <w:spacing w:after="0" w:line="240" w:lineRule="auto"/>
    </w:pPr>
    <w:rPr>
      <w:rFonts w:ascii="Arial" w:eastAsia="Times New Roman" w:hAnsi="Arial" w:cs="Arial"/>
      <w:sz w:val="24"/>
      <w:szCs w:val="24"/>
    </w:rPr>
  </w:style>
  <w:style w:type="paragraph" w:styleId="af6">
    <w:name w:val="No Spacing"/>
    <w:uiPriority w:val="99"/>
    <w:qFormat/>
    <w:rsid w:val="00E707DE"/>
    <w:pPr>
      <w:spacing w:after="0" w:line="240" w:lineRule="auto"/>
    </w:pPr>
    <w:rPr>
      <w:rFonts w:ascii="Calibri" w:eastAsia="Calibri" w:hAnsi="Calibri" w:cs="Times New Roman"/>
      <w:lang w:eastAsia="en-US"/>
    </w:rPr>
  </w:style>
  <w:style w:type="paragraph" w:customStyle="1" w:styleId="31">
    <w:name w:val="Обычный3"/>
    <w:rsid w:val="00474BFB"/>
    <w:pPr>
      <w:suppressAutoHyphens/>
      <w:spacing w:before="100" w:after="100" w:line="240" w:lineRule="auto"/>
    </w:pPr>
    <w:rPr>
      <w:rFonts w:ascii="Times New Roman" w:eastAsia="Arial" w:hAnsi="Times New Roman" w:cs="Times New Roman"/>
      <w:sz w:val="24"/>
      <w:szCs w:val="20"/>
      <w:lang w:eastAsia="ar-SA"/>
    </w:rPr>
  </w:style>
  <w:style w:type="paragraph" w:customStyle="1" w:styleId="headertext">
    <w:name w:val="headertext"/>
    <w:basedOn w:val="a0"/>
    <w:rsid w:val="003D4C5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4">
    <w:name w:val="Обычный4"/>
    <w:rsid w:val="00047F78"/>
    <w:pPr>
      <w:suppressAutoHyphens/>
      <w:spacing w:before="100" w:after="100" w:line="240" w:lineRule="auto"/>
    </w:pPr>
    <w:rPr>
      <w:rFonts w:ascii="Times New Roman" w:eastAsia="Arial" w:hAnsi="Times New Roman" w:cs="Times New Roman"/>
      <w:sz w:val="24"/>
      <w:szCs w:val="20"/>
      <w:lang w:eastAsia="ar-SA"/>
    </w:rPr>
  </w:style>
  <w:style w:type="paragraph" w:styleId="af7">
    <w:name w:val="Normal (Web)"/>
    <w:basedOn w:val="a0"/>
    <w:uiPriority w:val="99"/>
    <w:rsid w:val="00324D3E"/>
    <w:pPr>
      <w:suppressAutoHyphens/>
      <w:spacing w:after="0" w:line="240" w:lineRule="auto"/>
      <w:ind w:firstLine="300"/>
      <w:jc w:val="both"/>
    </w:pPr>
    <w:rPr>
      <w:rFonts w:ascii="Times New Roman" w:eastAsia="Times New Roman" w:hAnsi="Times New Roman" w:cs="Times New Roman"/>
      <w:sz w:val="20"/>
      <w:szCs w:val="20"/>
      <w:lang w:eastAsia="ar-SA"/>
    </w:rPr>
  </w:style>
  <w:style w:type="character" w:customStyle="1" w:styleId="apple-converted-space">
    <w:name w:val="apple-converted-space"/>
    <w:basedOn w:val="a1"/>
    <w:rsid w:val="00324D3E"/>
  </w:style>
  <w:style w:type="paragraph" w:customStyle="1" w:styleId="normacttext">
    <w:name w:val="norm_act_text"/>
    <w:basedOn w:val="a0"/>
    <w:uiPriority w:val="99"/>
    <w:rsid w:val="00324D3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51">
    <w:name w:val="Обычный5"/>
    <w:rsid w:val="00F55D50"/>
    <w:pPr>
      <w:suppressAutoHyphens/>
      <w:spacing w:before="100" w:after="100" w:line="240" w:lineRule="auto"/>
    </w:pPr>
    <w:rPr>
      <w:rFonts w:ascii="Times New Roman" w:eastAsia="Arial" w:hAnsi="Times New Roman" w:cs="Times New Roman"/>
      <w:sz w:val="24"/>
      <w:szCs w:val="20"/>
      <w:lang w:eastAsia="ar-SA"/>
    </w:rPr>
  </w:style>
  <w:style w:type="character" w:customStyle="1" w:styleId="af8">
    <w:name w:val="Основной текст_"/>
    <w:link w:val="15"/>
    <w:rsid w:val="00F55D50"/>
    <w:rPr>
      <w:spacing w:val="3"/>
      <w:sz w:val="21"/>
      <w:szCs w:val="21"/>
      <w:shd w:val="clear" w:color="auto" w:fill="FFFFFF"/>
    </w:rPr>
  </w:style>
  <w:style w:type="paragraph" w:customStyle="1" w:styleId="15">
    <w:name w:val="Основной текст1"/>
    <w:basedOn w:val="a0"/>
    <w:link w:val="af8"/>
    <w:rsid w:val="00F55D50"/>
    <w:pPr>
      <w:widowControl w:val="0"/>
      <w:shd w:val="clear" w:color="auto" w:fill="FFFFFF"/>
      <w:spacing w:after="0" w:line="274" w:lineRule="exact"/>
      <w:ind w:hanging="720"/>
    </w:pPr>
    <w:rPr>
      <w:spacing w:val="3"/>
      <w:sz w:val="21"/>
      <w:szCs w:val="21"/>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E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425189-8E97-4434-8E7D-B282D5AB54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2083</TotalTime>
  <Pages>49</Pages>
  <Words>15034</Words>
  <Characters>85698</Characters>
  <Application>Microsoft Office Word</Application>
  <DocSecurity>0</DocSecurity>
  <Lines>714</Lines>
  <Paragraphs>201</Paragraphs>
  <ScaleCrop>false</ScaleCrop>
  <HeadingPairs>
    <vt:vector size="2" baseType="variant">
      <vt:variant>
        <vt:lpstr>Название</vt:lpstr>
      </vt:variant>
      <vt:variant>
        <vt:i4>1</vt:i4>
      </vt:variant>
    </vt:vector>
  </HeadingPairs>
  <TitlesOfParts>
    <vt:vector size="1" baseType="lpstr">
      <vt:lpstr/>
    </vt:vector>
  </TitlesOfParts>
  <Company>МОУ СОШ №7</Company>
  <LinksUpToDate>false</LinksUpToDate>
  <CharactersWithSpaces>100531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Секретарь</dc:creator>
  <cp:keywords/>
  <dc:description/>
  <cp:lastModifiedBy>Admin</cp:lastModifiedBy>
  <cp:revision>69</cp:revision>
  <cp:lastPrinted>2015-12-22T10:00:00Z</cp:lastPrinted>
  <dcterms:created xsi:type="dcterms:W3CDTF">2010-12-06T12:55:00Z</dcterms:created>
  <dcterms:modified xsi:type="dcterms:W3CDTF">2016-01-15T07:03:00Z</dcterms:modified>
</cp:coreProperties>
</file>